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24A3F1" w14:textId="77777777" w:rsidR="004143E4" w:rsidRPr="00E63111" w:rsidRDefault="004143E4" w:rsidP="004143E4">
      <w:pPr>
        <w:spacing w:before="100" w:after="0"/>
        <w:jc w:val="center"/>
      </w:pPr>
      <w:r>
        <w:rPr>
          <w:noProof/>
          <w:lang w:val="de-DE" w:eastAsia="de-DE"/>
        </w:rPr>
        <mc:AlternateContent>
          <mc:Choice Requires="wps">
            <w:drawing>
              <wp:anchor distT="0" distB="0" distL="114300" distR="114300" simplePos="0" relativeHeight="251712512" behindDoc="1" locked="0" layoutInCell="1" allowOverlap="1" wp14:anchorId="5525E1F4" wp14:editId="295A26BB">
                <wp:simplePos x="0" y="0"/>
                <wp:positionH relativeFrom="column">
                  <wp:posOffset>-899795</wp:posOffset>
                </wp:positionH>
                <wp:positionV relativeFrom="paragraph">
                  <wp:posOffset>-886345</wp:posOffset>
                </wp:positionV>
                <wp:extent cx="7563485" cy="21515705"/>
                <wp:effectExtent l="0" t="0" r="18415" b="10795"/>
                <wp:wrapNone/>
                <wp:docPr id="19" name="Rechteck 19"/>
                <wp:cNvGraphicFramePr/>
                <a:graphic xmlns:a="http://schemas.openxmlformats.org/drawingml/2006/main">
                  <a:graphicData uri="http://schemas.microsoft.com/office/word/2010/wordprocessingShape">
                    <wps:wsp>
                      <wps:cNvSpPr/>
                      <wps:spPr>
                        <a:xfrm>
                          <a:off x="0" y="0"/>
                          <a:ext cx="7563485" cy="215157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v="urn:schemas-microsoft-com:mac:vml" xmlns:mo="http://schemas.microsoft.com/office/mac/office/2008/main">
            <w:pict>
              <v:rect id="Rechteck 19" o:spid="_x0000_s1026" style="position:absolute;margin-left:-70.85pt;margin-top:-69.8pt;width:595.55pt;height:1694.15pt;z-index:-251603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" fillcolor="#4f81bd [3204]" strokecolor="#243f60 [1604]" strokeweight="2pt"/>
            </w:pict>
          </mc:Fallback>
        </mc:AlternateContent>
      </w:r>
      <w:r w:rsidRPr="00E63111">
        <w:rPr>
          <w:color w:val="FFFFFF" w:themeColor="background1"/>
        </w:rPr>
        <w:t xml:space="preserve">Alexander Redlich - Mariska Kappmeier - Catarina Barrios - Alexander </w:t>
      </w:r>
      <w:proofErr w:type="spellStart"/>
      <w:r w:rsidRPr="00E63111">
        <w:rPr>
          <w:color w:val="FFFFFF" w:themeColor="background1"/>
        </w:rPr>
        <w:t>Förster</w:t>
      </w:r>
      <w:proofErr w:type="spellEnd"/>
    </w:p>
    <w:p w14:paraId="0BB20CFA" w14:textId="1C70B969" w:rsidR="004143E4" w:rsidRDefault="004143E4" w:rsidP="004143E4">
      <w:pPr>
        <w:spacing w:after="0"/>
        <w:jc w:val="center"/>
        <w:rPr>
          <w:color w:val="FFFFFF" w:themeColor="background1"/>
        </w:rPr>
      </w:pPr>
      <w:r w:rsidRPr="00E63111">
        <w:rPr>
          <w:color w:val="FFFFFF" w:themeColor="background1"/>
        </w:rPr>
        <w:t xml:space="preserve">Mandy </w:t>
      </w:r>
      <w:proofErr w:type="spellStart"/>
      <w:r w:rsidRPr="00E63111">
        <w:rPr>
          <w:color w:val="FFFFFF" w:themeColor="background1"/>
        </w:rPr>
        <w:t>Fütterer</w:t>
      </w:r>
      <w:proofErr w:type="spellEnd"/>
      <w:r w:rsidRPr="00E63111">
        <w:rPr>
          <w:color w:val="FFFFFF" w:themeColor="background1"/>
        </w:rPr>
        <w:t xml:space="preserve"> - Lidia </w:t>
      </w:r>
      <w:proofErr w:type="spellStart"/>
      <w:r w:rsidRPr="00E63111">
        <w:rPr>
          <w:color w:val="FFFFFF" w:themeColor="background1"/>
        </w:rPr>
        <w:t>Evchenko</w:t>
      </w:r>
      <w:proofErr w:type="spellEnd"/>
      <w:r w:rsidR="001566FE">
        <w:rPr>
          <w:color w:val="FFFFFF" w:themeColor="background1"/>
        </w:rPr>
        <w:t xml:space="preserve"> - Julia </w:t>
      </w:r>
      <w:proofErr w:type="spellStart"/>
      <w:r w:rsidR="001566FE">
        <w:rPr>
          <w:color w:val="FFFFFF" w:themeColor="background1"/>
        </w:rPr>
        <w:t>Magaard</w:t>
      </w:r>
      <w:proofErr w:type="spellEnd"/>
      <w:r w:rsidR="00681CA4">
        <w:rPr>
          <w:color w:val="FFFFFF" w:themeColor="background1"/>
        </w:rPr>
        <w:t xml:space="preserve"> - Claire Chong</w:t>
      </w:r>
    </w:p>
    <w:p w14:paraId="48A87DAE" w14:textId="77777777" w:rsidR="004143E4" w:rsidRDefault="004143E4" w:rsidP="004143E4">
      <w:pPr>
        <w:spacing w:after="0"/>
        <w:jc w:val="center"/>
        <w:rPr>
          <w:color w:val="FFFFFF" w:themeColor="background1"/>
        </w:rPr>
      </w:pPr>
      <w:r w:rsidRPr="00163A1E">
        <w:rPr>
          <w:b/>
          <w:bCs/>
          <w:noProof/>
          <w:color w:val="FFFFFF" w:themeColor="background1"/>
          <w:sz w:val="48"/>
          <w:szCs w:val="48"/>
          <w:lang w:val="de-DE" w:eastAsia="de-DE"/>
        </w:rPr>
        <w:drawing>
          <wp:anchor distT="0" distB="0" distL="114300" distR="114300" simplePos="0" relativeHeight="251713536" behindDoc="1" locked="0" layoutInCell="1" allowOverlap="1" wp14:anchorId="028CACA7" wp14:editId="69C8388A">
            <wp:simplePos x="0" y="0"/>
            <wp:positionH relativeFrom="column">
              <wp:posOffset>-387177</wp:posOffset>
            </wp:positionH>
            <wp:positionV relativeFrom="paragraph">
              <wp:posOffset>100850</wp:posOffset>
            </wp:positionV>
            <wp:extent cx="6539230" cy="4322445"/>
            <wp:effectExtent l="0" t="0" r="0" b="1905"/>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311_13-BrueckeAbend.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539230" cy="4322445"/>
                    </a:xfrm>
                    <a:prstGeom prst="rect">
                      <a:avLst/>
                    </a:prstGeom>
                  </pic:spPr>
                </pic:pic>
              </a:graphicData>
            </a:graphic>
            <wp14:sizeRelH relativeFrom="page">
              <wp14:pctWidth>0</wp14:pctWidth>
            </wp14:sizeRelH>
            <wp14:sizeRelV relativeFrom="page">
              <wp14:pctHeight>0</wp14:pctHeight>
            </wp14:sizeRelV>
          </wp:anchor>
        </w:drawing>
      </w:r>
    </w:p>
    <w:p w14:paraId="02EA5228" w14:textId="77777777" w:rsidR="004143E4" w:rsidRDefault="004143E4" w:rsidP="004143E4">
      <w:pPr>
        <w:spacing w:after="0"/>
        <w:jc w:val="center"/>
        <w:rPr>
          <w:color w:val="FFFFFF" w:themeColor="background1"/>
        </w:rPr>
      </w:pPr>
    </w:p>
    <w:p w14:paraId="725E891E" w14:textId="77777777" w:rsidR="004143E4" w:rsidRPr="00E63111" w:rsidRDefault="004143E4" w:rsidP="004143E4">
      <w:pPr>
        <w:spacing w:after="0"/>
        <w:jc w:val="center"/>
        <w:rPr>
          <w:color w:val="FFFFFF" w:themeColor="background1"/>
        </w:rPr>
      </w:pPr>
    </w:p>
    <w:p w14:paraId="2FBF33C5" w14:textId="77777777" w:rsidR="004143E4" w:rsidRDefault="004143E4" w:rsidP="004143E4">
      <w:pPr>
        <w:spacing w:after="0"/>
        <w:jc w:val="left"/>
        <w:rPr>
          <w:rFonts w:eastAsia="Times New Roman" w:cs="Times New Roman"/>
          <w:b/>
          <w:bCs/>
          <w:sz w:val="28"/>
          <w:szCs w:val="28"/>
        </w:rPr>
      </w:pPr>
    </w:p>
    <w:p w14:paraId="5531DE50" w14:textId="77777777" w:rsidR="004143E4" w:rsidRDefault="004143E4" w:rsidP="004143E4">
      <w:pPr>
        <w:spacing w:after="0"/>
        <w:jc w:val="left"/>
        <w:rPr>
          <w:rFonts w:eastAsia="Times New Roman" w:cs="Times New Roman"/>
          <w:b/>
          <w:bCs/>
          <w:sz w:val="28"/>
          <w:szCs w:val="28"/>
        </w:rPr>
      </w:pPr>
    </w:p>
    <w:p w14:paraId="752A836B" w14:textId="77777777" w:rsidR="004143E4" w:rsidRDefault="004143E4" w:rsidP="004143E4">
      <w:pPr>
        <w:spacing w:after="0"/>
        <w:jc w:val="left"/>
        <w:rPr>
          <w:rFonts w:eastAsia="Times New Roman" w:cs="Times New Roman"/>
          <w:b/>
          <w:bCs/>
          <w:sz w:val="28"/>
          <w:szCs w:val="28"/>
        </w:rPr>
      </w:pPr>
    </w:p>
    <w:p w14:paraId="7B009056" w14:textId="77777777" w:rsidR="004143E4" w:rsidRDefault="004143E4" w:rsidP="004143E4">
      <w:pPr>
        <w:spacing w:after="0"/>
        <w:jc w:val="left"/>
        <w:rPr>
          <w:rFonts w:eastAsia="Times New Roman" w:cs="Times New Roman"/>
          <w:b/>
          <w:bCs/>
          <w:sz w:val="28"/>
          <w:szCs w:val="28"/>
        </w:rPr>
      </w:pPr>
    </w:p>
    <w:p w14:paraId="5FAE25CE" w14:textId="77777777" w:rsidR="004143E4" w:rsidRDefault="004143E4" w:rsidP="004143E4">
      <w:pPr>
        <w:spacing w:after="0"/>
        <w:jc w:val="left"/>
        <w:rPr>
          <w:rFonts w:eastAsia="Times New Roman" w:cs="Times New Roman"/>
          <w:b/>
          <w:bCs/>
          <w:sz w:val="28"/>
          <w:szCs w:val="28"/>
        </w:rPr>
      </w:pPr>
    </w:p>
    <w:p w14:paraId="36ED45B3" w14:textId="77777777" w:rsidR="004143E4" w:rsidRDefault="004143E4" w:rsidP="004143E4">
      <w:pPr>
        <w:spacing w:after="0"/>
        <w:jc w:val="left"/>
        <w:rPr>
          <w:rFonts w:eastAsia="Times New Roman" w:cs="Times New Roman"/>
          <w:b/>
          <w:bCs/>
          <w:sz w:val="28"/>
          <w:szCs w:val="28"/>
        </w:rPr>
      </w:pPr>
    </w:p>
    <w:p w14:paraId="4797B327" w14:textId="77777777" w:rsidR="004143E4" w:rsidRDefault="004143E4" w:rsidP="004143E4">
      <w:pPr>
        <w:spacing w:after="0"/>
        <w:jc w:val="left"/>
        <w:rPr>
          <w:rFonts w:eastAsia="Times New Roman" w:cs="Times New Roman"/>
          <w:b/>
          <w:bCs/>
          <w:sz w:val="28"/>
          <w:szCs w:val="28"/>
        </w:rPr>
      </w:pPr>
    </w:p>
    <w:p w14:paraId="21C0B1D1" w14:textId="77777777" w:rsidR="004143E4" w:rsidRDefault="004143E4" w:rsidP="004143E4">
      <w:pPr>
        <w:spacing w:after="0"/>
        <w:jc w:val="left"/>
        <w:rPr>
          <w:rFonts w:eastAsia="Times New Roman" w:cs="Times New Roman"/>
          <w:b/>
          <w:bCs/>
          <w:sz w:val="28"/>
          <w:szCs w:val="28"/>
        </w:rPr>
      </w:pPr>
    </w:p>
    <w:p w14:paraId="78725FD0" w14:textId="77777777" w:rsidR="004143E4" w:rsidRDefault="004143E4" w:rsidP="004143E4">
      <w:pPr>
        <w:spacing w:after="0"/>
        <w:jc w:val="left"/>
        <w:rPr>
          <w:rFonts w:eastAsia="Times New Roman" w:cs="Times New Roman"/>
          <w:b/>
          <w:bCs/>
          <w:sz w:val="28"/>
          <w:szCs w:val="28"/>
        </w:rPr>
      </w:pPr>
    </w:p>
    <w:p w14:paraId="56D293F0" w14:textId="77777777" w:rsidR="004143E4" w:rsidRDefault="004143E4" w:rsidP="004143E4">
      <w:pPr>
        <w:spacing w:after="0"/>
        <w:jc w:val="left"/>
        <w:rPr>
          <w:rFonts w:eastAsia="Times New Roman" w:cs="Times New Roman"/>
          <w:b/>
          <w:bCs/>
          <w:sz w:val="28"/>
          <w:szCs w:val="28"/>
        </w:rPr>
      </w:pPr>
    </w:p>
    <w:p w14:paraId="6782553F" w14:textId="77777777" w:rsidR="004143E4" w:rsidRDefault="004143E4" w:rsidP="004143E4">
      <w:pPr>
        <w:spacing w:after="0"/>
        <w:jc w:val="left"/>
        <w:rPr>
          <w:rFonts w:eastAsia="Times New Roman" w:cs="Times New Roman"/>
          <w:b/>
          <w:bCs/>
          <w:sz w:val="28"/>
          <w:szCs w:val="28"/>
        </w:rPr>
      </w:pPr>
    </w:p>
    <w:p w14:paraId="0E0D43C8" w14:textId="77777777" w:rsidR="004143E4" w:rsidRDefault="004143E4" w:rsidP="004143E4">
      <w:pPr>
        <w:spacing w:after="0"/>
        <w:jc w:val="left"/>
        <w:rPr>
          <w:rFonts w:eastAsia="Times New Roman" w:cs="Times New Roman"/>
          <w:b/>
          <w:bCs/>
          <w:sz w:val="28"/>
          <w:szCs w:val="28"/>
        </w:rPr>
      </w:pPr>
    </w:p>
    <w:p w14:paraId="2DEE06BB" w14:textId="77777777" w:rsidR="004143E4" w:rsidRDefault="004143E4" w:rsidP="004143E4">
      <w:pPr>
        <w:spacing w:after="0"/>
        <w:jc w:val="left"/>
        <w:rPr>
          <w:rFonts w:eastAsia="Times New Roman" w:cs="Times New Roman"/>
          <w:b/>
          <w:bCs/>
          <w:sz w:val="28"/>
          <w:szCs w:val="28"/>
        </w:rPr>
      </w:pPr>
    </w:p>
    <w:p w14:paraId="1F84FAD1" w14:textId="77777777" w:rsidR="004143E4" w:rsidRDefault="004143E4" w:rsidP="004143E4">
      <w:pPr>
        <w:spacing w:after="0"/>
        <w:jc w:val="left"/>
        <w:rPr>
          <w:rFonts w:eastAsia="Times New Roman" w:cs="Times New Roman"/>
          <w:b/>
          <w:bCs/>
          <w:sz w:val="28"/>
          <w:szCs w:val="28"/>
        </w:rPr>
      </w:pPr>
    </w:p>
    <w:p w14:paraId="4B96F752" w14:textId="77777777" w:rsidR="004143E4" w:rsidRDefault="004143E4" w:rsidP="004143E4">
      <w:pPr>
        <w:spacing w:after="0"/>
        <w:jc w:val="left"/>
        <w:rPr>
          <w:rFonts w:eastAsia="Times New Roman" w:cs="Times New Roman"/>
          <w:b/>
          <w:bCs/>
          <w:sz w:val="28"/>
          <w:szCs w:val="28"/>
        </w:rPr>
      </w:pPr>
    </w:p>
    <w:p w14:paraId="799AE4FE" w14:textId="77777777" w:rsidR="004143E4" w:rsidRDefault="004143E4" w:rsidP="004143E4">
      <w:pPr>
        <w:spacing w:after="0"/>
        <w:jc w:val="left"/>
        <w:rPr>
          <w:rFonts w:eastAsia="Times New Roman" w:cs="Times New Roman"/>
          <w:b/>
          <w:bCs/>
          <w:sz w:val="28"/>
          <w:szCs w:val="28"/>
        </w:rPr>
      </w:pPr>
    </w:p>
    <w:p w14:paraId="464FED2B" w14:textId="77777777" w:rsidR="004143E4" w:rsidRDefault="004143E4" w:rsidP="004143E4">
      <w:pPr>
        <w:spacing w:after="0"/>
        <w:jc w:val="left"/>
        <w:rPr>
          <w:rFonts w:eastAsia="Times New Roman" w:cs="Times New Roman"/>
          <w:b/>
          <w:bCs/>
          <w:sz w:val="28"/>
          <w:szCs w:val="28"/>
        </w:rPr>
      </w:pPr>
    </w:p>
    <w:p w14:paraId="034A5F12" w14:textId="77777777" w:rsidR="004143E4" w:rsidRDefault="004143E4" w:rsidP="004143E4">
      <w:pPr>
        <w:spacing w:after="0"/>
        <w:jc w:val="left"/>
        <w:rPr>
          <w:rFonts w:eastAsia="Times New Roman" w:cs="Times New Roman"/>
          <w:b/>
          <w:bCs/>
          <w:sz w:val="28"/>
          <w:szCs w:val="28"/>
        </w:rPr>
      </w:pPr>
    </w:p>
    <w:p w14:paraId="572DDDD9" w14:textId="77777777" w:rsidR="004143E4" w:rsidRDefault="004143E4" w:rsidP="004143E4">
      <w:pPr>
        <w:spacing w:after="0"/>
        <w:jc w:val="left"/>
        <w:rPr>
          <w:rFonts w:eastAsia="Times New Roman" w:cs="Times New Roman"/>
          <w:b/>
          <w:bCs/>
          <w:sz w:val="28"/>
          <w:szCs w:val="28"/>
        </w:rPr>
      </w:pPr>
    </w:p>
    <w:p w14:paraId="15A4C366" w14:textId="77777777" w:rsidR="004143E4" w:rsidRDefault="004143E4" w:rsidP="004143E4">
      <w:pPr>
        <w:spacing w:after="0"/>
        <w:jc w:val="left"/>
        <w:rPr>
          <w:rFonts w:eastAsia="Times New Roman" w:cs="Times New Roman"/>
          <w:b/>
          <w:bCs/>
          <w:sz w:val="28"/>
          <w:szCs w:val="28"/>
        </w:rPr>
      </w:pPr>
    </w:p>
    <w:p w14:paraId="6CE8EA4E" w14:textId="77777777" w:rsidR="004143E4" w:rsidRPr="004143E4" w:rsidRDefault="004143E4" w:rsidP="004143E4">
      <w:pPr>
        <w:pStyle w:val="Titel"/>
        <w:spacing w:after="0"/>
        <w:rPr>
          <w:rFonts w:asciiTheme="minorBidi" w:hAnsiTheme="minorBidi" w:cstheme="minorBidi"/>
          <w:color w:val="FFFFFF" w:themeColor="background1"/>
          <w:sz w:val="54"/>
          <w:szCs w:val="54"/>
        </w:rPr>
      </w:pPr>
      <w:r w:rsidRPr="004143E4">
        <w:rPr>
          <w:rFonts w:asciiTheme="minorBidi" w:hAnsiTheme="minorBidi" w:cstheme="minorBidi"/>
          <w:color w:val="FFFFFF" w:themeColor="background1"/>
          <w:sz w:val="54"/>
          <w:szCs w:val="54"/>
        </w:rPr>
        <w:t>Training</w:t>
      </w:r>
    </w:p>
    <w:p w14:paraId="3E71B2C3" w14:textId="77777777" w:rsidR="004143E4" w:rsidRPr="00DE4FE1" w:rsidRDefault="004143E4" w:rsidP="004143E4">
      <w:pPr>
        <w:rPr>
          <w:rFonts w:asciiTheme="minorBidi" w:hAnsiTheme="minorBidi" w:cstheme="minorBidi"/>
          <w:sz w:val="24"/>
          <w:szCs w:val="24"/>
        </w:rPr>
      </w:pPr>
    </w:p>
    <w:p w14:paraId="2AE3C991" w14:textId="77777777" w:rsidR="004143E4" w:rsidRPr="004143E4" w:rsidRDefault="004143E4" w:rsidP="004143E4">
      <w:pPr>
        <w:spacing w:after="0"/>
        <w:jc w:val="center"/>
        <w:rPr>
          <w:rFonts w:asciiTheme="minorBidi" w:hAnsiTheme="minorBidi" w:cstheme="minorBidi"/>
          <w:b/>
          <w:bCs/>
          <w:color w:val="FFFFFF" w:themeColor="background1"/>
          <w:sz w:val="54"/>
          <w:szCs w:val="54"/>
        </w:rPr>
      </w:pPr>
      <w:r w:rsidRPr="004143E4">
        <w:rPr>
          <w:rFonts w:asciiTheme="minorBidi" w:hAnsiTheme="minorBidi" w:cstheme="minorBidi"/>
          <w:b/>
          <w:bCs/>
          <w:color w:val="FFFFFF" w:themeColor="background1"/>
          <w:sz w:val="54"/>
          <w:szCs w:val="54"/>
        </w:rPr>
        <w:t>Intercultural Multi-Party Mediation in Communities and Organizations</w:t>
      </w:r>
    </w:p>
    <w:p w14:paraId="7FB89AA3" w14:textId="77777777" w:rsidR="004143E4" w:rsidRDefault="004143E4" w:rsidP="004143E4">
      <w:pPr>
        <w:spacing w:after="0"/>
        <w:jc w:val="center"/>
        <w:rPr>
          <w:b/>
          <w:bCs/>
          <w:color w:val="FFFFFF" w:themeColor="background1"/>
          <w:sz w:val="54"/>
          <w:szCs w:val="54"/>
        </w:rPr>
      </w:pPr>
    </w:p>
    <w:p w14:paraId="68114CAF" w14:textId="77777777" w:rsidR="004143E4" w:rsidRDefault="004143E4" w:rsidP="004143E4">
      <w:pPr>
        <w:spacing w:after="0"/>
        <w:jc w:val="center"/>
        <w:rPr>
          <w:b/>
          <w:bCs/>
          <w:color w:val="FFFFFF" w:themeColor="background1"/>
          <w:sz w:val="54"/>
          <w:szCs w:val="54"/>
        </w:rPr>
      </w:pPr>
    </w:p>
    <w:p w14:paraId="7AB7BDF2" w14:textId="77777777" w:rsidR="004143E4" w:rsidRPr="009516F1" w:rsidRDefault="004143E4" w:rsidP="004143E4">
      <w:pPr>
        <w:spacing w:after="0"/>
        <w:jc w:val="center"/>
        <w:rPr>
          <w:b/>
          <w:bCs/>
          <w:color w:val="FFFFFF" w:themeColor="background1"/>
          <w:sz w:val="48"/>
          <w:szCs w:val="48"/>
        </w:rPr>
      </w:pPr>
      <w:r w:rsidRPr="009516F1">
        <w:rPr>
          <w:b/>
          <w:bCs/>
          <w:color w:val="FFFFFF" w:themeColor="background1"/>
          <w:sz w:val="48"/>
          <w:szCs w:val="48"/>
        </w:rPr>
        <w:t>Chapter 5</w:t>
      </w:r>
    </w:p>
    <w:p w14:paraId="75FEEE16" w14:textId="42534BC2" w:rsidR="004143E4" w:rsidRPr="009516F1" w:rsidRDefault="004143E4" w:rsidP="004143E4">
      <w:pPr>
        <w:spacing w:after="0"/>
        <w:jc w:val="center"/>
        <w:rPr>
          <w:rFonts w:eastAsia="Times New Roman" w:cs="Times New Roman"/>
          <w:b/>
          <w:bCs/>
          <w:color w:val="FFFFFF" w:themeColor="background1"/>
          <w:sz w:val="48"/>
          <w:szCs w:val="48"/>
        </w:rPr>
      </w:pPr>
      <w:r w:rsidRPr="009516F1">
        <w:rPr>
          <w:b/>
          <w:bCs/>
          <w:noProof/>
          <w:color w:val="FFFFFF" w:themeColor="background1"/>
          <w:sz w:val="48"/>
          <w:szCs w:val="48"/>
          <w:lang w:val="de-DE" w:eastAsia="de-DE"/>
        </w:rPr>
        <mc:AlternateContent>
          <mc:Choice Requires="wpg">
            <w:drawing>
              <wp:anchor distT="0" distB="0" distL="114300" distR="114300" simplePos="0" relativeHeight="251715584" behindDoc="0" locked="0" layoutInCell="1" allowOverlap="1" wp14:anchorId="412DF6FA" wp14:editId="1B68B46E">
                <wp:simplePos x="0" y="0"/>
                <wp:positionH relativeFrom="column">
                  <wp:posOffset>-20320</wp:posOffset>
                </wp:positionH>
                <wp:positionV relativeFrom="paragraph">
                  <wp:posOffset>753745</wp:posOffset>
                </wp:positionV>
                <wp:extent cx="5784215" cy="636905"/>
                <wp:effectExtent l="0" t="0" r="6985" b="0"/>
                <wp:wrapNone/>
                <wp:docPr id="617" name="Gruppierung 5"/>
                <wp:cNvGraphicFramePr/>
                <a:graphic xmlns:a="http://schemas.openxmlformats.org/drawingml/2006/main">
                  <a:graphicData uri="http://schemas.microsoft.com/office/word/2010/wordprocessingGroup">
                    <wpg:wgp>
                      <wpg:cNvGrpSpPr/>
                      <wpg:grpSpPr>
                        <a:xfrm>
                          <a:off x="0" y="0"/>
                          <a:ext cx="5784215" cy="636905"/>
                          <a:chOff x="0" y="0"/>
                          <a:chExt cx="7429103" cy="929912"/>
                        </a:xfrm>
                      </wpg:grpSpPr>
                      <pic:pic xmlns:pic="http://schemas.openxmlformats.org/drawingml/2006/picture">
                        <pic:nvPicPr>
                          <pic:cNvPr id="618" name="Bild 6" descr="attachmentdata14692.jpg"/>
                          <pic:cNvPicPr>
                            <a:picLocks noChangeAspect="1"/>
                          </pic:cNvPicPr>
                        </pic:nvPicPr>
                        <pic:blipFill rotWithShape="1">
                          <a:blip r:embed="rId10" cstate="print">
                            <a:extLst>
                              <a:ext uri="{28A0092B-C50C-407E-A947-70E740481C1C}">
                                <a14:useLocalDpi xmlns:a14="http://schemas.microsoft.com/office/drawing/2010/main"/>
                              </a:ext>
                            </a:extLst>
                          </a:blip>
                          <a:srcRect/>
                          <a:stretch/>
                        </pic:blipFill>
                        <pic:spPr>
                          <a:xfrm>
                            <a:off x="0" y="0"/>
                            <a:ext cx="2606784" cy="929912"/>
                          </a:xfrm>
                          <a:prstGeom prst="rect">
                            <a:avLst/>
                          </a:prstGeom>
                        </pic:spPr>
                      </pic:pic>
                      <wpg:grpSp>
                        <wpg:cNvPr id="619" name="Gruppierung 7"/>
                        <wpg:cNvGrpSpPr/>
                        <wpg:grpSpPr>
                          <a:xfrm>
                            <a:off x="2685126" y="0"/>
                            <a:ext cx="3113563" cy="929912"/>
                            <a:chOff x="2499269" y="0"/>
                            <a:chExt cx="4720007" cy="1409700"/>
                          </a:xfrm>
                        </wpg:grpSpPr>
                        <wps:wsp>
                          <wps:cNvPr id="620" name="Rechteck 620"/>
                          <wps:cNvSpPr/>
                          <wps:spPr>
                            <a:xfrm>
                              <a:off x="2520278" y="0"/>
                              <a:ext cx="4698998" cy="1409700"/>
                            </a:xfrm>
                            <a:prstGeom prst="rect">
                              <a:avLst/>
                            </a:prstGeom>
                            <a:solidFill>
                              <a:srgbClr val="FFFFFF"/>
                            </a:solidFill>
                            <a:ln>
                              <a:noFill/>
                            </a:ln>
                            <a:effectLst/>
                          </wps:spPr>
                          <wps:style>
                            <a:lnRef idx="1">
                              <a:schemeClr val="accent1"/>
                            </a:lnRef>
                            <a:fillRef idx="3">
                              <a:schemeClr val="accent1"/>
                            </a:fillRef>
                            <a:effectRef idx="2">
                              <a:schemeClr val="accent1"/>
                            </a:effectRef>
                            <a:fontRef idx="minor">
                              <a:schemeClr val="lt1"/>
                            </a:fontRef>
                          </wps:style>
                          <wps:txbx>
                            <w:txbxContent>
                              <w:p w14:paraId="78449F03" w14:textId="77777777" w:rsidR="00F423B4" w:rsidRDefault="00F423B4" w:rsidP="004143E4">
                                <w:pPr>
                                  <w:rPr>
                                    <w:rFonts w:eastAsia="Times New Roman"/>
                                  </w:rPr>
                                </w:pPr>
                              </w:p>
                            </w:txbxContent>
                          </wps:txbx>
                          <wps:bodyPr rtlCol="0" anchor="ctr"/>
                        </wps:wsp>
                        <pic:pic xmlns:pic="http://schemas.openxmlformats.org/drawingml/2006/picture">
                          <pic:nvPicPr>
                            <pic:cNvPr id="621" name="Bild 10" descr="logo_0.png"/>
                            <pic:cNvPicPr>
                              <a:picLocks noChangeAspect="1"/>
                            </pic:cNvPicPr>
                          </pic:nvPicPr>
                          <pic:blipFill>
                            <a:blip r:embed="rId11">
                              <a:extLst>
                                <a:ext uri="{28A0092B-C50C-407E-A947-70E740481C1C}">
                                  <a14:useLocalDpi xmlns:a14="http://schemas.microsoft.com/office/drawing/2010/main"/>
                                </a:ext>
                              </a:extLst>
                            </a:blip>
                            <a:stretch>
                              <a:fillRect/>
                            </a:stretch>
                          </pic:blipFill>
                          <pic:spPr>
                            <a:xfrm>
                              <a:off x="2499269" y="0"/>
                              <a:ext cx="4699001" cy="1409700"/>
                            </a:xfrm>
                            <a:prstGeom prst="rect">
                              <a:avLst/>
                            </a:prstGeom>
                          </pic:spPr>
                        </pic:pic>
                      </wpg:grpSp>
                      <pic:pic xmlns:pic="http://schemas.openxmlformats.org/drawingml/2006/picture">
                        <pic:nvPicPr>
                          <pic:cNvPr id="622" name="Bild 8" descr="ulim2.jpg"/>
                          <pic:cNvPicPr>
                            <a:picLocks noChangeAspect="1"/>
                          </pic:cNvPicPr>
                        </pic:nvPicPr>
                        <pic:blipFill>
                          <a:blip r:embed="rId12">
                            <a:extLst>
                              <a:ext uri="{28A0092B-C50C-407E-A947-70E740481C1C}">
                                <a14:useLocalDpi xmlns:a14="http://schemas.microsoft.com/office/drawing/2010/main"/>
                              </a:ext>
                            </a:extLst>
                          </a:blip>
                          <a:stretch>
                            <a:fillRect/>
                          </a:stretch>
                        </pic:blipFill>
                        <pic:spPr>
                          <a:xfrm>
                            <a:off x="5890904" y="0"/>
                            <a:ext cx="1538199" cy="92991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ierung 5" o:spid="_x0000_s1026" style="position:absolute;left:0;text-align:left;margin-left:-1.6pt;margin-top:59.35pt;width:455.45pt;height:50.15pt;z-index:251715584;mso-width-relative:margin;mso-height-relative:margin" coordsize="74291,9299"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6" o:spid="_x0000_s1027" type="#_x0000_t75" alt="attachmentdata14692.jpg" style="position:absolute;width:26067;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pDXvCAAAA3AAAAA8AAABkcnMvZG93bnJldi54bWxET01rwkAQvQv9D8sUehHdWKjU6CpiSamH&#10;Hkz1PmTHJJidjdnRpP++exB6fLzv1WZwjbpTF2rPBmbTBBRx4W3NpYHjTzZ5BxUE2WLjmQz8UoDN&#10;+mm0wtT6ng90z6VUMYRDigYqkTbVOhQVOQxT3xJH7uw7hxJhV2rbYR/DXaNfk2SuHdYcGypsaVdR&#10;cclvzsDn9vv6tssayeWcfewX/e16ysbGvDwP2yUooUH+xQ/3lzUwn8W18Uw8Anr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qQ17wgAAANwAAAAPAAAAAAAAAAAAAAAAAJ8C&#10;AABkcnMvZG93bnJldi54bWxQSwUGAAAAAAQABAD3AAAAjgMAAAAA&#10;">
                  <v:imagedata r:id="rId13" o:title="attachmentdata14692"/>
                  <v:path arrowok="t"/>
                </v:shape>
                <v:group id="Gruppierung 7" o:spid="_x0000_s1028" style="position:absolute;left:26851;width:31135;height:9299" coordorigin="24992" coordsize="47200,1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1oecYAAADcAAAADwAAAGRycy9kb3ducmV2LnhtbESPT2vCQBTE74V+h+UV&#10;ejObtCg1ZhWRtvQQBLUg3h7ZZxLMvg3Zbf58e7dQ6HGYmd8w2WY0jeipc7VlBUkUgyAurK65VPB9&#10;+pi9gXAeWWNjmRRM5GCzfnzIMNV24AP1R1+KAGGXooLK+zaV0hUVGXSRbYmDd7WdQR9kV0rd4RDg&#10;ppEvcbyQBmsOCxW2tKuouB1/jILPAYfta/Le57frbrqc5vtznpBSz0/jdgXC0+j/w3/tL61gkS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jWh5xgAAANwA&#10;AAAPAAAAAAAAAAAAAAAAAKoCAABkcnMvZG93bnJldi54bWxQSwUGAAAAAAQABAD6AAAAnQMAAAAA&#10;">
                  <v:rect id="Rechteck 620" o:spid="_x0000_s1029" style="position:absolute;left:25202;width:46990;height:14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QZmsAA&#10;AADcAAAADwAAAGRycy9kb3ducmV2LnhtbERPzYrCMBC+L/gOYQRva6JIkWoUEYT1smrtAwzN2Bab&#10;SWmirT69OSzs8eP7X28H24gndb52rGE2VSCIC2dqLjXk18P3EoQPyAYbx6ThRR62m9HXGlPjer7Q&#10;MwuliCHsU9RQhdCmUvqiIot+6lriyN1cZzFE2JXSdNjHcNvIuVKJtFhzbKiwpX1FxT17WA2n8+mY&#10;q4V6P5LX0fTZ+f7b+FzryXjYrUAEGsK/+M/9YzQk8zg/nolHQG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QZmsAAAADcAAAADwAAAAAAAAAAAAAAAACYAgAAZHJzL2Rvd25y&#10;ZXYueG1sUEsFBgAAAAAEAAQA9QAAAIUDAAAAAA==&#10;" stroked="f">
                    <v:textbox>
                      <w:txbxContent>
                        <w:p w14:paraId="78449F03" w14:textId="77777777" w:rsidR="00F423B4" w:rsidRDefault="00F423B4" w:rsidP="004143E4">
                          <w:pPr>
                            <w:rPr>
                              <w:rFonts w:eastAsia="Times New Roman"/>
                            </w:rPr>
                          </w:pPr>
                        </w:p>
                      </w:txbxContent>
                    </v:textbox>
                  </v:rect>
                  <v:shape id="Bild 10" o:spid="_x0000_s1030" type="#_x0000_t75" alt="logo_0.png" style="position:absolute;left:24992;width:46990;height:14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wypjEAAAA3AAAAA8AAABkcnMvZG93bnJldi54bWxEj0FrAjEUhO9C/0N4hd7crBZEtkaxUkEo&#10;Hrp66PGxeW5WNy/LJrrpvzdCweMwM98wi1W0rbhR7xvHCiZZDoK4crrhWsHxsB3PQfiArLF1TAr+&#10;yMNq+TJaYKHdwD90K0MtEoR9gQpMCF0hpa8MWfSZ64iTd3K9xZBkX0vd45DgtpXTPJ9Jiw2nBYMd&#10;bQxVl/JqFQzfpis3n82w379H+XWN+vdMWqm317j+ABEohmf4v73TCmbTCTzOpCMgl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wypjEAAAA3AAAAA8AAAAAAAAAAAAAAAAA&#10;nwIAAGRycy9kb3ducmV2LnhtbFBLBQYAAAAABAAEAPcAAACQAwAAAAA=&#10;">
                    <v:imagedata r:id="rId14" o:title="logo_0"/>
                    <v:path arrowok="t"/>
                  </v:shape>
                </v:group>
                <v:shape id="Bild 8" o:spid="_x0000_s1031" type="#_x0000_t75" alt="ulim2.jpg" style="position:absolute;left:58909;width:15382;height:92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ZaOzCAAAA3AAAAA8AAABkcnMvZG93bnJldi54bWxEj0FrAjEUhO9C/0N4hd406x6sbI0iilDo&#10;qevS82Pz3CxuXtYkuum/bwqFHoeZ+YbZ7JIdxIN86B0rWC4KEMSt0z13Cprzab4GESKyxsExKfim&#10;ALvt02yDlXYTf9Kjjp3IEA4VKjAxjpWUoTVkMSzcSJy9i/MWY5a+k9rjlOF2kGVRrKTFnvOCwZEO&#10;htprfbcK0sdUH1/vx6RP3jbYp+L2ZRqlXp7T/g1EpBT/w3/td61gVZbweyYfAbn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WWjswgAAANwAAAAPAAAAAAAAAAAAAAAAAJ8C&#10;AABkcnMvZG93bnJldi54bWxQSwUGAAAAAAQABAD3AAAAjgMAAAAA&#10;">
                  <v:imagedata r:id="rId15" o:title="ulim2"/>
                  <v:path arrowok="t"/>
                </v:shape>
              </v:group>
            </w:pict>
          </mc:Fallback>
        </mc:AlternateContent>
      </w:r>
      <w:r w:rsidRPr="009516F1">
        <w:rPr>
          <w:b/>
          <w:bCs/>
          <w:noProof/>
          <w:color w:val="FFFFFF" w:themeColor="background1"/>
          <w:sz w:val="48"/>
          <w:szCs w:val="48"/>
          <w:lang w:val="de-DE" w:eastAsia="de-DE"/>
        </w:rPr>
        <mc:AlternateContent>
          <mc:Choice Requires="wps">
            <w:drawing>
              <wp:anchor distT="0" distB="0" distL="114300" distR="114300" simplePos="0" relativeHeight="251714560" behindDoc="0" locked="0" layoutInCell="1" allowOverlap="1" wp14:anchorId="1ADEB11C" wp14:editId="6C3D4E25">
                <wp:simplePos x="0" y="0"/>
                <wp:positionH relativeFrom="column">
                  <wp:posOffset>-124460</wp:posOffset>
                </wp:positionH>
                <wp:positionV relativeFrom="paragraph">
                  <wp:posOffset>1473577</wp:posOffset>
                </wp:positionV>
                <wp:extent cx="1517650" cy="290830"/>
                <wp:effectExtent l="0" t="0" r="0" b="0"/>
                <wp:wrapNone/>
                <wp:docPr id="20" name="Textfeld 20"/>
                <wp:cNvGraphicFramePr/>
                <a:graphic xmlns:a="http://schemas.openxmlformats.org/drawingml/2006/main">
                  <a:graphicData uri="http://schemas.microsoft.com/office/word/2010/wordprocessingShape">
                    <wps:wsp>
                      <wps:cNvSpPr txBox="1"/>
                      <wps:spPr>
                        <a:xfrm>
                          <a:off x="0" y="0"/>
                          <a:ext cx="151765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3D106E" w14:textId="77777777" w:rsidR="00F423B4" w:rsidRPr="00E761F7" w:rsidRDefault="00F423B4" w:rsidP="004143E4">
                            <w:pPr>
                              <w:rPr>
                                <w:color w:val="FFFFFF" w:themeColor="background1"/>
                              </w:rPr>
                            </w:pPr>
                            <w:r w:rsidRPr="00E761F7">
                              <w:rPr>
                                <w:color w:val="FFFFFF" w:themeColor="background1"/>
                              </w:rPr>
                              <w:t>Manual for public use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0" o:spid="_x0000_s1032" type="#_x0000_t202" style="position:absolute;left:0;text-align:left;margin-left:-9.8pt;margin-top:116.05pt;width:119.5pt;height:22.9pt;z-index:2517145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" filled="f" stroked="f" strokeweight=".5pt">
                <v:textbox>
                  <w:txbxContent>
                    <w:p w14:paraId="233D106E" w14:textId="77777777" w:rsidR="00F423B4" w:rsidRPr="00E761F7" w:rsidRDefault="00F423B4" w:rsidP="004143E4">
                      <w:pPr>
                        <w:rPr>
                          <w:color w:val="FFFFFF" w:themeColor="background1"/>
                        </w:rPr>
                      </w:pPr>
                      <w:r w:rsidRPr="00E761F7">
                        <w:rPr>
                          <w:color w:val="FFFFFF" w:themeColor="background1"/>
                        </w:rPr>
                        <w:t>Manual for public use</w:t>
                      </w:r>
                    </w:p>
                  </w:txbxContent>
                </v:textbox>
              </v:shape>
            </w:pict>
          </mc:Fallback>
        </mc:AlternateContent>
      </w:r>
      <w:r w:rsidR="001566FE">
        <w:rPr>
          <w:b/>
          <w:bCs/>
          <w:noProof/>
          <w:color w:val="FFFFFF" w:themeColor="background1"/>
          <w:sz w:val="48"/>
          <w:szCs w:val="48"/>
          <w:lang w:val="de-DE"/>
        </w:rPr>
        <w:t xml:space="preserve">Step 4 – </w:t>
      </w:r>
      <w:r w:rsidRPr="009516F1">
        <w:rPr>
          <w:b/>
          <w:bCs/>
          <w:noProof/>
          <w:color w:val="FFFFFF" w:themeColor="background1"/>
          <w:sz w:val="48"/>
          <w:szCs w:val="48"/>
          <w:lang w:val="de-DE"/>
        </w:rPr>
        <w:t>Clarifying Backgrounds</w:t>
      </w:r>
    </w:p>
    <w:p w14:paraId="5000C7E3" w14:textId="77777777" w:rsidR="004143E4" w:rsidRDefault="004143E4" w:rsidP="004143E4">
      <w:pPr>
        <w:pStyle w:val="Verzeichnis1"/>
        <w:sectPr w:rsidR="004143E4" w:rsidSect="004143E4">
          <w:headerReference w:type="even" r:id="rId16"/>
          <w:headerReference w:type="default" r:id="rId17"/>
          <w:pgSz w:w="11906" w:h="16838"/>
          <w:pgMar w:top="1417" w:right="1417" w:bottom="1134" w:left="1417" w:header="0" w:footer="708" w:gutter="0"/>
          <w:cols w:space="720"/>
          <w:formProt w:val="0"/>
          <w:docGrid w:linePitch="360" w:charSpace="12288"/>
        </w:sectPr>
      </w:pPr>
    </w:p>
    <w:p w14:paraId="49014015" w14:textId="77777777" w:rsidR="004143E4" w:rsidRDefault="004143E4" w:rsidP="004143E4">
      <w:pPr>
        <w:pStyle w:val="Verzeichnis1"/>
      </w:pPr>
      <w:r w:rsidRPr="009516F1">
        <w:lastRenderedPageBreak/>
        <w:t>Table of Contents</w:t>
      </w:r>
    </w:p>
    <w:p w14:paraId="3401E631" w14:textId="0821018B" w:rsidR="0031666C" w:rsidRDefault="0031666C" w:rsidP="0031666C">
      <w:pPr>
        <w:pStyle w:val="Verzeichnis1"/>
        <w:rPr>
          <w:rFonts w:asciiTheme="minorHAnsi" w:eastAsiaTheme="minorEastAsia" w:hAnsiTheme="minorHAnsi" w:cstheme="minorBidi"/>
          <w:b w:val="0"/>
          <w:bCs w:val="0"/>
          <w:sz w:val="22"/>
          <w:szCs w:val="22"/>
          <w:lang w:val="de-DE"/>
        </w:rPr>
      </w:pPr>
      <w:r>
        <w:fldChar w:fldCharType="begin"/>
      </w:r>
      <w:r>
        <w:instrText xml:space="preserve"> TOC \o "1-3" \h \z \u </w:instrText>
      </w:r>
      <w:r>
        <w:fldChar w:fldCharType="separate"/>
      </w:r>
    </w:p>
    <w:p w14:paraId="47E8C3B0" w14:textId="1E25FD2D" w:rsidR="0031666C" w:rsidRDefault="00F423B4">
      <w:pPr>
        <w:pStyle w:val="Verzeichnis1"/>
        <w:rPr>
          <w:rFonts w:asciiTheme="minorHAnsi" w:eastAsiaTheme="minorEastAsia" w:hAnsiTheme="minorHAnsi" w:cstheme="minorBidi"/>
          <w:b w:val="0"/>
          <w:bCs w:val="0"/>
          <w:sz w:val="22"/>
          <w:szCs w:val="22"/>
          <w:lang w:val="de-DE"/>
        </w:rPr>
      </w:pPr>
      <w:hyperlink w:anchor="_Toc386797431" w:history="1">
        <w:r w:rsidR="0031666C" w:rsidRPr="002D04C3">
          <w:rPr>
            <w:rStyle w:val="Hyperlink"/>
          </w:rPr>
          <w:t>Clarifying Backgrounds</w:t>
        </w:r>
        <w:r w:rsidR="0031666C">
          <w:rPr>
            <w:webHidden/>
          </w:rPr>
          <w:tab/>
        </w:r>
        <w:r w:rsidR="0031666C">
          <w:rPr>
            <w:webHidden/>
          </w:rPr>
          <w:fldChar w:fldCharType="begin"/>
        </w:r>
        <w:r w:rsidR="0031666C">
          <w:rPr>
            <w:webHidden/>
          </w:rPr>
          <w:instrText xml:space="preserve"> PAGEREF _Toc386797431 \h </w:instrText>
        </w:r>
        <w:r w:rsidR="0031666C">
          <w:rPr>
            <w:webHidden/>
          </w:rPr>
        </w:r>
        <w:r w:rsidR="0031666C">
          <w:rPr>
            <w:webHidden/>
          </w:rPr>
          <w:fldChar w:fldCharType="separate"/>
        </w:r>
        <w:r w:rsidR="00592B75">
          <w:rPr>
            <w:webHidden/>
          </w:rPr>
          <w:t>3</w:t>
        </w:r>
        <w:r w:rsidR="0031666C">
          <w:rPr>
            <w:webHidden/>
          </w:rPr>
          <w:fldChar w:fldCharType="end"/>
        </w:r>
      </w:hyperlink>
    </w:p>
    <w:p w14:paraId="5075EEF0" w14:textId="77777777" w:rsidR="0031666C" w:rsidRPr="0031666C" w:rsidRDefault="0031666C">
      <w:pPr>
        <w:pStyle w:val="Verzeichnis3"/>
        <w:rPr>
          <w:rStyle w:val="Hyperlink"/>
          <w:sz w:val="16"/>
          <w:szCs w:val="16"/>
        </w:rPr>
      </w:pPr>
    </w:p>
    <w:p w14:paraId="47A80144" w14:textId="77777777" w:rsidR="0031666C" w:rsidRDefault="00F423B4">
      <w:pPr>
        <w:pStyle w:val="Verzeichnis3"/>
        <w:rPr>
          <w:rFonts w:asciiTheme="minorHAnsi" w:hAnsiTheme="minorHAnsi"/>
        </w:rPr>
      </w:pPr>
      <w:hyperlink w:anchor="_Toc386797432" w:history="1">
        <w:r w:rsidR="0031666C" w:rsidRPr="002D04C3">
          <w:rPr>
            <w:rStyle w:val="Hyperlink"/>
          </w:rPr>
          <w:t>The double iceberg metaphor</w:t>
        </w:r>
        <w:r w:rsidR="0031666C">
          <w:rPr>
            <w:webHidden/>
          </w:rPr>
          <w:tab/>
        </w:r>
        <w:r w:rsidR="0031666C">
          <w:rPr>
            <w:webHidden/>
          </w:rPr>
          <w:fldChar w:fldCharType="begin"/>
        </w:r>
        <w:r w:rsidR="0031666C">
          <w:rPr>
            <w:webHidden/>
          </w:rPr>
          <w:instrText xml:space="preserve"> PAGEREF _Toc386797432 \h </w:instrText>
        </w:r>
        <w:r w:rsidR="0031666C">
          <w:rPr>
            <w:webHidden/>
          </w:rPr>
        </w:r>
        <w:r w:rsidR="0031666C">
          <w:rPr>
            <w:webHidden/>
          </w:rPr>
          <w:fldChar w:fldCharType="separate"/>
        </w:r>
        <w:r w:rsidR="00592B75">
          <w:rPr>
            <w:webHidden/>
          </w:rPr>
          <w:t>4</w:t>
        </w:r>
        <w:r w:rsidR="0031666C">
          <w:rPr>
            <w:webHidden/>
          </w:rPr>
          <w:fldChar w:fldCharType="end"/>
        </w:r>
      </w:hyperlink>
    </w:p>
    <w:p w14:paraId="13456EBD" w14:textId="77777777" w:rsidR="0031666C" w:rsidRDefault="00F423B4">
      <w:pPr>
        <w:pStyle w:val="Verzeichnis3"/>
        <w:rPr>
          <w:rFonts w:asciiTheme="minorHAnsi" w:hAnsiTheme="minorHAnsi"/>
        </w:rPr>
      </w:pPr>
      <w:hyperlink w:anchor="_Toc386797433" w:history="1">
        <w:r w:rsidR="0031666C" w:rsidRPr="002D04C3">
          <w:rPr>
            <w:rStyle w:val="Hyperlink"/>
          </w:rPr>
          <w:t>Introduction: Emotions in human life</w:t>
        </w:r>
        <w:r w:rsidR="0031666C">
          <w:rPr>
            <w:webHidden/>
          </w:rPr>
          <w:tab/>
        </w:r>
        <w:r w:rsidR="0031666C">
          <w:rPr>
            <w:webHidden/>
          </w:rPr>
          <w:fldChar w:fldCharType="begin"/>
        </w:r>
        <w:r w:rsidR="0031666C">
          <w:rPr>
            <w:webHidden/>
          </w:rPr>
          <w:instrText xml:space="preserve"> PAGEREF _Toc386797433 \h </w:instrText>
        </w:r>
        <w:r w:rsidR="0031666C">
          <w:rPr>
            <w:webHidden/>
          </w:rPr>
        </w:r>
        <w:r w:rsidR="0031666C">
          <w:rPr>
            <w:webHidden/>
          </w:rPr>
          <w:fldChar w:fldCharType="separate"/>
        </w:r>
        <w:r w:rsidR="00592B75">
          <w:rPr>
            <w:webHidden/>
          </w:rPr>
          <w:t>5</w:t>
        </w:r>
        <w:r w:rsidR="0031666C">
          <w:rPr>
            <w:webHidden/>
          </w:rPr>
          <w:fldChar w:fldCharType="end"/>
        </w:r>
      </w:hyperlink>
    </w:p>
    <w:p w14:paraId="031C706C" w14:textId="77777777" w:rsidR="0031666C" w:rsidRDefault="0031666C">
      <w:pPr>
        <w:pStyle w:val="Verzeichnis2"/>
        <w:rPr>
          <w:rStyle w:val="Hyperlink"/>
        </w:rPr>
      </w:pPr>
    </w:p>
    <w:p w14:paraId="69B604C0" w14:textId="327DE8F6" w:rsidR="0031666C" w:rsidRDefault="00F423B4">
      <w:pPr>
        <w:pStyle w:val="Verzeichnis2"/>
        <w:rPr>
          <w:rFonts w:asciiTheme="minorHAnsi" w:eastAsiaTheme="minorEastAsia" w:hAnsiTheme="minorHAnsi" w:cstheme="minorBidi"/>
          <w:b w:val="0"/>
          <w:bCs w:val="0"/>
          <w:lang w:val="de-DE"/>
        </w:rPr>
      </w:pPr>
      <w:hyperlink w:anchor="_Toc386797434" w:history="1">
        <w:r w:rsidR="0031666C" w:rsidRPr="002D04C3">
          <w:rPr>
            <w:rStyle w:val="Hyperlink"/>
          </w:rPr>
          <w:t>Exercise: Collecting emotions in conflict (60’)</w:t>
        </w:r>
        <w:r w:rsidR="0031666C">
          <w:rPr>
            <w:webHidden/>
          </w:rPr>
          <w:tab/>
        </w:r>
        <w:r w:rsidR="0031666C">
          <w:rPr>
            <w:webHidden/>
          </w:rPr>
          <w:fldChar w:fldCharType="begin"/>
        </w:r>
        <w:r w:rsidR="0031666C">
          <w:rPr>
            <w:webHidden/>
          </w:rPr>
          <w:instrText xml:space="preserve"> PAGEREF _Toc386797434 \h </w:instrText>
        </w:r>
        <w:r w:rsidR="0031666C">
          <w:rPr>
            <w:webHidden/>
          </w:rPr>
        </w:r>
        <w:r w:rsidR="0031666C">
          <w:rPr>
            <w:webHidden/>
          </w:rPr>
          <w:fldChar w:fldCharType="separate"/>
        </w:r>
        <w:r w:rsidR="00592B75">
          <w:rPr>
            <w:webHidden/>
          </w:rPr>
          <w:t>8</w:t>
        </w:r>
        <w:r w:rsidR="0031666C">
          <w:rPr>
            <w:webHidden/>
          </w:rPr>
          <w:fldChar w:fldCharType="end"/>
        </w:r>
      </w:hyperlink>
    </w:p>
    <w:p w14:paraId="61869559" w14:textId="77777777" w:rsidR="0031666C" w:rsidRDefault="0031666C">
      <w:pPr>
        <w:pStyle w:val="Verzeichnis2"/>
        <w:rPr>
          <w:rStyle w:val="Hyperlink"/>
        </w:rPr>
      </w:pPr>
    </w:p>
    <w:p w14:paraId="06E12D85" w14:textId="2CE27FEE" w:rsidR="0031666C" w:rsidRDefault="00F423B4">
      <w:pPr>
        <w:pStyle w:val="Verzeichnis2"/>
        <w:rPr>
          <w:rFonts w:asciiTheme="minorHAnsi" w:eastAsiaTheme="minorEastAsia" w:hAnsiTheme="minorHAnsi" w:cstheme="minorBidi"/>
          <w:b w:val="0"/>
          <w:bCs w:val="0"/>
          <w:lang w:val="de-DE"/>
        </w:rPr>
      </w:pPr>
      <w:hyperlink w:anchor="_Toc386797435" w:history="1">
        <w:r w:rsidR="0031666C" w:rsidRPr="002D04C3">
          <w:rPr>
            <w:rStyle w:val="Hyperlink"/>
          </w:rPr>
          <w:t>Exercise: Different feelings (90’)</w:t>
        </w:r>
        <w:r w:rsidR="0031666C">
          <w:rPr>
            <w:webHidden/>
          </w:rPr>
          <w:tab/>
        </w:r>
        <w:r w:rsidR="0031666C">
          <w:rPr>
            <w:webHidden/>
          </w:rPr>
          <w:fldChar w:fldCharType="begin"/>
        </w:r>
        <w:r w:rsidR="0031666C">
          <w:rPr>
            <w:webHidden/>
          </w:rPr>
          <w:instrText xml:space="preserve"> PAGEREF _Toc386797435 \h </w:instrText>
        </w:r>
        <w:r w:rsidR="0031666C">
          <w:rPr>
            <w:webHidden/>
          </w:rPr>
        </w:r>
        <w:r w:rsidR="0031666C">
          <w:rPr>
            <w:webHidden/>
          </w:rPr>
          <w:fldChar w:fldCharType="separate"/>
        </w:r>
        <w:r w:rsidR="00592B75">
          <w:rPr>
            <w:webHidden/>
          </w:rPr>
          <w:t>9</w:t>
        </w:r>
        <w:r w:rsidR="0031666C">
          <w:rPr>
            <w:webHidden/>
          </w:rPr>
          <w:fldChar w:fldCharType="end"/>
        </w:r>
      </w:hyperlink>
    </w:p>
    <w:p w14:paraId="3CCEB871" w14:textId="77777777" w:rsidR="0031666C" w:rsidRDefault="0031666C">
      <w:pPr>
        <w:pStyle w:val="Verzeichnis2"/>
        <w:rPr>
          <w:rStyle w:val="Hyperlink"/>
        </w:rPr>
      </w:pPr>
    </w:p>
    <w:p w14:paraId="079BECC9" w14:textId="4959951B" w:rsidR="0031666C" w:rsidRDefault="00F423B4">
      <w:pPr>
        <w:pStyle w:val="Verzeichnis2"/>
        <w:rPr>
          <w:rFonts w:asciiTheme="minorHAnsi" w:eastAsiaTheme="minorEastAsia" w:hAnsiTheme="minorHAnsi" w:cstheme="minorBidi"/>
          <w:b w:val="0"/>
          <w:bCs w:val="0"/>
          <w:lang w:val="de-DE"/>
        </w:rPr>
      </w:pPr>
      <w:hyperlink w:anchor="_Toc386797436" w:history="1">
        <w:r w:rsidR="0031666C" w:rsidRPr="002D04C3">
          <w:rPr>
            <w:rStyle w:val="Hyperlink"/>
          </w:rPr>
          <w:t>Exercise: Doubling - “Please explore my feelings!” (2 h)</w:t>
        </w:r>
        <w:r w:rsidR="0031666C">
          <w:rPr>
            <w:webHidden/>
          </w:rPr>
          <w:tab/>
        </w:r>
        <w:r w:rsidR="0031666C">
          <w:rPr>
            <w:webHidden/>
          </w:rPr>
          <w:fldChar w:fldCharType="begin"/>
        </w:r>
        <w:r w:rsidR="0031666C">
          <w:rPr>
            <w:webHidden/>
          </w:rPr>
          <w:instrText xml:space="preserve"> PAGEREF _Toc386797436 \h </w:instrText>
        </w:r>
        <w:r w:rsidR="0031666C">
          <w:rPr>
            <w:webHidden/>
          </w:rPr>
        </w:r>
        <w:r w:rsidR="0031666C">
          <w:rPr>
            <w:webHidden/>
          </w:rPr>
          <w:fldChar w:fldCharType="separate"/>
        </w:r>
        <w:r w:rsidR="00592B75">
          <w:rPr>
            <w:webHidden/>
          </w:rPr>
          <w:t>15</w:t>
        </w:r>
        <w:r w:rsidR="0031666C">
          <w:rPr>
            <w:webHidden/>
          </w:rPr>
          <w:fldChar w:fldCharType="end"/>
        </w:r>
      </w:hyperlink>
    </w:p>
    <w:p w14:paraId="6D85B070" w14:textId="77777777" w:rsidR="0031666C" w:rsidRDefault="0031666C">
      <w:pPr>
        <w:pStyle w:val="Verzeichnis2"/>
        <w:rPr>
          <w:rStyle w:val="Hyperlink"/>
        </w:rPr>
      </w:pPr>
    </w:p>
    <w:p w14:paraId="03D7879B" w14:textId="34DDD8AC" w:rsidR="0031666C" w:rsidRDefault="00F423B4">
      <w:pPr>
        <w:pStyle w:val="Verzeichnis2"/>
        <w:rPr>
          <w:rFonts w:asciiTheme="minorHAnsi" w:eastAsiaTheme="minorEastAsia" w:hAnsiTheme="minorHAnsi" w:cstheme="minorBidi"/>
          <w:b w:val="0"/>
          <w:bCs w:val="0"/>
          <w:lang w:val="de-DE"/>
        </w:rPr>
      </w:pPr>
      <w:hyperlink w:anchor="_Toc386797437" w:history="1">
        <w:r w:rsidR="0031666C">
          <w:rPr>
            <w:rStyle w:val="Hyperlink"/>
          </w:rPr>
          <w:t>Exercise: D</w:t>
        </w:r>
        <w:r w:rsidR="0031666C" w:rsidRPr="002D04C3">
          <w:rPr>
            <w:rStyle w:val="Hyperlink"/>
          </w:rPr>
          <w:t>ialogue doubling in a two-person-conflict (3h)</w:t>
        </w:r>
        <w:r w:rsidR="0031666C">
          <w:rPr>
            <w:webHidden/>
          </w:rPr>
          <w:tab/>
        </w:r>
        <w:r w:rsidR="0031666C">
          <w:rPr>
            <w:webHidden/>
          </w:rPr>
          <w:fldChar w:fldCharType="begin"/>
        </w:r>
        <w:r w:rsidR="0031666C">
          <w:rPr>
            <w:webHidden/>
          </w:rPr>
          <w:instrText xml:space="preserve"> PAGEREF _Toc386797437 \h </w:instrText>
        </w:r>
        <w:r w:rsidR="0031666C">
          <w:rPr>
            <w:webHidden/>
          </w:rPr>
        </w:r>
        <w:r w:rsidR="0031666C">
          <w:rPr>
            <w:webHidden/>
          </w:rPr>
          <w:fldChar w:fldCharType="separate"/>
        </w:r>
        <w:r w:rsidR="00592B75">
          <w:rPr>
            <w:webHidden/>
          </w:rPr>
          <w:t>22</w:t>
        </w:r>
        <w:r w:rsidR="0031666C">
          <w:rPr>
            <w:webHidden/>
          </w:rPr>
          <w:fldChar w:fldCharType="end"/>
        </w:r>
      </w:hyperlink>
    </w:p>
    <w:p w14:paraId="70224388" w14:textId="77777777" w:rsidR="0031666C" w:rsidRDefault="0031666C">
      <w:pPr>
        <w:pStyle w:val="Verzeichnis2"/>
        <w:rPr>
          <w:rStyle w:val="Hyperlink"/>
        </w:rPr>
      </w:pPr>
    </w:p>
    <w:p w14:paraId="7E79FBB4" w14:textId="052ED15B" w:rsidR="0031666C" w:rsidRDefault="00F423B4">
      <w:pPr>
        <w:pStyle w:val="Verzeichnis2"/>
        <w:rPr>
          <w:rFonts w:asciiTheme="minorHAnsi" w:eastAsiaTheme="minorEastAsia" w:hAnsiTheme="minorHAnsi" w:cstheme="minorBidi"/>
          <w:b w:val="0"/>
          <w:bCs w:val="0"/>
          <w:lang w:val="de-DE"/>
        </w:rPr>
      </w:pPr>
      <w:hyperlink w:anchor="_Toc386797438" w:history="1">
        <w:r w:rsidR="0031666C" w:rsidRPr="002D04C3">
          <w:rPr>
            <w:rStyle w:val="Hyperlink"/>
          </w:rPr>
          <w:t>Clarifying background in fishbowl dialogues (1 day, 6-7h)</w:t>
        </w:r>
        <w:r w:rsidR="0031666C">
          <w:rPr>
            <w:webHidden/>
          </w:rPr>
          <w:tab/>
        </w:r>
        <w:r w:rsidR="0031666C">
          <w:rPr>
            <w:webHidden/>
          </w:rPr>
          <w:fldChar w:fldCharType="begin"/>
        </w:r>
        <w:r w:rsidR="0031666C">
          <w:rPr>
            <w:webHidden/>
          </w:rPr>
          <w:instrText xml:space="preserve"> PAGEREF _Toc386797438 \h </w:instrText>
        </w:r>
        <w:r w:rsidR="0031666C">
          <w:rPr>
            <w:webHidden/>
          </w:rPr>
        </w:r>
        <w:r w:rsidR="0031666C">
          <w:rPr>
            <w:webHidden/>
          </w:rPr>
          <w:fldChar w:fldCharType="separate"/>
        </w:r>
        <w:r w:rsidR="00592B75">
          <w:rPr>
            <w:webHidden/>
          </w:rPr>
          <w:t>24</w:t>
        </w:r>
        <w:r w:rsidR="0031666C">
          <w:rPr>
            <w:webHidden/>
          </w:rPr>
          <w:fldChar w:fldCharType="end"/>
        </w:r>
      </w:hyperlink>
    </w:p>
    <w:p w14:paraId="28BA23A6" w14:textId="77777777" w:rsidR="0031666C" w:rsidRDefault="00F423B4">
      <w:pPr>
        <w:pStyle w:val="Verzeichnis3"/>
        <w:rPr>
          <w:rFonts w:asciiTheme="minorHAnsi" w:hAnsiTheme="minorHAnsi"/>
        </w:rPr>
      </w:pPr>
      <w:hyperlink w:anchor="_Toc386797439" w:history="1">
        <w:r w:rsidR="0031666C" w:rsidRPr="002D04C3">
          <w:rPr>
            <w:rStyle w:val="Hyperlink"/>
          </w:rPr>
          <w:t>Mediation scenarios in conflict work</w:t>
        </w:r>
        <w:r w:rsidR="0031666C">
          <w:rPr>
            <w:webHidden/>
          </w:rPr>
          <w:tab/>
        </w:r>
        <w:r w:rsidR="0031666C">
          <w:rPr>
            <w:webHidden/>
          </w:rPr>
          <w:fldChar w:fldCharType="begin"/>
        </w:r>
        <w:r w:rsidR="0031666C">
          <w:rPr>
            <w:webHidden/>
          </w:rPr>
          <w:instrText xml:space="preserve"> PAGEREF _Toc386797439 \h </w:instrText>
        </w:r>
        <w:r w:rsidR="0031666C">
          <w:rPr>
            <w:webHidden/>
          </w:rPr>
        </w:r>
        <w:r w:rsidR="0031666C">
          <w:rPr>
            <w:webHidden/>
          </w:rPr>
          <w:fldChar w:fldCharType="separate"/>
        </w:r>
        <w:r w:rsidR="00592B75">
          <w:rPr>
            <w:webHidden/>
          </w:rPr>
          <w:t>24</w:t>
        </w:r>
        <w:r w:rsidR="0031666C">
          <w:rPr>
            <w:webHidden/>
          </w:rPr>
          <w:fldChar w:fldCharType="end"/>
        </w:r>
      </w:hyperlink>
    </w:p>
    <w:p w14:paraId="07F66981" w14:textId="77777777" w:rsidR="0031666C" w:rsidRDefault="00F423B4">
      <w:pPr>
        <w:pStyle w:val="Verzeichnis3"/>
        <w:rPr>
          <w:rFonts w:asciiTheme="minorHAnsi" w:hAnsiTheme="minorHAnsi"/>
        </w:rPr>
      </w:pPr>
      <w:hyperlink w:anchor="_Toc386797440" w:history="1">
        <w:r w:rsidR="0031666C" w:rsidRPr="002D04C3">
          <w:rPr>
            <w:rStyle w:val="Hyperlink"/>
          </w:rPr>
          <w:t>Exercise: Simulation of a fishbowl dialogue in small groups</w:t>
        </w:r>
        <w:r w:rsidR="0031666C">
          <w:rPr>
            <w:webHidden/>
          </w:rPr>
          <w:tab/>
        </w:r>
        <w:r w:rsidR="0031666C">
          <w:rPr>
            <w:webHidden/>
          </w:rPr>
          <w:fldChar w:fldCharType="begin"/>
        </w:r>
        <w:r w:rsidR="0031666C">
          <w:rPr>
            <w:webHidden/>
          </w:rPr>
          <w:instrText xml:space="preserve"> PAGEREF _Toc386797440 \h </w:instrText>
        </w:r>
        <w:r w:rsidR="0031666C">
          <w:rPr>
            <w:webHidden/>
          </w:rPr>
        </w:r>
        <w:r w:rsidR="0031666C">
          <w:rPr>
            <w:webHidden/>
          </w:rPr>
          <w:fldChar w:fldCharType="separate"/>
        </w:r>
        <w:r w:rsidR="00592B75">
          <w:rPr>
            <w:webHidden/>
          </w:rPr>
          <w:t>29</w:t>
        </w:r>
        <w:r w:rsidR="0031666C">
          <w:rPr>
            <w:webHidden/>
          </w:rPr>
          <w:fldChar w:fldCharType="end"/>
        </w:r>
      </w:hyperlink>
    </w:p>
    <w:p w14:paraId="133A374F" w14:textId="77777777" w:rsidR="0031666C" w:rsidRDefault="00F423B4">
      <w:pPr>
        <w:pStyle w:val="Verzeichnis3"/>
        <w:rPr>
          <w:rFonts w:asciiTheme="minorHAnsi" w:hAnsiTheme="minorHAnsi"/>
        </w:rPr>
      </w:pPr>
      <w:hyperlink w:anchor="_Toc386797441" w:history="1">
        <w:r w:rsidR="0031666C" w:rsidRPr="002D04C3">
          <w:rPr>
            <w:rStyle w:val="Hyperlink"/>
            <w:lang w:val="en"/>
          </w:rPr>
          <w:t>Evaluation in plenary - card inquiry and discussion (50 ')</w:t>
        </w:r>
        <w:r w:rsidR="0031666C">
          <w:rPr>
            <w:webHidden/>
          </w:rPr>
          <w:tab/>
        </w:r>
        <w:r w:rsidR="0031666C">
          <w:rPr>
            <w:webHidden/>
          </w:rPr>
          <w:fldChar w:fldCharType="begin"/>
        </w:r>
        <w:r w:rsidR="0031666C">
          <w:rPr>
            <w:webHidden/>
          </w:rPr>
          <w:instrText xml:space="preserve"> PAGEREF _Toc386797441 \h </w:instrText>
        </w:r>
        <w:r w:rsidR="0031666C">
          <w:rPr>
            <w:webHidden/>
          </w:rPr>
        </w:r>
        <w:r w:rsidR="0031666C">
          <w:rPr>
            <w:webHidden/>
          </w:rPr>
          <w:fldChar w:fldCharType="separate"/>
        </w:r>
        <w:r w:rsidR="00592B75">
          <w:rPr>
            <w:webHidden/>
          </w:rPr>
          <w:t>31</w:t>
        </w:r>
        <w:r w:rsidR="0031666C">
          <w:rPr>
            <w:webHidden/>
          </w:rPr>
          <w:fldChar w:fldCharType="end"/>
        </w:r>
      </w:hyperlink>
    </w:p>
    <w:p w14:paraId="08DC89E3" w14:textId="06291AC8" w:rsidR="004143E4" w:rsidRDefault="0031666C" w:rsidP="004143E4">
      <w:pPr>
        <w:pStyle w:val="berschrift1"/>
        <w:numPr>
          <w:ilvl w:val="0"/>
          <w:numId w:val="0"/>
        </w:numPr>
      </w:pPr>
      <w:r>
        <w:rPr>
          <w:rFonts w:eastAsia="Calibri"/>
          <w:noProof/>
          <w:color w:val="auto"/>
          <w:sz w:val="24"/>
          <w:szCs w:val="24"/>
          <w:lang w:eastAsia="de-DE"/>
        </w:rPr>
        <w:fldChar w:fldCharType="end"/>
      </w:r>
    </w:p>
    <w:p w14:paraId="0FA28F3A" w14:textId="357FB874" w:rsidR="004143E4" w:rsidRDefault="002664F6" w:rsidP="002664F6">
      <w:pPr>
        <w:pStyle w:val="berschrift1"/>
        <w:numPr>
          <w:ilvl w:val="0"/>
          <w:numId w:val="0"/>
        </w:numPr>
        <w:suppressAutoHyphens w:val="0"/>
        <w:ind w:left="284" w:hanging="284"/>
        <w:sectPr w:rsidR="004143E4" w:rsidSect="004143E4">
          <w:pgSz w:w="11906" w:h="16838"/>
          <w:pgMar w:top="1417" w:right="1417" w:bottom="1134" w:left="1417" w:header="708" w:footer="708" w:gutter="0"/>
          <w:cols w:space="708"/>
          <w:docGrid w:linePitch="360"/>
        </w:sectPr>
      </w:pPr>
      <w:bookmarkStart w:id="0" w:name="_Toc386794911"/>
      <w:bookmarkStart w:id="1" w:name="_Toc386797430"/>
      <w:r>
        <w:rPr>
          <w:rFonts w:ascii="Times New Roman" w:hAnsi="Times New Roman"/>
          <w:noProof/>
          <w:sz w:val="24"/>
          <w:szCs w:val="24"/>
          <w:lang w:val="de-DE" w:eastAsia="de-DE"/>
        </w:rPr>
        <mc:AlternateContent>
          <mc:Choice Requires="wps">
            <w:drawing>
              <wp:anchor distT="0" distB="0" distL="114300" distR="114300" simplePos="0" relativeHeight="251717632" behindDoc="0" locked="0" layoutInCell="1" allowOverlap="1" wp14:anchorId="7FD41B52" wp14:editId="7A1E6534">
                <wp:simplePos x="0" y="0"/>
                <wp:positionH relativeFrom="column">
                  <wp:posOffset>-132715</wp:posOffset>
                </wp:positionH>
                <wp:positionV relativeFrom="paragraph">
                  <wp:posOffset>2575560</wp:posOffset>
                </wp:positionV>
                <wp:extent cx="5955104" cy="901065"/>
                <wp:effectExtent l="0" t="0" r="7620" b="5080"/>
                <wp:wrapNone/>
                <wp:docPr id="23" name="Textfeld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5104" cy="901065"/>
                        </a:xfrm>
                        <a:prstGeom prst="rect">
                          <a:avLst/>
                        </a:prstGeom>
                        <a:solidFill>
                          <a:srgbClr val="FFFFFF"/>
                        </a:solidFill>
                        <a:ln w="9525">
                          <a:noFill/>
                          <a:miter lim="800000"/>
                          <a:headEnd/>
                          <a:tailEnd/>
                        </a:ln>
                      </wps:spPr>
                      <wps:txbx>
                        <w:txbxContent>
                          <w:p w14:paraId="38079F81" w14:textId="2F0B734C" w:rsidR="00F423B4" w:rsidRPr="001B2A75" w:rsidRDefault="00F423B4" w:rsidP="002664F6">
                            <w:pPr>
                              <w:pStyle w:val="Verzeichnis1"/>
                            </w:pPr>
                            <w:r w:rsidRPr="001B2A75">
                              <w:t xml:space="preserve">This manual is financed by </w:t>
                            </w:r>
                            <w:r>
                              <w:t xml:space="preserve">the German </w:t>
                            </w:r>
                            <w:r w:rsidRPr="001B2A75">
                              <w:t xml:space="preserve">Federal Foreign Office and </w:t>
                            </w:r>
                            <w:r>
                              <w:t xml:space="preserve">the </w:t>
                            </w:r>
                            <w:r w:rsidRPr="001B2A75">
                              <w:t>DAAD (German Academic Exchange Service) within the program</w:t>
                            </w:r>
                            <w:r w:rsidRPr="001B2A75">
                              <w:rPr>
                                <w:lang w:val="de-DE"/>
                              </w:rPr>
                              <w:t xml:space="preserve"> </w:t>
                            </w:r>
                            <w:r w:rsidRPr="001B2A75">
                              <w:t>"Conflict Prevention in the Region of South Caucasus/Central Asia and Moldova 2009-2013"</w:t>
                            </w:r>
                          </w:p>
                          <w:p w14:paraId="177ED6CE" w14:textId="77777777" w:rsidR="00F423B4" w:rsidRPr="001B2A75" w:rsidRDefault="00F423B4" w:rsidP="002664F6">
                            <w:pPr>
                              <w:pStyle w:val="Verzeichnis1"/>
                              <w:rPr>
                                <w:lang w:val="de-DE"/>
                              </w:rPr>
                            </w:pPr>
                            <w:r w:rsidRPr="001B2A75">
                              <w:rPr>
                                <w:b w:val="0"/>
                                <w:bCs w:val="0"/>
                              </w:rPr>
                              <w:t>Everybody is encouraged to use this draft in order to learn and develop it</w:t>
                            </w:r>
                            <w:r>
                              <w:rPr>
                                <w:b w:val="0"/>
                                <w:bCs w:val="0"/>
                              </w:rPr>
                              <w:t>.</w:t>
                            </w:r>
                            <w:r w:rsidRPr="001B2A75">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feld 23" o:spid="_x0000_s1033" type="#_x0000_t202" style="position:absolute;left:0;text-align:left;margin-left:-10.45pt;margin-top:202.8pt;width:468.9pt;height:70.95pt;z-index:2517176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" stroked="f">
                <v:textbox style="mso-fit-shape-to-text:t">
                  <w:txbxContent>
                    <w:p w14:paraId="38079F81" w14:textId="2F0B734C" w:rsidR="00F423B4" w:rsidRPr="001B2A75" w:rsidRDefault="00F423B4" w:rsidP="002664F6">
                      <w:pPr>
                        <w:pStyle w:val="Verzeichnis1"/>
                      </w:pPr>
                      <w:r w:rsidRPr="001B2A75">
                        <w:t xml:space="preserve">This manual is financed by </w:t>
                      </w:r>
                      <w:r>
                        <w:t xml:space="preserve">the German </w:t>
                      </w:r>
                      <w:r w:rsidRPr="001B2A75">
                        <w:t xml:space="preserve">Federal Foreign Office and </w:t>
                      </w:r>
                      <w:r>
                        <w:t xml:space="preserve">the </w:t>
                      </w:r>
                      <w:r w:rsidRPr="001B2A75">
                        <w:t>DAAD (German Academic Exchange Service) within the program</w:t>
                      </w:r>
                      <w:r w:rsidRPr="001B2A75">
                        <w:rPr>
                          <w:lang w:val="de-DE"/>
                        </w:rPr>
                        <w:t xml:space="preserve"> </w:t>
                      </w:r>
                      <w:r w:rsidRPr="001B2A75">
                        <w:t>"Conflict Prevention in the Region of South Caucasus/Central Asia and Moldova 2009-2013"</w:t>
                      </w:r>
                    </w:p>
                    <w:p w14:paraId="177ED6CE" w14:textId="77777777" w:rsidR="00F423B4" w:rsidRPr="001B2A75" w:rsidRDefault="00F423B4" w:rsidP="002664F6">
                      <w:pPr>
                        <w:pStyle w:val="Verzeichnis1"/>
                        <w:rPr>
                          <w:lang w:val="de-DE"/>
                        </w:rPr>
                      </w:pPr>
                      <w:r w:rsidRPr="001B2A75">
                        <w:rPr>
                          <w:b w:val="0"/>
                          <w:bCs w:val="0"/>
                        </w:rPr>
                        <w:t>Everybody is encouraged to use this draft in order to learn and develop it</w:t>
                      </w:r>
                      <w:r>
                        <w:rPr>
                          <w:b w:val="0"/>
                          <w:bCs w:val="0"/>
                        </w:rPr>
                        <w:t>.</w:t>
                      </w:r>
                      <w:r w:rsidRPr="001B2A75">
                        <w:t xml:space="preserve"> </w:t>
                      </w:r>
                    </w:p>
                  </w:txbxContent>
                </v:textbox>
              </v:shape>
            </w:pict>
          </mc:Fallback>
        </mc:AlternateContent>
      </w:r>
      <w:bookmarkEnd w:id="0"/>
      <w:bookmarkEnd w:id="1"/>
    </w:p>
    <w:p w14:paraId="6A5D5BAA" w14:textId="5A044016" w:rsidR="009D53F0" w:rsidRPr="00453950" w:rsidRDefault="00F423B4" w:rsidP="004971E1">
      <w:pPr>
        <w:pStyle w:val="berschrift1"/>
      </w:pPr>
      <w:hyperlink r:id="rId18" w:history="1">
        <w:bookmarkStart w:id="2" w:name="_Toc386797431"/>
        <w:r w:rsidR="009D53F0" w:rsidRPr="00453950">
          <w:rPr>
            <w:rStyle w:val="Hyperlink"/>
          </w:rPr>
          <w:t>Clarifying Backgrounds</w:t>
        </w:r>
        <w:bookmarkEnd w:id="2"/>
      </w:hyperlink>
    </w:p>
    <w:p w14:paraId="1A92806C" w14:textId="72D8A96C" w:rsidR="003C2BA8" w:rsidRDefault="009E29FA" w:rsidP="009E29FA">
      <w:r>
        <w:rPr>
          <w:i/>
          <w:iCs/>
        </w:rPr>
        <w:t>Substance</w:t>
      </w:r>
      <w:r w:rsidR="009E7D4A" w:rsidRPr="009D53F0">
        <w:rPr>
          <w:i/>
          <w:iCs/>
        </w:rPr>
        <w:t xml:space="preserve"> </w:t>
      </w:r>
      <w:r w:rsidR="009E7D4A">
        <w:t xml:space="preserve">of this step is to clarify the conflict issues of the conflict parties. The mediation team supports the conflict parties in reaching mutual understanding of their different perspectives. The factual and personal backgrounds of </w:t>
      </w:r>
      <w:r>
        <w:t>the</w:t>
      </w:r>
      <w:r w:rsidR="009E7D4A">
        <w:t xml:space="preserve"> conflict parties are explored </w:t>
      </w:r>
      <w:r>
        <w:t>in depth</w:t>
      </w:r>
      <w:r w:rsidR="009E7D4A">
        <w:t xml:space="preserve"> and </w:t>
      </w:r>
      <w:r>
        <w:t>made clear</w:t>
      </w:r>
      <w:r w:rsidR="009E7D4A">
        <w:t xml:space="preserve">. </w:t>
      </w:r>
      <w:r>
        <w:t>Further</w:t>
      </w:r>
      <w:r w:rsidR="009E7D4A">
        <w:t xml:space="preserve">, the </w:t>
      </w:r>
      <w:r>
        <w:t xml:space="preserve">lines of </w:t>
      </w:r>
      <w:r w:rsidR="009E7D4A">
        <w:t>conflict between the parties are clarified</w:t>
      </w:r>
      <w:r w:rsidRPr="009E29FA">
        <w:t xml:space="preserve"> </w:t>
      </w:r>
      <w:r>
        <w:t>in this step</w:t>
      </w:r>
      <w:r w:rsidR="009E7D4A">
        <w:t>.</w:t>
      </w:r>
    </w:p>
    <w:p w14:paraId="015565C9" w14:textId="57113594" w:rsidR="003C2BA8" w:rsidRDefault="009E7D4A" w:rsidP="006C7DD7">
      <w:r>
        <w:t xml:space="preserve">This is not only about the exploring the factual aspects behind each position, but also about the respective </w:t>
      </w:r>
      <w:hyperlink r:id="rId19" w:anchor="2" w:history="1">
        <w:r w:rsidRPr="006C7DD7">
          <w:rPr>
            <w:rStyle w:val="Hyperlink"/>
          </w:rPr>
          <w:t>values, claims, emotions</w:t>
        </w:r>
        <w:r w:rsidR="006C7DD7" w:rsidRPr="006C7DD7">
          <w:rPr>
            <w:rStyle w:val="Hyperlink"/>
          </w:rPr>
          <w:t>, and needs</w:t>
        </w:r>
      </w:hyperlink>
      <w:r>
        <w:t xml:space="preserve">. During the previous </w:t>
      </w:r>
      <w:r w:rsidR="009E29FA">
        <w:t>steps</w:t>
      </w:r>
      <w:r>
        <w:t xml:space="preserve"> of the mediation the mediators </w:t>
      </w:r>
      <w:r w:rsidR="009E29FA">
        <w:t>have acknowledged</w:t>
      </w:r>
      <w:r w:rsidR="00812A22">
        <w:t xml:space="preserve"> and </w:t>
      </w:r>
      <w:r w:rsidR="009E29FA">
        <w:t>postponed</w:t>
      </w:r>
      <w:r w:rsidR="00812A22">
        <w:t xml:space="preserve"> contributions</w:t>
      </w:r>
      <w:r>
        <w:t xml:space="preserve"> that </w:t>
      </w:r>
      <w:r w:rsidR="009E29FA">
        <w:t>hinted at clarifying</w:t>
      </w:r>
      <w:r>
        <w:t xml:space="preserve"> backgrounds. Now, in this </w:t>
      </w:r>
      <w:r w:rsidR="009E29FA">
        <w:t>step</w:t>
      </w:r>
      <w:r>
        <w:t xml:space="preserve"> a direct dialogue happens between the </w:t>
      </w:r>
      <w:r w:rsidR="009E29FA">
        <w:t xml:space="preserve">parties who are </w:t>
      </w:r>
      <w:r>
        <w:t xml:space="preserve">often </w:t>
      </w:r>
      <w:r w:rsidR="009E29FA">
        <w:t>hostile</w:t>
      </w:r>
      <w:r>
        <w:t xml:space="preserve"> or even antagonistic</w:t>
      </w:r>
      <w:r w:rsidR="009E29FA">
        <w:t xml:space="preserve"> toward each other</w:t>
      </w:r>
      <w:r>
        <w:t xml:space="preserve">. This part is </w:t>
      </w:r>
      <w:r w:rsidR="009E29FA">
        <w:t>the most</w:t>
      </w:r>
      <w:r>
        <w:t xml:space="preserve"> emotional of the mediation, </w:t>
      </w:r>
      <w:r w:rsidR="009E29FA">
        <w:t xml:space="preserve">both </w:t>
      </w:r>
      <w:r>
        <w:t>for the conflict parties and the mediators.</w:t>
      </w:r>
    </w:p>
    <w:p w14:paraId="442E8C7D" w14:textId="43F76B45" w:rsidR="003C2BA8" w:rsidRDefault="00040125" w:rsidP="009E29FA">
      <w:r>
        <w:rPr>
          <w:noProof/>
          <w:lang w:val="de-DE" w:eastAsia="de-DE"/>
        </w:rPr>
        <mc:AlternateContent>
          <mc:Choice Requires="wps">
            <w:drawing>
              <wp:anchor distT="0" distB="0" distL="114300" distR="114300" simplePos="0" relativeHeight="251656192" behindDoc="0" locked="0" layoutInCell="1" allowOverlap="1" wp14:anchorId="06EBCC85" wp14:editId="4031C6A0">
                <wp:simplePos x="0" y="0"/>
                <wp:positionH relativeFrom="column">
                  <wp:posOffset>-5080</wp:posOffset>
                </wp:positionH>
                <wp:positionV relativeFrom="paragraph">
                  <wp:posOffset>534670</wp:posOffset>
                </wp:positionV>
                <wp:extent cx="5819775" cy="466725"/>
                <wp:effectExtent l="0" t="0" r="66675" b="66675"/>
                <wp:wrapTopAndBottom/>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466725"/>
                        </a:xfrm>
                        <a:prstGeom prst="rect">
                          <a:avLst/>
                        </a:prstGeom>
                        <a:solidFill>
                          <a:srgbClr val="FFFFFF"/>
                        </a:solidFill>
                        <a:ln w="0">
                          <a:solidFill>
                            <a:srgbClr val="000000"/>
                          </a:solidFill>
                          <a:miter lim="800000"/>
                          <a:headEnd/>
                          <a:tailEnd/>
                        </a:ln>
                        <a:effectLst>
                          <a:outerShdw dist="31431" dir="2700000" algn="ctr" rotWithShape="0">
                            <a:srgbClr val="808080"/>
                          </a:outerShdw>
                        </a:effectLst>
                      </wps:spPr>
                      <wps:txbx>
                        <w:txbxContent>
                          <w:p w14:paraId="7CEE5544" w14:textId="39FDD067" w:rsidR="00F423B4" w:rsidRDefault="00F423B4" w:rsidP="0017378F">
                            <w:pPr>
                              <w:pStyle w:val="Leitfrage"/>
                            </w:pPr>
                            <w:bookmarkStart w:id="3" w:name="OLE_LINK3"/>
                            <w:bookmarkStart w:id="4" w:name="OLE_LINK4"/>
                            <w:r>
                              <w:t>Guiding question</w:t>
                            </w:r>
                            <w:bookmarkStart w:id="5" w:name="OLE_LINK41"/>
                            <w:bookmarkStart w:id="6" w:name="OLE_LINK31"/>
                            <w:r>
                              <w:t>: What values, claims and desires, what needs and emotions are behind the positions concerning this conflict issue?</w:t>
                            </w:r>
                            <w:bookmarkEnd w:id="5"/>
                            <w:bookmarkEnd w:id="6"/>
                            <w:r>
                              <w:t xml:space="preserve"> </w:t>
                            </w:r>
                            <w:bookmarkEnd w:id="3"/>
                            <w:bookmarkEnd w:id="4"/>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34" style="position:absolute;left:0;text-align:left;margin-left:-.4pt;margin-top:42.1pt;width:458.25pt;height:36.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" strokeweight="0">
                <v:shadow on="t" offset="1.75pt,1.75pt"/>
                <v:textbox>
                  <w:txbxContent>
                    <w:p w14:paraId="7CEE5544" w14:textId="39FDD067" w:rsidR="00F423B4" w:rsidRDefault="00F423B4" w:rsidP="0017378F">
                      <w:pPr>
                        <w:pStyle w:val="Leitfrage"/>
                      </w:pPr>
                      <w:bookmarkStart w:id="7" w:name="OLE_LINK3"/>
                      <w:bookmarkStart w:id="8" w:name="OLE_LINK4"/>
                      <w:r>
                        <w:t>Guiding question</w:t>
                      </w:r>
                      <w:bookmarkStart w:id="9" w:name="OLE_LINK41"/>
                      <w:bookmarkStart w:id="10" w:name="OLE_LINK31"/>
                      <w:r>
                        <w:t>: What values, claims and desires, what needs and emotions are behind the positions concerning this conflict issue?</w:t>
                      </w:r>
                      <w:bookmarkEnd w:id="9"/>
                      <w:bookmarkEnd w:id="10"/>
                      <w:r>
                        <w:t xml:space="preserve"> </w:t>
                      </w:r>
                      <w:bookmarkEnd w:id="7"/>
                      <w:bookmarkEnd w:id="8"/>
                      <w:r>
                        <w:t xml:space="preserve"> </w:t>
                      </w:r>
                    </w:p>
                  </w:txbxContent>
                </v:textbox>
                <w10:wrap type="topAndBottom"/>
              </v:rect>
            </w:pict>
          </mc:Fallback>
        </mc:AlternateContent>
      </w:r>
      <w:r w:rsidR="009E7D4A">
        <w:t xml:space="preserve">Precondition to this phase is that </w:t>
      </w:r>
      <w:r w:rsidR="009E29FA">
        <w:t>with regard to</w:t>
      </w:r>
      <w:r w:rsidR="009E7D4A">
        <w:t xml:space="preserve"> the whole conflict situation all disputable points are </w:t>
      </w:r>
      <w:r w:rsidR="009E29FA">
        <w:t>collected</w:t>
      </w:r>
      <w:r w:rsidR="009E7D4A">
        <w:t>, the contradictions and conflict issues are found and the</w:t>
      </w:r>
      <w:r w:rsidR="009E29FA">
        <w:t xml:space="preserve"> </w:t>
      </w:r>
      <w:r w:rsidR="009E7D4A">
        <w:t>order</w:t>
      </w:r>
      <w:r w:rsidR="009E29FA">
        <w:t xml:space="preserve"> in which they are worked on</w:t>
      </w:r>
      <w:r w:rsidR="009E7D4A">
        <w:t xml:space="preserve"> is set.</w:t>
      </w:r>
    </w:p>
    <w:p w14:paraId="48D0614A" w14:textId="77E69475" w:rsidR="003C2BA8" w:rsidRDefault="009E7D4A" w:rsidP="00040125">
      <w:r>
        <w:t xml:space="preserve">The </w:t>
      </w:r>
      <w:r>
        <w:rPr>
          <w:i/>
          <w:iCs/>
        </w:rPr>
        <w:t>procedure</w:t>
      </w:r>
      <w:r>
        <w:t xml:space="preserve"> is orientated </w:t>
      </w:r>
      <w:r w:rsidR="001C67FE">
        <w:t>along</w:t>
      </w:r>
      <w:r>
        <w:t xml:space="preserve"> </w:t>
      </w:r>
      <w:r w:rsidR="00040125">
        <w:t>a</w:t>
      </w:r>
      <w:r>
        <w:t xml:space="preserve"> concept of clarification </w:t>
      </w:r>
      <w:r w:rsidR="001C67FE">
        <w:t>assistance</w:t>
      </w:r>
      <w:r>
        <w:t xml:space="preserve"> (</w:t>
      </w:r>
      <w:proofErr w:type="spellStart"/>
      <w:r>
        <w:t>Klärungshilfe</w:t>
      </w:r>
      <w:proofErr w:type="spellEnd"/>
      <w:r>
        <w:rPr>
          <w:rStyle w:val="Funotenanker"/>
        </w:rPr>
        <w:footnoteReference w:id="1"/>
      </w:r>
      <w:r>
        <w:t xml:space="preserve">). This step is called “dialogue of truth”. It aims </w:t>
      </w:r>
      <w:r w:rsidR="001C67FE">
        <w:t>to get</w:t>
      </w:r>
      <w:r>
        <w:t xml:space="preserve"> </w:t>
      </w:r>
      <w:r w:rsidR="005365BB">
        <w:t>the conflict parties to reach a</w:t>
      </w:r>
      <w:r>
        <w:t xml:space="preserve"> mutual understanding </w:t>
      </w:r>
      <w:r w:rsidR="001C67FE">
        <w:t>through</w:t>
      </w:r>
      <w:r>
        <w:t xml:space="preserve"> a slower and deeper dialogue. In this dialogue every single conflict issue is discussed slowly and carefully until it is “cl</w:t>
      </w:r>
      <w:r w:rsidR="001C67FE">
        <w:t>ear</w:t>
      </w:r>
      <w:r>
        <w:t>ed</w:t>
      </w:r>
      <w:r w:rsidR="001C67FE">
        <w:t xml:space="preserve"> up</w:t>
      </w:r>
      <w:r>
        <w:t xml:space="preserve">”. This means, that each conflict party </w:t>
      </w:r>
      <w:r w:rsidR="001C67FE">
        <w:t>brings</w:t>
      </w:r>
      <w:r>
        <w:t xml:space="preserve"> all background information</w:t>
      </w:r>
      <w:r w:rsidR="001C67FE">
        <w:t xml:space="preserve"> to the table</w:t>
      </w:r>
      <w:r w:rsidR="00812A22">
        <w:t xml:space="preserve"> that</w:t>
      </w:r>
      <w:r w:rsidR="001C67FE">
        <w:t xml:space="preserve"> it considers</w:t>
      </w:r>
      <w:r>
        <w:t xml:space="preserve"> relevant </w:t>
      </w:r>
      <w:r w:rsidR="005365BB">
        <w:t>explaining</w:t>
      </w:r>
      <w:r>
        <w:t xml:space="preserve"> its position. As emotions are a key factor in conflicts</w:t>
      </w:r>
      <w:r w:rsidR="00812A22">
        <w:t xml:space="preserve"> that</w:t>
      </w:r>
      <w:r>
        <w:t xml:space="preserve"> have already escalated, mediators </w:t>
      </w:r>
      <w:r w:rsidR="00812A22">
        <w:t>support the conflict parties in</w:t>
      </w:r>
      <w:r>
        <w:t xml:space="preserve"> </w:t>
      </w:r>
      <w:r w:rsidR="005365BB">
        <w:t>bringing out</w:t>
      </w:r>
      <w:r>
        <w:t xml:space="preserve"> their emotions, if </w:t>
      </w:r>
      <w:r w:rsidR="005365BB">
        <w:t>this</w:t>
      </w:r>
      <w:r>
        <w:t xml:space="preserve"> seems useful for clarifying the positions and reaching mutual understanding.</w:t>
      </w:r>
    </w:p>
    <w:p w14:paraId="7D313CEE" w14:textId="05DB1142" w:rsidR="003C2BA8" w:rsidRPr="005365BB" w:rsidRDefault="00040125" w:rsidP="005365BB">
      <w:r>
        <w:rPr>
          <w:noProof/>
          <w:lang w:val="de-DE" w:eastAsia="de-DE"/>
        </w:rPr>
        <mc:AlternateContent>
          <mc:Choice Requires="wps">
            <w:drawing>
              <wp:anchor distT="0" distB="0" distL="114300" distR="114300" simplePos="0" relativeHeight="251720704" behindDoc="0" locked="0" layoutInCell="1" allowOverlap="1" wp14:anchorId="14A02CB3" wp14:editId="062198B0">
                <wp:simplePos x="0" y="0"/>
                <wp:positionH relativeFrom="column">
                  <wp:posOffset>-5080</wp:posOffset>
                </wp:positionH>
                <wp:positionV relativeFrom="paragraph">
                  <wp:posOffset>892810</wp:posOffset>
                </wp:positionV>
                <wp:extent cx="5819775" cy="466725"/>
                <wp:effectExtent l="0" t="0" r="66675" b="66675"/>
                <wp:wrapTopAndBottom/>
                <wp:docPr id="4"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466725"/>
                        </a:xfrm>
                        <a:prstGeom prst="rect">
                          <a:avLst/>
                        </a:prstGeom>
                        <a:solidFill>
                          <a:srgbClr val="FFFFFF"/>
                        </a:solidFill>
                        <a:ln w="0">
                          <a:solidFill>
                            <a:srgbClr val="000000"/>
                          </a:solidFill>
                          <a:miter lim="800000"/>
                          <a:headEnd/>
                          <a:tailEnd/>
                        </a:ln>
                        <a:effectLst>
                          <a:outerShdw dist="31431" dir="2700000" algn="ctr" rotWithShape="0">
                            <a:srgbClr val="808080"/>
                          </a:outerShdw>
                        </a:effectLst>
                      </wps:spPr>
                      <wps:txbx>
                        <w:txbxContent>
                          <w:p w14:paraId="72609B39" w14:textId="65E75004" w:rsidR="00F423B4" w:rsidRDefault="00F423B4" w:rsidP="0017378F">
                            <w:pPr>
                              <w:pStyle w:val="Leitfrage"/>
                            </w:pPr>
                            <w:r w:rsidRPr="009B0D05">
                              <w:rPr>
                                <w:rStyle w:val="hps"/>
                                <w:bCs/>
                                <w:lang w:val="en"/>
                              </w:rPr>
                              <w:t>Completion</w:t>
                            </w:r>
                            <w:r w:rsidRPr="009B0D05">
                              <w:rPr>
                                <w:bCs/>
                                <w:lang w:val="en"/>
                              </w:rPr>
                              <w:t xml:space="preserve"> </w:t>
                            </w:r>
                            <w:r w:rsidRPr="009B0D05">
                              <w:rPr>
                                <w:rStyle w:val="hps"/>
                                <w:bCs/>
                                <w:lang w:val="en"/>
                              </w:rPr>
                              <w:t>criterion</w:t>
                            </w:r>
                            <w:r>
                              <w:rPr>
                                <w:rStyle w:val="hps"/>
                                <w:lang w:val="en"/>
                              </w:rPr>
                              <w:t xml:space="preserve">: </w:t>
                            </w:r>
                            <w:r w:rsidRPr="009B0D05">
                              <w:rPr>
                                <w:rStyle w:val="hps"/>
                                <w:lang w:val="en"/>
                              </w:rPr>
                              <w:t>Each</w:t>
                            </w:r>
                            <w:r>
                              <w:rPr>
                                <w:rStyle w:val="hps"/>
                                <w:lang w:val="en"/>
                              </w:rPr>
                              <w:t xml:space="preserve"> party has</w:t>
                            </w:r>
                            <w:r>
                              <w:rPr>
                                <w:lang w:val="en"/>
                              </w:rPr>
                              <w:t xml:space="preserve"> </w:t>
                            </w:r>
                            <w:r>
                              <w:rPr>
                                <w:rStyle w:val="hps"/>
                                <w:lang w:val="en"/>
                              </w:rPr>
                              <w:t>understood</w:t>
                            </w:r>
                            <w:r>
                              <w:rPr>
                                <w:lang w:val="en"/>
                              </w:rPr>
                              <w:t xml:space="preserve"> </w:t>
                            </w:r>
                            <w:r>
                              <w:rPr>
                                <w:rStyle w:val="hps"/>
                                <w:lang w:val="en"/>
                              </w:rPr>
                              <w:t>why the other</w:t>
                            </w:r>
                            <w:r>
                              <w:rPr>
                                <w:lang w:val="en"/>
                              </w:rPr>
                              <w:t xml:space="preserve"> </w:t>
                            </w:r>
                            <w:r>
                              <w:rPr>
                                <w:rStyle w:val="hps"/>
                                <w:lang w:val="en"/>
                              </w:rPr>
                              <w:t>parties are in dispute</w:t>
                            </w:r>
                            <w:r>
                              <w:rPr>
                                <w:lang w:val="en"/>
                              </w:rPr>
                              <w:t xml:space="preserve">: </w:t>
                            </w:r>
                            <w:r>
                              <w:rPr>
                                <w:rStyle w:val="hps"/>
                                <w:lang w:val="en"/>
                              </w:rPr>
                              <w:t>for what</w:t>
                            </w:r>
                            <w:r>
                              <w:rPr>
                                <w:lang w:val="en"/>
                              </w:rPr>
                              <w:t xml:space="preserve"> </w:t>
                            </w:r>
                            <w:r>
                              <w:rPr>
                                <w:rStyle w:val="hps"/>
                                <w:lang w:val="en"/>
                              </w:rPr>
                              <w:t>subjective and objective</w:t>
                            </w:r>
                            <w:r>
                              <w:rPr>
                                <w:lang w:val="en"/>
                              </w:rPr>
                              <w:t xml:space="preserve"> </w:t>
                            </w:r>
                            <w:r>
                              <w:rPr>
                                <w:rStyle w:val="hps"/>
                                <w:lang w:val="en"/>
                              </w:rPr>
                              <w:t>motives.</w:t>
                            </w: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5" style="position:absolute;left:0;text-align:left;margin-left:-.4pt;margin-top:70.3pt;width:458.25pt;height:36.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" strokeweight="0">
                <v:shadow on="t" offset="1.75pt,1.75pt"/>
                <v:textbox>
                  <w:txbxContent>
                    <w:p w14:paraId="72609B39" w14:textId="65E75004" w:rsidR="00F423B4" w:rsidRDefault="00F423B4" w:rsidP="0017378F">
                      <w:pPr>
                        <w:pStyle w:val="Leitfrage"/>
                      </w:pPr>
                      <w:r w:rsidRPr="009B0D05">
                        <w:rPr>
                          <w:rStyle w:val="hps"/>
                          <w:bCs/>
                          <w:lang w:val="en"/>
                        </w:rPr>
                        <w:t>Completion</w:t>
                      </w:r>
                      <w:r w:rsidRPr="009B0D05">
                        <w:rPr>
                          <w:bCs/>
                          <w:lang w:val="en"/>
                        </w:rPr>
                        <w:t xml:space="preserve"> </w:t>
                      </w:r>
                      <w:r w:rsidRPr="009B0D05">
                        <w:rPr>
                          <w:rStyle w:val="hps"/>
                          <w:bCs/>
                          <w:lang w:val="en"/>
                        </w:rPr>
                        <w:t>criterion</w:t>
                      </w:r>
                      <w:r>
                        <w:rPr>
                          <w:rStyle w:val="hps"/>
                          <w:lang w:val="en"/>
                        </w:rPr>
                        <w:t xml:space="preserve">: </w:t>
                      </w:r>
                      <w:r w:rsidRPr="009B0D05">
                        <w:rPr>
                          <w:rStyle w:val="hps"/>
                          <w:lang w:val="en"/>
                        </w:rPr>
                        <w:t>Each</w:t>
                      </w:r>
                      <w:r>
                        <w:rPr>
                          <w:rStyle w:val="hps"/>
                          <w:lang w:val="en"/>
                        </w:rPr>
                        <w:t xml:space="preserve"> party has</w:t>
                      </w:r>
                      <w:r>
                        <w:rPr>
                          <w:lang w:val="en"/>
                        </w:rPr>
                        <w:t xml:space="preserve"> </w:t>
                      </w:r>
                      <w:r>
                        <w:rPr>
                          <w:rStyle w:val="hps"/>
                          <w:lang w:val="en"/>
                        </w:rPr>
                        <w:t>understood</w:t>
                      </w:r>
                      <w:r>
                        <w:rPr>
                          <w:lang w:val="en"/>
                        </w:rPr>
                        <w:t xml:space="preserve"> </w:t>
                      </w:r>
                      <w:r>
                        <w:rPr>
                          <w:rStyle w:val="hps"/>
                          <w:lang w:val="en"/>
                        </w:rPr>
                        <w:t>why the other</w:t>
                      </w:r>
                      <w:r>
                        <w:rPr>
                          <w:lang w:val="en"/>
                        </w:rPr>
                        <w:t xml:space="preserve"> </w:t>
                      </w:r>
                      <w:r>
                        <w:rPr>
                          <w:rStyle w:val="hps"/>
                          <w:lang w:val="en"/>
                        </w:rPr>
                        <w:t>parties are in dispute</w:t>
                      </w:r>
                      <w:r>
                        <w:rPr>
                          <w:lang w:val="en"/>
                        </w:rPr>
                        <w:t xml:space="preserve">: </w:t>
                      </w:r>
                      <w:r>
                        <w:rPr>
                          <w:rStyle w:val="hps"/>
                          <w:lang w:val="en"/>
                        </w:rPr>
                        <w:t>for what</w:t>
                      </w:r>
                      <w:r>
                        <w:rPr>
                          <w:lang w:val="en"/>
                        </w:rPr>
                        <w:t xml:space="preserve"> </w:t>
                      </w:r>
                      <w:r>
                        <w:rPr>
                          <w:rStyle w:val="hps"/>
                          <w:lang w:val="en"/>
                        </w:rPr>
                        <w:t>subjective and objective</w:t>
                      </w:r>
                      <w:r>
                        <w:rPr>
                          <w:lang w:val="en"/>
                        </w:rPr>
                        <w:t xml:space="preserve"> </w:t>
                      </w:r>
                      <w:r>
                        <w:rPr>
                          <w:rStyle w:val="hps"/>
                          <w:lang w:val="en"/>
                        </w:rPr>
                        <w:t>motives.</w:t>
                      </w:r>
                      <w:r>
                        <w:t xml:space="preserve">  </w:t>
                      </w:r>
                    </w:p>
                  </w:txbxContent>
                </v:textbox>
                <w10:wrap type="topAndBottom"/>
              </v:rect>
            </w:pict>
          </mc:Fallback>
        </mc:AlternateContent>
      </w:r>
      <w:r w:rsidR="009E7D4A">
        <w:t>Clarification in this concept means, that conflict parties understand each other. Ideally they would even say: “Being in your place, I would feel and do the same.” However, clarifying the backgrounds can also lead to the clear realization and</w:t>
      </w:r>
      <w:r w:rsidR="005365BB">
        <w:t xml:space="preserve"> the</w:t>
      </w:r>
      <w:r w:rsidR="009E7D4A">
        <w:t xml:space="preserve"> feeling, that the differences are even stronger </w:t>
      </w:r>
      <w:r w:rsidR="005365BB">
        <w:t>than</w:t>
      </w:r>
      <w:r w:rsidR="009E7D4A">
        <w:t xml:space="preserve"> in step 3 and </w:t>
      </w:r>
      <w:r w:rsidR="005365BB">
        <w:t>that the</w:t>
      </w:r>
      <w:r w:rsidR="009E7D4A">
        <w:t xml:space="preserve"> conflict parties </w:t>
      </w:r>
      <w:r w:rsidR="005365BB">
        <w:t xml:space="preserve">are irreconcilably opposed to </w:t>
      </w:r>
      <w:r w:rsidR="009E7D4A">
        <w:t xml:space="preserve">each other </w:t>
      </w:r>
      <w:r w:rsidR="005365BB">
        <w:t>(“Understanding is not agreeing</w:t>
      </w:r>
      <w:r w:rsidR="009E7D4A">
        <w:t>”)</w:t>
      </w:r>
      <w:r w:rsidR="005365BB">
        <w:t>.</w:t>
      </w:r>
    </w:p>
    <w:p w14:paraId="64FB69A0" w14:textId="6D711571" w:rsidR="003C2BA8" w:rsidRDefault="009E7D4A" w:rsidP="00F069E9">
      <w:r>
        <w:t>It has</w:t>
      </w:r>
      <w:r w:rsidR="005365BB">
        <w:t xml:space="preserve"> to be taken into consideration</w:t>
      </w:r>
      <w:r>
        <w:t xml:space="preserve"> that </w:t>
      </w:r>
      <w:r w:rsidR="005365BB">
        <w:t xml:space="preserve">in this phase </w:t>
      </w:r>
      <w:r>
        <w:t xml:space="preserve">communication </w:t>
      </w:r>
      <w:r w:rsidR="00F069E9">
        <w:t>follows the following dynamic: At f</w:t>
      </w:r>
      <w:r>
        <w:t xml:space="preserve">irst </w:t>
      </w:r>
      <w:r w:rsidR="00F069E9">
        <w:t xml:space="preserve">it is addressed to </w:t>
      </w:r>
      <w:r>
        <w:t xml:space="preserve">the mediators. The opponents clarify the backgrounds of their positions in a direct conversation with members of the mediation </w:t>
      </w:r>
      <w:r w:rsidR="00F069E9">
        <w:t>team. Sometimes this occurs in the</w:t>
      </w:r>
      <w:r>
        <w:t xml:space="preserve"> form of shuttle diplomacy</w:t>
      </w:r>
      <w:r w:rsidR="00812A22">
        <w:t xml:space="preserve"> </w:t>
      </w:r>
      <w:r>
        <w:t xml:space="preserve">(“Caucus”), especially </w:t>
      </w:r>
      <w:r w:rsidR="00F069E9">
        <w:t xml:space="preserve">when </w:t>
      </w:r>
      <w:r>
        <w:t xml:space="preserve">mediating in conflicts between larger groups. Later the communication changes into a direct dialogue between the conflict parties. </w:t>
      </w:r>
      <w:r w:rsidR="00F069E9">
        <w:t>In their role as moderators and interpreters the</w:t>
      </w:r>
      <w:r>
        <w:t xml:space="preserve"> mediators structure a</w:t>
      </w:r>
      <w:r w:rsidR="00F069E9">
        <w:t>n orderly</w:t>
      </w:r>
      <w:r>
        <w:t xml:space="preserve"> argument.</w:t>
      </w:r>
    </w:p>
    <w:p w14:paraId="1C100003" w14:textId="77777777" w:rsidR="003C2BA8" w:rsidRDefault="009E7D4A" w:rsidP="004971E1">
      <w:r>
        <w:t xml:space="preserve">The two most important </w:t>
      </w:r>
      <w:r>
        <w:rPr>
          <w:i/>
          <w:iCs/>
        </w:rPr>
        <w:t xml:space="preserve">challenges </w:t>
      </w:r>
      <w:r>
        <w:t>for mediators are the following:</w:t>
      </w:r>
    </w:p>
    <w:p w14:paraId="2CDD213F" w14:textId="18F9F26D" w:rsidR="003C2BA8" w:rsidRPr="0047624B" w:rsidRDefault="009E7D4A" w:rsidP="009B0D05">
      <w:pPr>
        <w:pStyle w:val="Listenabsatz"/>
        <w:numPr>
          <w:ilvl w:val="0"/>
          <w:numId w:val="4"/>
        </w:numPr>
        <w:ind w:left="142" w:hanging="142"/>
        <w:rPr>
          <w:iCs w:val="0"/>
        </w:rPr>
      </w:pPr>
      <w:r w:rsidRPr="0047624B">
        <w:rPr>
          <w:iCs w:val="0"/>
          <w:lang w:eastAsia="en-US"/>
        </w:rPr>
        <w:t>Regulating appropriateness of emotional exp</w:t>
      </w:r>
      <w:r w:rsidR="00F069E9">
        <w:rPr>
          <w:iCs w:val="0"/>
          <w:lang w:eastAsia="en-US"/>
        </w:rPr>
        <w:t>ressions and face saving: T</w:t>
      </w:r>
      <w:r w:rsidRPr="0047624B">
        <w:rPr>
          <w:iCs w:val="0"/>
          <w:lang w:eastAsia="en-US"/>
        </w:rPr>
        <w:t xml:space="preserve">he mediators have to </w:t>
      </w:r>
      <w:r w:rsidR="00F069E9">
        <w:rPr>
          <w:iCs w:val="0"/>
          <w:lang w:eastAsia="en-US"/>
        </w:rPr>
        <w:t>ensure</w:t>
      </w:r>
      <w:r w:rsidRPr="0047624B">
        <w:rPr>
          <w:iCs w:val="0"/>
          <w:lang w:eastAsia="en-US"/>
        </w:rPr>
        <w:t xml:space="preserve"> that the conflict parties </w:t>
      </w:r>
      <w:r w:rsidR="00F069E9">
        <w:rPr>
          <w:iCs w:val="0"/>
          <w:lang w:eastAsia="en-US"/>
        </w:rPr>
        <w:t>are free to truthfully express</w:t>
      </w:r>
      <w:r w:rsidRPr="0047624B">
        <w:rPr>
          <w:iCs w:val="0"/>
          <w:lang w:eastAsia="en-US"/>
        </w:rPr>
        <w:t xml:space="preserve"> the backgrounds of their positions (reproaches, personal interests, wishes, needs, claims, feelings, </w:t>
      </w:r>
      <w:r w:rsidR="00F069E9" w:rsidRPr="0047624B">
        <w:rPr>
          <w:iCs w:val="0"/>
          <w:lang w:eastAsia="en-US"/>
        </w:rPr>
        <w:t xml:space="preserve">past </w:t>
      </w:r>
      <w:r w:rsidR="00F069E9">
        <w:rPr>
          <w:iCs w:val="0"/>
          <w:lang w:eastAsia="en-US"/>
        </w:rPr>
        <w:t>vulnerabilities</w:t>
      </w:r>
      <w:r w:rsidRPr="0047624B">
        <w:rPr>
          <w:iCs w:val="0"/>
          <w:lang w:eastAsia="en-US"/>
        </w:rPr>
        <w:t xml:space="preserve">), even if it is </w:t>
      </w:r>
      <w:r w:rsidR="00F069E9">
        <w:rPr>
          <w:iCs w:val="0"/>
          <w:lang w:eastAsia="en-US"/>
        </w:rPr>
        <w:t>difficult for the involved parties. In d</w:t>
      </w:r>
      <w:r w:rsidRPr="0047624B">
        <w:rPr>
          <w:iCs w:val="0"/>
          <w:lang w:eastAsia="en-US"/>
        </w:rPr>
        <w:t xml:space="preserve">oing </w:t>
      </w:r>
      <w:r w:rsidR="00F069E9">
        <w:rPr>
          <w:iCs w:val="0"/>
          <w:lang w:eastAsia="en-US"/>
        </w:rPr>
        <w:t>so</w:t>
      </w:r>
      <w:r w:rsidRPr="0047624B">
        <w:rPr>
          <w:iCs w:val="0"/>
          <w:lang w:eastAsia="en-US"/>
        </w:rPr>
        <w:t xml:space="preserve"> the mediation team </w:t>
      </w:r>
      <w:r w:rsidRPr="0047624B">
        <w:rPr>
          <w:iCs w:val="0"/>
          <w:lang w:eastAsia="en-US"/>
        </w:rPr>
        <w:lastRenderedPageBreak/>
        <w:t xml:space="preserve">needs </w:t>
      </w:r>
      <w:r w:rsidR="00F069E9">
        <w:rPr>
          <w:iCs w:val="0"/>
          <w:lang w:eastAsia="en-US"/>
        </w:rPr>
        <w:t>to be sensitive of</w:t>
      </w:r>
      <w:r w:rsidRPr="0047624B">
        <w:rPr>
          <w:iCs w:val="0"/>
          <w:lang w:eastAsia="en-US"/>
        </w:rPr>
        <w:t xml:space="preserve"> the degree of openness</w:t>
      </w:r>
      <w:r w:rsidR="00FA76DF">
        <w:rPr>
          <w:iCs w:val="0"/>
          <w:lang w:eastAsia="en-US"/>
        </w:rPr>
        <w:t xml:space="preserve"> that</w:t>
      </w:r>
      <w:r w:rsidRPr="0047624B">
        <w:rPr>
          <w:iCs w:val="0"/>
          <w:lang w:eastAsia="en-US"/>
        </w:rPr>
        <w:t xml:space="preserve"> is appropriate for each conflict party. The conflict parties have to be able to control the </w:t>
      </w:r>
      <w:r w:rsidR="00FA76DF">
        <w:rPr>
          <w:iCs w:val="0"/>
          <w:lang w:eastAsia="en-US"/>
        </w:rPr>
        <w:t>depth</w:t>
      </w:r>
      <w:r w:rsidRPr="0047624B">
        <w:rPr>
          <w:iCs w:val="0"/>
          <w:lang w:eastAsia="en-US"/>
        </w:rPr>
        <w:t xml:space="preserve"> and </w:t>
      </w:r>
      <w:r w:rsidR="00FA76DF">
        <w:rPr>
          <w:iCs w:val="0"/>
          <w:lang w:eastAsia="en-US"/>
        </w:rPr>
        <w:t>pace</w:t>
      </w:r>
      <w:r w:rsidRPr="0047624B">
        <w:rPr>
          <w:iCs w:val="0"/>
          <w:lang w:eastAsia="en-US"/>
        </w:rPr>
        <w:t xml:space="preserve">. The mediators should </w:t>
      </w:r>
      <w:r w:rsidR="009B0D05" w:rsidRPr="0047624B">
        <w:rPr>
          <w:iCs w:val="0"/>
          <w:lang w:eastAsia="en-US"/>
        </w:rPr>
        <w:t xml:space="preserve">not </w:t>
      </w:r>
      <w:r w:rsidRPr="0047624B">
        <w:rPr>
          <w:iCs w:val="0"/>
          <w:lang w:eastAsia="en-US"/>
        </w:rPr>
        <w:t xml:space="preserve">try to </w:t>
      </w:r>
      <w:r w:rsidR="00FA76DF">
        <w:rPr>
          <w:iCs w:val="0"/>
          <w:lang w:eastAsia="en-US"/>
        </w:rPr>
        <w:t>encourage a</w:t>
      </w:r>
      <w:r w:rsidRPr="0047624B">
        <w:rPr>
          <w:iCs w:val="0"/>
          <w:lang w:eastAsia="en-US"/>
        </w:rPr>
        <w:t xml:space="preserve"> </w:t>
      </w:r>
      <w:r w:rsidR="009B0D05">
        <w:rPr>
          <w:iCs w:val="0"/>
          <w:lang w:eastAsia="en-US"/>
        </w:rPr>
        <w:t>person</w:t>
      </w:r>
      <w:r w:rsidRPr="0047624B">
        <w:rPr>
          <w:iCs w:val="0"/>
          <w:lang w:eastAsia="en-US"/>
        </w:rPr>
        <w:t xml:space="preserve"> </w:t>
      </w:r>
      <w:r w:rsidR="00FA76DF">
        <w:rPr>
          <w:iCs w:val="0"/>
          <w:lang w:eastAsia="en-US"/>
        </w:rPr>
        <w:t>to say something t</w:t>
      </w:r>
      <w:r w:rsidRPr="0047624B">
        <w:rPr>
          <w:iCs w:val="0"/>
          <w:lang w:eastAsia="en-US"/>
        </w:rPr>
        <w:t>hat they could regret later, for example</w:t>
      </w:r>
      <w:r w:rsidR="00FA76DF">
        <w:rPr>
          <w:iCs w:val="0"/>
          <w:lang w:eastAsia="en-US"/>
        </w:rPr>
        <w:t>, by</w:t>
      </w:r>
      <w:r w:rsidRPr="0047624B">
        <w:rPr>
          <w:iCs w:val="0"/>
          <w:lang w:eastAsia="en-US"/>
        </w:rPr>
        <w:t xml:space="preserve"> making themselves vulnerable.</w:t>
      </w:r>
    </w:p>
    <w:p w14:paraId="3A514388" w14:textId="3A771928" w:rsidR="003C2BA8" w:rsidRPr="0047624B" w:rsidRDefault="00812A22" w:rsidP="00177184">
      <w:pPr>
        <w:pStyle w:val="Listenabsatz"/>
        <w:numPr>
          <w:ilvl w:val="0"/>
          <w:numId w:val="4"/>
        </w:numPr>
        <w:ind w:left="142" w:hanging="142"/>
        <w:rPr>
          <w:iCs w:val="0"/>
        </w:rPr>
      </w:pPr>
      <w:r w:rsidRPr="0047624B">
        <w:rPr>
          <w:iCs w:val="0"/>
        </w:rPr>
        <w:t>I</w:t>
      </w:r>
      <w:r w:rsidR="009E7D4A" w:rsidRPr="0047624B">
        <w:rPr>
          <w:iCs w:val="0"/>
          <w:lang w:eastAsia="en-US"/>
        </w:rPr>
        <w:t xml:space="preserve">nner attitude: </w:t>
      </w:r>
      <w:r w:rsidR="009B0D05">
        <w:rPr>
          <w:iCs w:val="0"/>
          <w:lang w:eastAsia="en-US"/>
        </w:rPr>
        <w:t>mediators should be able to bear</w:t>
      </w:r>
      <w:r w:rsidR="009E7D4A" w:rsidRPr="0047624B">
        <w:rPr>
          <w:iCs w:val="0"/>
          <w:lang w:eastAsia="en-US"/>
        </w:rPr>
        <w:t xml:space="preserve"> though and tenacious discussions, without becoming nervous or impatient. Besides that, they should be able to sustain the expression of emotional arousal and regulate their fears of being overwhelmed or petrified by the feelings of the conflict parties' members.  In this step the value of result openness and the ability of bearing the delay of solutions are highly important.</w:t>
      </w:r>
    </w:p>
    <w:p w14:paraId="5A98837C" w14:textId="6BC25466" w:rsidR="003C2BA8" w:rsidRDefault="00FA76DF" w:rsidP="004971E1">
      <w:r>
        <w:t>This</w:t>
      </w:r>
      <w:r w:rsidR="009E7D4A">
        <w:t>, the aim of this step is not to create harmony or to find solutions. It is also not only about differences. Even between the worst opponents considerable consensus can exist.</w:t>
      </w:r>
    </w:p>
    <w:p w14:paraId="27F9060A" w14:textId="1B1DF95B" w:rsidR="003C2BA8" w:rsidRPr="004971E1" w:rsidRDefault="0047624B" w:rsidP="00FA76DF">
      <w:pPr>
        <w:pStyle w:val="berschrift3"/>
      </w:pPr>
      <w:bookmarkStart w:id="11" w:name="_Toc386797432"/>
      <w:r>
        <w:rPr>
          <w:noProof/>
          <w:lang w:val="de-DE"/>
        </w:rPr>
        <mc:AlternateContent>
          <mc:Choice Requires="wpg">
            <w:drawing>
              <wp:anchor distT="0" distB="0" distL="114300" distR="114300" simplePos="0" relativeHeight="251667456" behindDoc="0" locked="0" layoutInCell="1" allowOverlap="1" wp14:anchorId="042CC322" wp14:editId="2414C8A6">
                <wp:simplePos x="0" y="0"/>
                <wp:positionH relativeFrom="column">
                  <wp:posOffset>356870</wp:posOffset>
                </wp:positionH>
                <wp:positionV relativeFrom="paragraph">
                  <wp:posOffset>427990</wp:posOffset>
                </wp:positionV>
                <wp:extent cx="4876800" cy="4271645"/>
                <wp:effectExtent l="0" t="0" r="0" b="0"/>
                <wp:wrapTopAndBottom/>
                <wp:docPr id="57" name="Gruppieren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76800" cy="4271645"/>
                          <a:chOff x="-346382" y="0"/>
                          <a:chExt cx="4879294" cy="4273487"/>
                        </a:xfrm>
                      </wpg:grpSpPr>
                      <wpg:grpSp>
                        <wpg:cNvPr id="58" name="Gruppieren 2"/>
                        <wpg:cNvGrpSpPr/>
                        <wpg:grpSpPr>
                          <a:xfrm>
                            <a:off x="-346382" y="0"/>
                            <a:ext cx="4879294" cy="4273487"/>
                            <a:chOff x="-346382" y="0"/>
                            <a:chExt cx="4879294" cy="4273487"/>
                          </a:xfrm>
                        </wpg:grpSpPr>
                        <wps:wsp>
                          <wps:cNvPr id="59" name="Rechteck 5"/>
                          <wps:cNvSpPr>
                            <a:spLocks noChangeArrowheads="1"/>
                          </wps:cNvSpPr>
                          <wps:spPr bwMode="auto">
                            <a:xfrm>
                              <a:off x="1715078" y="320594"/>
                              <a:ext cx="761257" cy="252100"/>
                            </a:xfrm>
                            <a:prstGeom prst="rect">
                              <a:avLst/>
                            </a:prstGeom>
                            <a:solidFill>
                              <a:sysClr val="window" lastClr="FFFFFF"/>
                            </a:solidFill>
                            <a:ln>
                              <a:noFill/>
                            </a:ln>
                            <a:effectLst>
                              <a:softEdge rad="50800"/>
                            </a:effectLst>
                          </wps:spPr>
                          <wps:txbx>
                            <w:txbxContent>
                              <w:p w14:paraId="58D1D7B8" w14:textId="77777777" w:rsidR="00F423B4" w:rsidRPr="0047624B" w:rsidRDefault="00F423B4" w:rsidP="0047624B">
                                <w:pPr>
                                  <w:spacing w:after="0"/>
                                  <w:jc w:val="center"/>
                                  <w:rPr>
                                    <w:lang w:val="de-DE"/>
                                  </w:rPr>
                                </w:pPr>
                                <w:r>
                                  <w:rPr>
                                    <w:b/>
                                    <w:bCs/>
                                    <w:color w:val="003399"/>
                                    <w:kern w:val="24"/>
                                    <w:lang w:val="de-DE"/>
                                  </w:rPr>
                                  <w:t>Facts</w:t>
                                </w:r>
                              </w:p>
                            </w:txbxContent>
                          </wps:txbx>
                          <wps:bodyPr wrap="square">
                            <a:spAutoFit/>
                          </wps:bodyPr>
                        </wps:wsp>
                        <wps:wsp>
                          <wps:cNvPr id="60" name="Rechteck 6"/>
                          <wps:cNvSpPr>
                            <a:spLocks noChangeArrowheads="1"/>
                          </wps:cNvSpPr>
                          <wps:spPr bwMode="auto">
                            <a:xfrm>
                              <a:off x="1493699" y="2813905"/>
                              <a:ext cx="1356341" cy="252100"/>
                            </a:xfrm>
                            <a:prstGeom prst="rect">
                              <a:avLst/>
                            </a:prstGeom>
                            <a:solidFill>
                              <a:sysClr val="window" lastClr="FFFFFF"/>
                            </a:solidFill>
                            <a:ln>
                              <a:noFill/>
                            </a:ln>
                            <a:effectLst>
                              <a:softEdge rad="50800"/>
                            </a:effectLst>
                          </wps:spPr>
                          <wps:txbx>
                            <w:txbxContent>
                              <w:p w14:paraId="0C691E95" w14:textId="77777777" w:rsidR="00F423B4" w:rsidRDefault="00F423B4" w:rsidP="0047624B">
                                <w:pPr>
                                  <w:spacing w:after="0"/>
                                  <w:jc w:val="center"/>
                                </w:pPr>
                                <w:r>
                                  <w:rPr>
                                    <w:b/>
                                    <w:bCs/>
                                    <w:color w:val="008000"/>
                                    <w:kern w:val="24"/>
                                  </w:rPr>
                                  <w:t>Self-images</w:t>
                                </w:r>
                                <w:r w:rsidRPr="00EA4AF1">
                                  <w:rPr>
                                    <w:b/>
                                    <w:bCs/>
                                    <w:color w:val="008000"/>
                                    <w:kern w:val="24"/>
                                  </w:rPr>
                                  <w:t xml:space="preserve"> </w:t>
                                </w:r>
                              </w:p>
                            </w:txbxContent>
                          </wps:txbx>
                          <wps:bodyPr>
                            <a:spAutoFit/>
                          </wps:bodyPr>
                        </wps:wsp>
                        <wps:wsp>
                          <wps:cNvPr id="61" name="Text Box 73"/>
                          <wps:cNvSpPr txBox="1">
                            <a:spLocks noChangeArrowheads="1"/>
                          </wps:cNvSpPr>
                          <wps:spPr bwMode="auto">
                            <a:xfrm>
                              <a:off x="1224136" y="0"/>
                              <a:ext cx="807988" cy="218267"/>
                            </a:xfrm>
                            <a:prstGeom prst="rect">
                              <a:avLst/>
                            </a:prstGeom>
                            <a:solidFill>
                              <a:sysClr val="window" lastClr="FFFFFF"/>
                            </a:solidFill>
                            <a:ln>
                              <a:noFill/>
                            </a:ln>
                            <a:extLst/>
                          </wps:spPr>
                          <wps:txbx>
                            <w:txbxContent>
                              <w:p w14:paraId="677BEF1F" w14:textId="77777777" w:rsidR="00F423B4" w:rsidRDefault="00F423B4" w:rsidP="0047624B">
                                <w:pPr>
                                  <w:spacing w:after="0"/>
                                  <w:jc w:val="right"/>
                                </w:pPr>
                                <w:r w:rsidRPr="00EA4AF1">
                                  <w:rPr>
                                    <w:b/>
                                    <w:bCs/>
                                    <w:color w:val="000000"/>
                                    <w:kern w:val="24"/>
                                  </w:rPr>
                                  <w:t>Position A</w:t>
                                </w:r>
                              </w:p>
                            </w:txbxContent>
                          </wps:txbx>
                          <wps:bodyPr wrap="square" lIns="57607" tIns="28804" rIns="57607" bIns="28804">
                            <a:spAutoFit/>
                          </wps:bodyPr>
                        </wps:wsp>
                        <wps:wsp>
                          <wps:cNvPr id="62" name="Text Box 74"/>
                          <wps:cNvSpPr txBox="1">
                            <a:spLocks noChangeArrowheads="1"/>
                          </wps:cNvSpPr>
                          <wps:spPr bwMode="auto">
                            <a:xfrm>
                              <a:off x="2196167" y="0"/>
                              <a:ext cx="860692" cy="218267"/>
                            </a:xfrm>
                            <a:prstGeom prst="rect">
                              <a:avLst/>
                            </a:prstGeom>
                            <a:solidFill>
                              <a:sysClr val="window" lastClr="FFFFFF"/>
                            </a:solidFill>
                            <a:ln>
                              <a:noFill/>
                            </a:ln>
                            <a:extLst/>
                          </wps:spPr>
                          <wps:txbx>
                            <w:txbxContent>
                              <w:p w14:paraId="1ED2E9E6" w14:textId="77777777" w:rsidR="00F423B4" w:rsidRDefault="00F423B4" w:rsidP="0047624B">
                                <w:pPr>
                                  <w:spacing w:after="0"/>
                                </w:pPr>
                                <w:r w:rsidRPr="00EA4AF1">
                                  <w:rPr>
                                    <w:b/>
                                    <w:bCs/>
                                    <w:color w:val="000000"/>
                                    <w:kern w:val="24"/>
                                  </w:rPr>
                                  <w:t>Position B</w:t>
                                </w:r>
                              </w:p>
                            </w:txbxContent>
                          </wps:txbx>
                          <wps:bodyPr wrap="square" lIns="57607" tIns="28804" rIns="57607" bIns="28804">
                            <a:spAutoFit/>
                          </wps:bodyPr>
                        </wps:wsp>
                        <wps:wsp>
                          <wps:cNvPr id="63" name="Text Box 77"/>
                          <wps:cNvSpPr txBox="1">
                            <a:spLocks noChangeArrowheads="1"/>
                          </wps:cNvSpPr>
                          <wps:spPr bwMode="auto">
                            <a:xfrm>
                              <a:off x="2006463" y="0"/>
                              <a:ext cx="192147" cy="229157"/>
                            </a:xfrm>
                            <a:prstGeom prst="rect">
                              <a:avLst/>
                            </a:prstGeom>
                            <a:solidFill>
                              <a:sysClr val="window" lastClr="FFFFFF"/>
                            </a:solidFill>
                            <a:ln>
                              <a:noFill/>
                            </a:ln>
                            <a:extLst/>
                          </wps:spPr>
                          <wps:txbx>
                            <w:txbxContent>
                              <w:p w14:paraId="3CDFECB1" w14:textId="77777777" w:rsidR="00F423B4" w:rsidRDefault="00F423B4" w:rsidP="0047624B">
                                <w:pPr>
                                  <w:spacing w:after="0"/>
                                  <w:jc w:val="center"/>
                                </w:pPr>
                                <w:r w:rsidRPr="00EA4AF1">
                                  <w:rPr>
                                    <w:rFonts w:hAnsi="Symbol"/>
                                    <w:b/>
                                    <w:bCs/>
                                    <w:color w:val="000000"/>
                                    <w:kern w:val="24"/>
                                  </w:rPr>
                                  <w:sym w:font="Symbol" w:char="F0B9"/>
                                </w:r>
                              </w:p>
                            </w:txbxContent>
                          </wps:txbx>
                          <wps:bodyPr wrap="none" lIns="57607" tIns="28804" rIns="57607" bIns="28804">
                            <a:spAutoFit/>
                          </wps:bodyPr>
                        </wps:wsp>
                        <wpg:grpSp>
                          <wpg:cNvPr id="481" name="Gruppieren 10"/>
                          <wpg:cNvGrpSpPr>
                            <a:grpSpLocks/>
                          </wpg:cNvGrpSpPr>
                          <wpg:grpSpPr bwMode="auto">
                            <a:xfrm>
                              <a:off x="144016" y="256072"/>
                              <a:ext cx="3276229" cy="3506074"/>
                              <a:chOff x="144016" y="256072"/>
                              <a:chExt cx="4638675" cy="4605337"/>
                            </a:xfrm>
                            <a:solidFill>
                              <a:sysClr val="window" lastClr="FFFFFF"/>
                            </a:solidFill>
                          </wpg:grpSpPr>
                          <wps:wsp>
                            <wps:cNvPr id="482" name="Line 66"/>
                            <wps:cNvCnPr/>
                            <wps:spPr bwMode="auto">
                              <a:xfrm flipH="1">
                                <a:off x="144016" y="256072"/>
                                <a:ext cx="2187744" cy="4605337"/>
                              </a:xfrm>
                              <a:prstGeom prst="line">
                                <a:avLst/>
                              </a:prstGeom>
                              <a:grpFill/>
                              <a:ln w="38100">
                                <a:solidFill>
                                  <a:sysClr val="windowText" lastClr="000000"/>
                                </a:solidFill>
                                <a:prstDash val="sysDot"/>
                                <a:round/>
                                <a:headEnd/>
                                <a:tailEnd/>
                              </a:ln>
                              <a:effectLst>
                                <a:outerShdw blurRad="50800" dist="38100" dir="2700000" algn="tl" rotWithShape="0">
                                  <a:srgbClr val="000000">
                                    <a:alpha val="39999"/>
                                  </a:srgbClr>
                                </a:outerShdw>
                              </a:effectLst>
                              <a:extLst/>
                            </wps:spPr>
                            <wps:bodyPr/>
                          </wps:wsp>
                          <wps:wsp>
                            <wps:cNvPr id="483" name="Line 67"/>
                            <wps:cNvCnPr/>
                            <wps:spPr bwMode="auto">
                              <a:xfrm>
                                <a:off x="2331591" y="256072"/>
                                <a:ext cx="2451100" cy="4605337"/>
                              </a:xfrm>
                              <a:prstGeom prst="line">
                                <a:avLst/>
                              </a:prstGeom>
                              <a:grpFill/>
                              <a:ln w="38100">
                                <a:solidFill>
                                  <a:sysClr val="windowText" lastClr="000000"/>
                                </a:solidFill>
                                <a:prstDash val="sysDot"/>
                                <a:round/>
                                <a:headEnd/>
                                <a:tailEnd/>
                              </a:ln>
                              <a:extLst/>
                            </wps:spPr>
                            <wps:bodyPr/>
                          </wps:wsp>
                          <wps:wsp>
                            <wps:cNvPr id="484" name="Line 68"/>
                            <wps:cNvCnPr/>
                            <wps:spPr bwMode="auto">
                              <a:xfrm>
                                <a:off x="144016" y="4861409"/>
                                <a:ext cx="4638675" cy="0"/>
                              </a:xfrm>
                              <a:prstGeom prst="line">
                                <a:avLst/>
                              </a:prstGeom>
                              <a:grpFill/>
                              <a:ln w="38100">
                                <a:solidFill>
                                  <a:sysClr val="windowText" lastClr="000000"/>
                                </a:solidFill>
                                <a:prstDash val="sysDot"/>
                                <a:round/>
                                <a:headEnd/>
                                <a:tailEnd/>
                              </a:ln>
                              <a:extLst/>
                            </wps:spPr>
                            <wps:bodyPr/>
                          </wps:wsp>
                        </wpg:grpSp>
                        <wpg:grpSp>
                          <wpg:cNvPr id="485" name="Gruppieren 11"/>
                          <wpg:cNvGrpSpPr>
                            <a:grpSpLocks/>
                          </wpg:cNvGrpSpPr>
                          <wpg:grpSpPr bwMode="auto">
                            <a:xfrm>
                              <a:off x="911112" y="281339"/>
                              <a:ext cx="3265352" cy="3480591"/>
                              <a:chOff x="911112" y="281339"/>
                              <a:chExt cx="4637087" cy="4605337"/>
                            </a:xfrm>
                            <a:effectLst>
                              <a:outerShdw blurRad="50800" dist="38100" dir="2700000" algn="tl" rotWithShape="0">
                                <a:prstClr val="black">
                                  <a:alpha val="40000"/>
                                </a:prstClr>
                              </a:outerShdw>
                            </a:effectLst>
                          </wpg:grpSpPr>
                          <wps:wsp>
                            <wps:cNvPr id="486" name="Line 70"/>
                            <wps:cNvCnPr/>
                            <wps:spPr bwMode="auto">
                              <a:xfrm flipH="1">
                                <a:off x="911112" y="281339"/>
                                <a:ext cx="2185987" cy="4605337"/>
                              </a:xfrm>
                              <a:prstGeom prst="line">
                                <a:avLst/>
                              </a:prstGeom>
                              <a:noFill/>
                              <a:ln w="19050">
                                <a:solidFill>
                                  <a:sysClr val="windowText" lastClr="000000"/>
                                </a:solidFill>
                                <a:prstDash val="solid"/>
                                <a:round/>
                                <a:headEnd/>
                                <a:tailEnd/>
                              </a:ln>
                              <a:extLst>
                                <a:ext uri="{909E8E84-426E-40DD-AFC4-6F175D3DCCD1}">
                                  <a14:hiddenFill xmlns:a14="http://schemas.microsoft.com/office/drawing/2010/main">
                                    <a:noFill/>
                                  </a14:hiddenFill>
                                </a:ext>
                              </a:extLst>
                            </wps:spPr>
                            <wps:bodyPr/>
                          </wps:wsp>
                          <wps:wsp>
                            <wps:cNvPr id="487" name="Line 71"/>
                            <wps:cNvCnPr/>
                            <wps:spPr bwMode="auto">
                              <a:xfrm>
                                <a:off x="3097099" y="281339"/>
                                <a:ext cx="2451100" cy="4605337"/>
                              </a:xfrm>
                              <a:prstGeom prst="line">
                                <a:avLst/>
                              </a:prstGeom>
                              <a:noFill/>
                              <a:ln w="19050">
                                <a:solidFill>
                                  <a:sysClr val="windowText" lastClr="000000"/>
                                </a:solidFill>
                                <a:prstDash val="solid"/>
                                <a:round/>
                                <a:headEnd/>
                                <a:tailEnd/>
                              </a:ln>
                              <a:extLst>
                                <a:ext uri="{909E8E84-426E-40DD-AFC4-6F175D3DCCD1}">
                                  <a14:hiddenFill xmlns:a14="http://schemas.microsoft.com/office/drawing/2010/main">
                                    <a:noFill/>
                                  </a14:hiddenFill>
                                </a:ext>
                              </a:extLst>
                            </wps:spPr>
                            <wps:bodyPr/>
                          </wps:wsp>
                          <wps:wsp>
                            <wps:cNvPr id="488" name="Line 72"/>
                            <wps:cNvCnPr/>
                            <wps:spPr bwMode="auto">
                              <a:xfrm>
                                <a:off x="911112" y="4886676"/>
                                <a:ext cx="4637087" cy="0"/>
                              </a:xfrm>
                              <a:prstGeom prst="line">
                                <a:avLst/>
                              </a:prstGeom>
                              <a:noFill/>
                              <a:ln w="19050">
                                <a:solidFill>
                                  <a:sysClr val="windowText" lastClr="000000"/>
                                </a:solidFill>
                                <a:prstDash val="solid"/>
                                <a:round/>
                                <a:headEnd/>
                                <a:tailEnd/>
                              </a:ln>
                              <a:extLst>
                                <a:ext uri="{909E8E84-426E-40DD-AFC4-6F175D3DCCD1}">
                                  <a14:hiddenFill xmlns:a14="http://schemas.microsoft.com/office/drawing/2010/main">
                                    <a:noFill/>
                                  </a14:hiddenFill>
                                </a:ext>
                              </a:extLst>
                            </wps:spPr>
                            <wps:bodyPr/>
                          </wps:wsp>
                        </wpg:grpSp>
                        <wps:wsp>
                          <wps:cNvPr id="489" name="Rechteck 12"/>
                          <wps:cNvSpPr>
                            <a:spLocks noChangeArrowheads="1"/>
                          </wps:cNvSpPr>
                          <wps:spPr bwMode="auto">
                            <a:xfrm>
                              <a:off x="1137835" y="449293"/>
                              <a:ext cx="1959278" cy="252204"/>
                            </a:xfrm>
                            <a:prstGeom prst="rect">
                              <a:avLst/>
                            </a:prstGeom>
                            <a:solidFill>
                              <a:sysClr val="window" lastClr="FFFFFF"/>
                            </a:solidFill>
                            <a:ln>
                              <a:noFill/>
                            </a:ln>
                            <a:effectLst>
                              <a:softEdge rad="50800"/>
                            </a:effectLst>
                          </wps:spPr>
                          <wps:txbx>
                            <w:txbxContent>
                              <w:p w14:paraId="7E6DA81F" w14:textId="5293538A" w:rsidR="00F423B4" w:rsidRDefault="00F423B4" w:rsidP="0047624B">
                                <w:pPr>
                                  <w:spacing w:after="0"/>
                                  <w:jc w:val="center"/>
                                </w:pPr>
                                <w:r>
                                  <w:rPr>
                                    <w:color w:val="003399"/>
                                    <w:kern w:val="24"/>
                                  </w:rPr>
                                  <w:t>Resources, texts</w:t>
                                </w:r>
                                <w:r w:rsidRPr="00EA4AF1">
                                  <w:rPr>
                                    <w:color w:val="003399"/>
                                    <w:kern w:val="24"/>
                                  </w:rPr>
                                  <w:t xml:space="preserve">, </w:t>
                                </w:r>
                                <w:r>
                                  <w:rPr>
                                    <w:color w:val="003399"/>
                                    <w:kern w:val="24"/>
                                  </w:rPr>
                                  <w:t>things</w:t>
                                </w:r>
                              </w:p>
                            </w:txbxContent>
                          </wps:txbx>
                          <wps:bodyPr wrap="square">
                            <a:spAutoFit/>
                          </wps:bodyPr>
                        </wps:wsp>
                        <wps:wsp>
                          <wps:cNvPr id="490" name="Rechteck 13"/>
                          <wps:cNvSpPr>
                            <a:spLocks noChangeArrowheads="1"/>
                          </wps:cNvSpPr>
                          <wps:spPr bwMode="auto">
                            <a:xfrm>
                              <a:off x="-346382" y="3860559"/>
                              <a:ext cx="4879294" cy="412928"/>
                            </a:xfrm>
                            <a:prstGeom prst="rect">
                              <a:avLst/>
                            </a:prstGeom>
                            <a:solidFill>
                              <a:sysClr val="window" lastClr="FFFFFF"/>
                            </a:solidFill>
                            <a:ln>
                              <a:noFill/>
                            </a:ln>
                            <a:effectLst>
                              <a:softEdge rad="50800"/>
                            </a:effectLst>
                          </wps:spPr>
                          <wps:txbx>
                            <w:txbxContent>
                              <w:p w14:paraId="205A3DA7" w14:textId="6F5DBE41" w:rsidR="00F423B4" w:rsidRPr="0047624B" w:rsidRDefault="00F423B4" w:rsidP="0047624B">
                                <w:pPr>
                                  <w:pStyle w:val="Legende"/>
                                </w:pPr>
                                <w:r>
                                  <w:t>Fig</w:t>
                                </w:r>
                                <w:r w:rsidRPr="00EA4AF1">
                                  <w:t xml:space="preserve">. 5.1: </w:t>
                                </w:r>
                                <w:r>
                                  <w:t xml:space="preserve">The double </w:t>
                                </w:r>
                                <w:r w:rsidRPr="0047624B">
                                  <w:t>iceberg symbolizes visible and hidden aspects of the conflict (above and below water) at different depths</w:t>
                                </w:r>
                              </w:p>
                            </w:txbxContent>
                          </wps:txbx>
                          <wps:bodyPr wrap="square">
                            <a:spAutoFit/>
                          </wps:bodyPr>
                        </wps:wsp>
                        <wps:wsp>
                          <wps:cNvPr id="491" name="Rechteck 14"/>
                          <wps:cNvSpPr>
                            <a:spLocks noChangeArrowheads="1"/>
                          </wps:cNvSpPr>
                          <wps:spPr bwMode="auto">
                            <a:xfrm>
                              <a:off x="1207310" y="1155493"/>
                              <a:ext cx="1766838" cy="252204"/>
                            </a:xfrm>
                            <a:prstGeom prst="rect">
                              <a:avLst/>
                            </a:prstGeom>
                            <a:solidFill>
                              <a:schemeClr val="bg1"/>
                            </a:solidFill>
                            <a:ln>
                              <a:noFill/>
                            </a:ln>
                            <a:effectLst>
                              <a:softEdge rad="50800"/>
                            </a:effectLst>
                          </wps:spPr>
                          <wps:txbx>
                            <w:txbxContent>
                              <w:p w14:paraId="1BA1A478" w14:textId="033F9204" w:rsidR="00F423B4" w:rsidRDefault="00F423B4" w:rsidP="0047624B">
                                <w:pPr>
                                  <w:spacing w:after="0"/>
                                  <w:jc w:val="center"/>
                                </w:pPr>
                                <w:r>
                                  <w:rPr>
                                    <w:color w:val="C00000"/>
                                    <w:kern w:val="24"/>
                                  </w:rPr>
                                  <w:t>Strategies, tools</w:t>
                                </w:r>
                              </w:p>
                            </w:txbxContent>
                          </wps:txbx>
                          <wps:bodyPr wrap="square">
                            <a:spAutoFit/>
                          </wps:bodyPr>
                        </wps:wsp>
                        <wps:wsp>
                          <wps:cNvPr id="492" name="Rechteck 15"/>
                          <wps:cNvSpPr>
                            <a:spLocks noChangeArrowheads="1"/>
                          </wps:cNvSpPr>
                          <wps:spPr bwMode="auto">
                            <a:xfrm>
                              <a:off x="1327999" y="2972455"/>
                              <a:ext cx="1646150" cy="412928"/>
                            </a:xfrm>
                            <a:prstGeom prst="rect">
                              <a:avLst/>
                            </a:prstGeom>
                            <a:solidFill>
                              <a:sysClr val="window" lastClr="FFFFFF"/>
                            </a:solidFill>
                            <a:ln>
                              <a:noFill/>
                            </a:ln>
                            <a:effectLst>
                              <a:softEdge rad="50800"/>
                            </a:effectLst>
                          </wps:spPr>
                          <wps:txbx>
                            <w:txbxContent>
                              <w:p w14:paraId="671E7BDB" w14:textId="337259F1" w:rsidR="00F423B4" w:rsidRDefault="00F423B4" w:rsidP="0047624B">
                                <w:pPr>
                                  <w:spacing w:after="0"/>
                                  <w:jc w:val="center"/>
                                  <w:rPr>
                                    <w:color w:val="008000"/>
                                    <w:kern w:val="24"/>
                                  </w:rPr>
                                </w:pPr>
                                <w:r>
                                  <w:rPr>
                                    <w:color w:val="008000"/>
                                    <w:kern w:val="24"/>
                                  </w:rPr>
                                  <w:t>Identity</w:t>
                                </w:r>
                              </w:p>
                              <w:p w14:paraId="17826E8E" w14:textId="77777777" w:rsidR="00F423B4" w:rsidRDefault="00F423B4" w:rsidP="0047624B">
                                <w:pPr>
                                  <w:spacing w:after="0"/>
                                  <w:jc w:val="center"/>
                                </w:pPr>
                                <w:proofErr w:type="gramStart"/>
                                <w:r>
                                  <w:rPr>
                                    <w:color w:val="008000"/>
                                    <w:kern w:val="24"/>
                                  </w:rPr>
                                  <w:t>vulnerable</w:t>
                                </w:r>
                                <w:proofErr w:type="gramEnd"/>
                                <w:r>
                                  <w:rPr>
                                    <w:color w:val="008000"/>
                                    <w:kern w:val="24"/>
                                  </w:rPr>
                                  <w:t xml:space="preserve"> emotions</w:t>
                                </w:r>
                              </w:p>
                            </w:txbxContent>
                          </wps:txbx>
                          <wps:bodyPr wrap="square">
                            <a:spAutoFit/>
                          </wps:bodyPr>
                        </wps:wsp>
                        <wps:wsp>
                          <wps:cNvPr id="493" name="Rechteck 16"/>
                          <wps:cNvSpPr>
                            <a:spLocks noChangeArrowheads="1"/>
                          </wps:cNvSpPr>
                          <wps:spPr bwMode="auto">
                            <a:xfrm>
                              <a:off x="1136507" y="1966892"/>
                              <a:ext cx="1951963" cy="252100"/>
                            </a:xfrm>
                            <a:prstGeom prst="rect">
                              <a:avLst/>
                            </a:prstGeom>
                            <a:solidFill>
                              <a:sysClr val="window" lastClr="FFFFFF"/>
                            </a:solidFill>
                            <a:ln>
                              <a:noFill/>
                            </a:ln>
                            <a:effectLst>
                              <a:softEdge rad="50800"/>
                            </a:effectLst>
                          </wps:spPr>
                          <wps:txbx>
                            <w:txbxContent>
                              <w:p w14:paraId="5802198C" w14:textId="61C41DAB" w:rsidR="00F423B4" w:rsidRPr="009366F9" w:rsidRDefault="00F423B4" w:rsidP="0047624B">
                                <w:pPr>
                                  <w:spacing w:after="0"/>
                                  <w:jc w:val="center"/>
                                </w:pPr>
                                <w:r>
                                  <w:rPr>
                                    <w:b/>
                                    <w:bCs/>
                                    <w:color w:val="663300"/>
                                    <w:kern w:val="24"/>
                                  </w:rPr>
                                  <w:t>Images</w:t>
                                </w:r>
                                <w:r w:rsidRPr="009366F9">
                                  <w:rPr>
                                    <w:b/>
                                    <w:bCs/>
                                    <w:color w:val="663300"/>
                                    <w:kern w:val="24"/>
                                  </w:rPr>
                                  <w:t xml:space="preserve"> of relations</w:t>
                                </w:r>
                                <w:r>
                                  <w:rPr>
                                    <w:b/>
                                    <w:bCs/>
                                    <w:color w:val="663300"/>
                                    <w:kern w:val="24"/>
                                  </w:rPr>
                                  <w:t>hip</w:t>
                                </w:r>
                              </w:p>
                            </w:txbxContent>
                          </wps:txbx>
                          <wps:bodyPr>
                            <a:spAutoFit/>
                          </wps:bodyPr>
                        </wps:wsp>
                        <wps:wsp>
                          <wps:cNvPr id="494" name="Rechteck 17"/>
                          <wps:cNvSpPr>
                            <a:spLocks noChangeArrowheads="1"/>
                          </wps:cNvSpPr>
                          <wps:spPr bwMode="auto">
                            <a:xfrm>
                              <a:off x="916602" y="2114589"/>
                              <a:ext cx="2397638" cy="412928"/>
                            </a:xfrm>
                            <a:prstGeom prst="rect">
                              <a:avLst/>
                            </a:prstGeom>
                            <a:solidFill>
                              <a:sysClr val="window" lastClr="FFFFFF"/>
                            </a:solidFill>
                            <a:ln>
                              <a:noFill/>
                            </a:ln>
                            <a:effectLst>
                              <a:softEdge rad="50800"/>
                            </a:effectLst>
                          </wps:spPr>
                          <wps:txbx>
                            <w:txbxContent>
                              <w:p w14:paraId="4AE18B3C" w14:textId="57305A19" w:rsidR="00F423B4" w:rsidRDefault="00F423B4" w:rsidP="0047624B">
                                <w:pPr>
                                  <w:spacing w:after="0"/>
                                  <w:jc w:val="center"/>
                                </w:pPr>
                                <w:r>
                                  <w:rPr>
                                    <w:color w:val="663300"/>
                                    <w:kern w:val="24"/>
                                  </w:rPr>
                                  <w:t>Respect, blame</w:t>
                                </w:r>
                                <w:r w:rsidRPr="00EA4AF1">
                                  <w:rPr>
                                    <w:color w:val="663300"/>
                                    <w:kern w:val="24"/>
                                  </w:rPr>
                                  <w:t xml:space="preserve">, </w:t>
                                </w:r>
                                <w:r>
                                  <w:rPr>
                                    <w:color w:val="663300"/>
                                    <w:kern w:val="24"/>
                                  </w:rPr>
                                  <w:t>aggression</w:t>
                                </w:r>
                                <w:r w:rsidRPr="00EA4AF1">
                                  <w:rPr>
                                    <w:color w:val="663300"/>
                                    <w:kern w:val="24"/>
                                  </w:rPr>
                                  <w:t xml:space="preserve">, </w:t>
                                </w:r>
                                <w:r>
                                  <w:rPr>
                                    <w:color w:val="663300"/>
                                    <w:kern w:val="24"/>
                                  </w:rPr>
                                  <w:t>self-determination</w:t>
                                </w:r>
                                <w:r w:rsidRPr="00EA4AF1">
                                  <w:rPr>
                                    <w:color w:val="663300"/>
                                    <w:kern w:val="24"/>
                                  </w:rPr>
                                  <w:t xml:space="preserve">, </w:t>
                                </w:r>
                                <w:r>
                                  <w:rPr>
                                    <w:color w:val="663300"/>
                                    <w:kern w:val="24"/>
                                  </w:rPr>
                                  <w:t>trust</w:t>
                                </w:r>
                              </w:p>
                            </w:txbxContent>
                          </wps:txbx>
                          <wps:bodyPr wrap="square">
                            <a:spAutoFit/>
                          </wps:bodyPr>
                        </wps:wsp>
                        <wps:wsp>
                          <wps:cNvPr id="495" name="Gerade Verbindung 18"/>
                          <wps:cNvCnPr/>
                          <wps:spPr bwMode="auto">
                            <a:xfrm>
                              <a:off x="689873" y="1562640"/>
                              <a:ext cx="2772790" cy="0"/>
                            </a:xfrm>
                            <a:prstGeom prst="line">
                              <a:avLst/>
                            </a:prstGeom>
                            <a:noFill/>
                            <a:ln w="28575" cap="flat" cmpd="sng" algn="ctr">
                              <a:solidFill>
                                <a:srgbClr val="000099"/>
                              </a:solidFill>
                              <a:prstDash val="dash"/>
                            </a:ln>
                            <a:effectLst/>
                          </wps:spPr>
                          <wps:bodyPr/>
                        </wps:wsp>
                      </wpg:grpSp>
                      <wps:wsp>
                        <wps:cNvPr id="496" name="Textfeld 26"/>
                        <wps:cNvSpPr txBox="1"/>
                        <wps:spPr>
                          <a:xfrm>
                            <a:off x="1586922" y="974981"/>
                            <a:ext cx="1039857" cy="241867"/>
                          </a:xfrm>
                          <a:prstGeom prst="rect">
                            <a:avLst/>
                          </a:prstGeom>
                          <a:solidFill>
                            <a:schemeClr val="bg1"/>
                          </a:solidFill>
                        </wps:spPr>
                        <wps:txbx>
                          <w:txbxContent>
                            <w:p w14:paraId="333DA231" w14:textId="77777777" w:rsidR="00F423B4" w:rsidRPr="0047624B" w:rsidRDefault="00F423B4" w:rsidP="0047624B">
                              <w:pPr>
                                <w:spacing w:after="0"/>
                                <w:jc w:val="center"/>
                                <w:rPr>
                                  <w:color w:val="003399"/>
                                  <w:kern w:val="24"/>
                                  <w:lang w:val="de-DE"/>
                                </w:rPr>
                              </w:pPr>
                              <w:r>
                                <w:rPr>
                                  <w:b/>
                                  <w:bCs/>
                                  <w:color w:val="C00000"/>
                                  <w:kern w:val="24"/>
                                  <w:lang w:val="de-DE"/>
                                </w:rPr>
                                <w:t>Actions</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id="Gruppieren 2" o:spid="_x0000_s1036" style="position:absolute;margin-left:28.1pt;margin-top:33.7pt;width:384pt;height:336.35pt;z-index:251667456" coordorigin="-3463" coordsize="48792,42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">
                <v:group id="_x0000_s1037" style="position:absolute;left:-3463;width:48792;height:42734" coordorigin="-3463" coordsize="48792,42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ect id="Rechteck 5" o:spid="_x0000_s1038" style="position:absolute;left:17150;top:3205;width:761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n8NsMA&#10;AADbAAAADwAAAGRycy9kb3ducmV2LnhtbESPQWvCQBSE74L/YXlCb2ajNK1GVxGhUI/GFnp8ZJ/Z&#10;YPZtyK4m9td3BaHHYWa+YdbbwTbiRp2vHSuYJSkI4tLpmisFX6eP6QKED8gaG8ek4E4etpvxaI25&#10;dj0f6VaESkQI+xwVmBDaXEpfGrLoE9cSR+/sOoshyq6SusM+wm0j52n6Ji3WHBcMtrQ3VF6Kq1Xw&#10;82pmy+9Dvyju+rectzY7Ht4zpV4mw24FItAQ/sPP9qdWkC3h8SX+AL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n8NsMAAADbAAAADwAAAAAAAAAAAAAAAACYAgAAZHJzL2Rv&#10;d25yZXYueG1sUEsFBgAAAAAEAAQA9QAAAIgDAAAAAA==&#10;" fillcolor="window" stroked="f">
                    <v:textbox style="mso-fit-shape-to-text:t">
                      <w:txbxContent>
                        <w:p w14:paraId="58D1D7B8" w14:textId="77777777" w:rsidR="00F423B4" w:rsidRPr="0047624B" w:rsidRDefault="00F423B4" w:rsidP="0047624B">
                          <w:pPr>
                            <w:spacing w:after="0"/>
                            <w:jc w:val="center"/>
                            <w:rPr>
                              <w:lang w:val="de-DE"/>
                            </w:rPr>
                          </w:pPr>
                          <w:r>
                            <w:rPr>
                              <w:b/>
                              <w:bCs/>
                              <w:color w:val="003399"/>
                              <w:kern w:val="24"/>
                              <w:lang w:val="de-DE"/>
                            </w:rPr>
                            <w:t>Facts</w:t>
                          </w:r>
                        </w:p>
                      </w:txbxContent>
                    </v:textbox>
                  </v:rect>
                  <v:rect id="Rechteck 6" o:spid="_x0000_s1039" style="position:absolute;left:14936;top:28139;width:13564;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fFsAA&#10;AADbAAAADwAAAGRycy9kb3ducmV2LnhtbERPTYvCMBC9C/sfwix4s6myulqNsggLerS64HFoxqZs&#10;MylNtNVfbw6Cx8f7Xm16W4sbtb5yrGCcpCCIC6crLhWcjr+jOQgfkDXWjknBnTxs1h+DFWbadXyg&#10;Wx5KEUPYZ6jAhNBkUvrCkEWfuIY4chfXWgwRtqXULXYx3NZykqYzabHi2GCwoa2h4j+/WgXnLzNe&#10;/O27eX7Xj2LS2Olh/z1VavjZ/yxBBOrDW/xy77SCWVwfv8Qf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G+fFsAAAADbAAAADwAAAAAAAAAAAAAAAACYAgAAZHJzL2Rvd25y&#10;ZXYueG1sUEsFBgAAAAAEAAQA9QAAAIUDAAAAAA==&#10;" fillcolor="window" stroked="f">
                    <v:textbox style="mso-fit-shape-to-text:t">
                      <w:txbxContent>
                        <w:p w14:paraId="0C691E95" w14:textId="77777777" w:rsidR="00F423B4" w:rsidRDefault="00F423B4" w:rsidP="0047624B">
                          <w:pPr>
                            <w:spacing w:after="0"/>
                            <w:jc w:val="center"/>
                          </w:pPr>
                          <w:r>
                            <w:rPr>
                              <w:b/>
                              <w:bCs/>
                              <w:color w:val="008000"/>
                              <w:kern w:val="24"/>
                            </w:rPr>
                            <w:t>Self-images</w:t>
                          </w:r>
                          <w:r w:rsidRPr="00EA4AF1">
                            <w:rPr>
                              <w:b/>
                              <w:bCs/>
                              <w:color w:val="008000"/>
                              <w:kern w:val="24"/>
                            </w:rPr>
                            <w:t xml:space="preserve"> </w:t>
                          </w:r>
                        </w:p>
                      </w:txbxContent>
                    </v:textbox>
                  </v:rect>
                  <v:shape id="Text Box 73" o:spid="_x0000_s1040" type="#_x0000_t202" style="position:absolute;left:12241;width:8080;height:2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asNcUA&#10;AADbAAAADwAAAGRycy9kb3ducmV2LnhtbESPT2vCQBTE74LfYXmFXqRuFBFJs0oRtf45mfbQ3l6z&#10;r0kw+zZk1xi/vSsIHoeZ+Q2TLDpTiZYaV1pWMBpGIIgzq0vOFXx/rd9mIJxH1lhZJgVXcrCY93sJ&#10;xtpe+Eht6nMRIOxiVFB4X8dSuqwgg25oa+Lg/dvGoA+yyaVu8BLgppLjKJpKgyWHhQJrWhaUndKz&#10;UYCHln8+x/s/OzhvJ7/tpox2q1Sp15fu4x2Ep84/w4/2ViuYjuD+JfwA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Nqw1xQAAANsAAAAPAAAAAAAAAAAAAAAAAJgCAABkcnMv&#10;ZG93bnJldi54bWxQSwUGAAAAAAQABAD1AAAAigMAAAAA&#10;" fillcolor="window" stroked="f">
                    <v:textbox style="mso-fit-shape-to-text:t" inset="1.60019mm,.80011mm,1.60019mm,.80011mm">
                      <w:txbxContent>
                        <w:p w14:paraId="677BEF1F" w14:textId="77777777" w:rsidR="00F423B4" w:rsidRDefault="00F423B4" w:rsidP="0047624B">
                          <w:pPr>
                            <w:spacing w:after="0"/>
                            <w:jc w:val="right"/>
                          </w:pPr>
                          <w:r w:rsidRPr="00EA4AF1">
                            <w:rPr>
                              <w:b/>
                              <w:bCs/>
                              <w:color w:val="000000"/>
                              <w:kern w:val="24"/>
                            </w:rPr>
                            <w:t>Position A</w:t>
                          </w:r>
                        </w:p>
                      </w:txbxContent>
                    </v:textbox>
                  </v:shape>
                  <v:shape id="Text Box 74" o:spid="_x0000_s1041" type="#_x0000_t202" style="position:absolute;left:21961;width:8607;height:2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QyQsYA&#10;AADbAAAADwAAAGRycy9kb3ducmV2LnhtbESPT2vCQBTE7wW/w/IEL6KbhiIS3YRS2vqnp0YP9vaa&#10;fU1Cs29Ddo3pt3cFocdhZn7DrLPBNKKnztWWFTzOIxDEhdU1lwqOh7fZEoTzyBoby6Tgjxxk6ehh&#10;jYm2F/6kPvelCBB2CSqovG8TKV1RkUE3ty1x8H5sZ9AH2ZVSd3gJcNPIOIoW0mDNYaHCll4qKn7z&#10;s1GAHz2fNvH+207P26ev/r2Odq+5UpPx8LwC4Wnw/+F7e6sVLGK4fQk/QK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QyQsYAAADbAAAADwAAAAAAAAAAAAAAAACYAgAAZHJz&#10;L2Rvd25yZXYueG1sUEsFBgAAAAAEAAQA9QAAAIsDAAAAAA==&#10;" fillcolor="window" stroked="f">
                    <v:textbox style="mso-fit-shape-to-text:t" inset="1.60019mm,.80011mm,1.60019mm,.80011mm">
                      <w:txbxContent>
                        <w:p w14:paraId="1ED2E9E6" w14:textId="77777777" w:rsidR="00F423B4" w:rsidRDefault="00F423B4" w:rsidP="0047624B">
                          <w:pPr>
                            <w:spacing w:after="0"/>
                          </w:pPr>
                          <w:r w:rsidRPr="00EA4AF1">
                            <w:rPr>
                              <w:b/>
                              <w:bCs/>
                              <w:color w:val="000000"/>
                              <w:kern w:val="24"/>
                            </w:rPr>
                            <w:t>Position B</w:t>
                          </w:r>
                        </w:p>
                      </w:txbxContent>
                    </v:textbox>
                  </v:shape>
                  <v:shape id="Text Box 77" o:spid="_x0000_s1042" type="#_x0000_t202" style="position:absolute;left:20064;width:1922;height:22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r+dMQA&#10;AADbAAAADwAAAGRycy9kb3ducmV2LnhtbESPX2vCMBTF34V9h3AHvohNndBJZ5QxcPg4u8H07dLc&#10;tWXNTZfEWv30iyD4eDh/fpzlejCt6Mn5xrKCWZKCIC6tbrhS8PW5mS5A+ICssbVMCs7kYb16GC0x&#10;1/bEO+qLUIk4wj5HBXUIXS6lL2sy6BPbEUfvxzqDIUpXSe3wFMdNK5/SNJMGG46EGjt6q6n8LY4m&#10;Qr7TML9Uh+Jjlk2eL3/99t21e6XGj8PrC4hAQ7iHb+2tVpDN4fol/gC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a/nTEAAAA2wAAAA8AAAAAAAAAAAAAAAAAmAIAAGRycy9k&#10;b3ducmV2LnhtbFBLBQYAAAAABAAEAPUAAACJAwAAAAA=&#10;" fillcolor="window" stroked="f">
                    <v:textbox style="mso-fit-shape-to-text:t" inset="1.60019mm,.80011mm,1.60019mm,.80011mm">
                      <w:txbxContent>
                        <w:p w14:paraId="3CDFECB1" w14:textId="77777777" w:rsidR="00F423B4" w:rsidRDefault="00F423B4" w:rsidP="0047624B">
                          <w:pPr>
                            <w:spacing w:after="0"/>
                            <w:jc w:val="center"/>
                          </w:pPr>
                          <w:r w:rsidRPr="00EA4AF1">
                            <w:rPr>
                              <w:rFonts w:hAnsi="Symbol"/>
                              <w:b/>
                              <w:bCs/>
                              <w:color w:val="000000"/>
                              <w:kern w:val="24"/>
                            </w:rPr>
                            <w:sym w:font="Symbol" w:char="F0B9"/>
                          </w:r>
                        </w:p>
                      </w:txbxContent>
                    </v:textbox>
                  </v:shape>
                  <v:group id="Gruppieren 10" o:spid="_x0000_s1043" style="position:absolute;left:1440;top:2560;width:32762;height:35061" coordorigin="1440,2560" coordsize="46386,460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line id="Line 66" o:spid="_x0000_s1044" style="position:absolute;flip:x;visibility:visible;mso-wrap-style:square" from="1440,2560" to="23317,48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a16sMAAADcAAAADwAAAGRycy9kb3ducmV2LnhtbESPQWvCQBSE7wX/w/KE3urGtEhIXUVb&#10;RPGWqPT6yL4modm3MbvG+O+7guBxmPlmmPlyMI3oqXO1ZQXTSQSCuLC65lLB8bB5S0A4j6yxsUwK&#10;buRguRi9zDHV9soZ9bkvRShhl6KCyvs2ldIVFRl0E9sSB+/XdgZ9kF0pdYfXUG4aGUfRTBqsOSxU&#10;2NJXRcVffjEKPvbv/YrtdxafbH5Odj/rbX3OlHodD6tPEJ4G/ww/6J0OXBLD/Uw4AnLx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GterDAAAA3AAAAA8AAAAAAAAAAAAA&#10;AAAAoQIAAGRycy9kb3ducmV2LnhtbFBLBQYAAAAABAAEAPkAAACRAwAAAAA=&#10;" strokecolor="windowText" strokeweight="3pt">
                      <v:stroke dashstyle="1 1"/>
                      <v:shadow on="t" color="black" opacity="26213f" origin="-.5,-.5" offset=".74836mm,.74836mm"/>
                    </v:line>
                    <v:line id="Line 67" o:spid="_x0000_s1045" style="position:absolute;visibility:visible;mso-wrap-style:square" from="23315,2560" to="47826,48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Zq/8IAAADcAAAADwAAAGRycy9kb3ducmV2LnhtbESP3WoCMRSE7wu+QziCdzVRW5HVKGtF&#10;6GX9eYDD5rhZ3ZwsSarr2zeFQi+HmfmGWW1614o7hdh41jAZKxDElTcN1xrOp/3rAkRMyAZbz6Th&#10;SRE268HLCgvjH3yg+zHVIkM4FqjBptQVUsbKksM49h1x9i4+OExZhlqagI8Md62cKjWXDhvOCxY7&#10;+rBU3Y7fTsM27Ga+opuNl/rLvEtVquuh1Ho07MsliER9+g//tT+NhrfFDH7P5CMg1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eZq/8IAAADcAAAADwAAAAAAAAAAAAAA&#10;AAChAgAAZHJzL2Rvd25yZXYueG1sUEsFBgAAAAAEAAQA+QAAAJADAAAAAA==&#10;" strokecolor="windowText" strokeweight="3pt">
                      <v:stroke dashstyle="1 1"/>
                    </v:line>
                    <v:line id="Line 68" o:spid="_x0000_s1046" style="position:absolute;visibility:visible;mso-wrap-style:square" from="1440,48614" to="47826,48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yi8IAAADcAAAADwAAAGRycy9kb3ducmV2LnhtbESP3WoCMRSE7wu+QzhC72riT4usRlmV&#10;Qi/V+gCHzXGzujlZkqjbt28KQi+HmfmGWa5714o7hdh41jAeKRDElTcN1xpO359vcxAxIRtsPZOG&#10;H4qwXg1ellgY/+AD3Y+pFhnCsUANNqWukDJWlhzGke+Is3f2wWHKMtTSBHxkuGvlRKkP6bDhvGCx&#10;o62l6nq8OQ2bsJv6iq42nuu9eZeqVJdDqfXrsC8XIBL16T/8bH8ZDbP5DP7O5CMgV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g/yi8IAAADcAAAADwAAAAAAAAAAAAAA&#10;AAChAgAAZHJzL2Rvd25yZXYueG1sUEsFBgAAAAAEAAQA+QAAAJADAAAAAA==&#10;" strokecolor="windowText" strokeweight="3pt">
                      <v:stroke dashstyle="1 1"/>
                    </v:line>
                  </v:group>
                  <v:group id="Gruppieren 11" o:spid="_x0000_s1047" style="position:absolute;left:9111;top:2813;width:32653;height:34806" coordorigin="9111,2813" coordsize="46370,460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6ZGsYAAADcAAAADwAAAGRycy9kb3ducmV2LnhtbESPQWvCQBSE7wX/w/KE&#10;3uomthZJ3YQgWnqQQlWQ3h7ZZxKSfRuyaxL/fbdQ6HGYmW+YTTaZVgzUu9qygngRgSAurK65VHA+&#10;7Z/WIJxH1thaJgV3cpCls4cNJtqO/EXD0ZciQNglqKDyvkukdEVFBt3CdsTBu9reoA+yL6XucQxw&#10;08plFL1KgzWHhQo72lZUNMebUfA+4pg/x7vh0Fy39+/T6vNyiEmpx/mUv4HwNPn/8F/7Qy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DpkaxgAAANwA&#10;AAAPAAAAAAAAAAAAAAAAAKoCAABkcnMvZG93bnJldi54bWxQSwUGAAAAAAQABAD6AAAAnQMAAAAA&#10;">
                    <v:line id="Line 70" o:spid="_x0000_s1048" style="position:absolute;flip:x;visibility:visible;mso-wrap-style:square" from="9111,2813" to="30970,48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2WysYAAADcAAAADwAAAGRycy9kb3ducmV2LnhtbESPQWvCQBSE7wX/w/IKXopulFY0uooI&#10;0kK9NAri7ZF9JqHZt3F3a5J/3xUKPQ4z8w2z2nSmFndyvrKsYDJOQBDnVldcKDgd96M5CB+QNdaW&#10;SUFPHjbrwdMKU21b/qJ7FgoRIexTVFCG0KRS+rwkg35sG+LoXa0zGKJ0hdQO2wg3tZwmyUwarDgu&#10;lNjQrqT8O/sxCuzkvJD97e3986W/ZG532x7qpFVq+NxtlyACdeE//Nf+0Ape5zN4nIlH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NlsrGAAAA3AAAAA8AAAAAAAAA&#10;AAAAAAAAoQIAAGRycy9kb3ducmV2LnhtbFBLBQYAAAAABAAEAPkAAACUAwAAAAA=&#10;" strokecolor="windowText" strokeweight="1.5pt"/>
                    <v:line id="Line 71" o:spid="_x0000_s1049" style="position:absolute;visibility:visible;mso-wrap-style:square" from="30970,2813" to="55481,48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llnMQAAADcAAAADwAAAGRycy9kb3ducmV2LnhtbESPQWvCQBSE70L/w/IK3nRjsSZGV4mi&#10;pSAI1eL5kX0modm3Ibua9N93C4LHYWa+YZbr3tTiTq2rLCuYjCMQxLnVFRcKvs/7UQLCeWSNtWVS&#10;8EsO1quXwRJTbTv+ovvJFyJA2KWooPS+SaV0eUkG3dg2xMG72tagD7ItpG6xC3BTy7comkmDFYeF&#10;EhvalpT/nG5GwbvZxIfu/DGfZbvYkL9MkmO2V2r42mcLEJ56/ww/2p9awTSJ4f9MOA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uWWcxAAAANwAAAAPAAAAAAAAAAAA&#10;AAAAAKECAABkcnMvZG93bnJldi54bWxQSwUGAAAAAAQABAD5AAAAkgMAAAAA&#10;" strokecolor="windowText" strokeweight="1.5pt"/>
                    <v:line id="Line 72" o:spid="_x0000_s1050" style="position:absolute;visibility:visible;mso-wrap-style:square" from="9111,48866" to="55481,48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bx7sMAAADcAAAADwAAAGRycy9kb3ducmV2LnhtbERPy2qDQBTdF/IPww1014yWPKzJRGyI&#10;oRAoNClZX5xblTp3xJmq/fvOItDl4bx32WRaMVDvGssK4kUEgri0uuFKwee1eEpAOI+ssbVMCn7J&#10;QbafPeww1XbkDxouvhIhhF2KCmrvu1RKV9Zk0C1sRxy4L9sb9AH2ldQ9jiHctPI5itbSYMOhocaO&#10;DjWV35cfo2BlXjfn8Xp6WefHjSF/i5P3vFDqcT7lWxCeJv8vvrvftIJlEtaGM+EIyP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m8e7DAAAA3AAAAA8AAAAAAAAAAAAA&#10;AAAAoQIAAGRycy9kb3ducmV2LnhtbFBLBQYAAAAABAAEAPkAAACRAwAAAAA=&#10;" strokecolor="windowText" strokeweight="1.5pt"/>
                  </v:group>
                  <v:rect id="Rechteck 12" o:spid="_x0000_s1051" style="position:absolute;left:11378;top:4492;width:19593;height:2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BWMcQA&#10;AADcAAAADwAAAGRycy9kb3ducmV2LnhtbESPQWvCQBSE7wX/w/IEb3WjaBujq4gg6NFoweMj+8wG&#10;s29DdjWxv75bKPQ4zMw3zGrT21o8qfWVYwWTcQKCuHC64lLB5bx/T0H4gKyxdkwKXuRhsx68rTDT&#10;ruMTPfNQighhn6ECE0KTSekLQxb92DXE0bu51mKIsi2lbrGLcFvLaZJ8SIsVxwWDDe0MFff8YRVc&#10;Z2ay+Dp2af7S38W0sfPT8XOu1GjYb5cgAvXhP/zXPmgFs3QBv2fi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gVjHEAAAA3AAAAA8AAAAAAAAAAAAAAAAAmAIAAGRycy9k&#10;b3ducmV2LnhtbFBLBQYAAAAABAAEAPUAAACJAwAAAAA=&#10;" fillcolor="window" stroked="f">
                    <v:textbox style="mso-fit-shape-to-text:t">
                      <w:txbxContent>
                        <w:p w14:paraId="7E6DA81F" w14:textId="5293538A" w:rsidR="00F423B4" w:rsidRDefault="00F423B4" w:rsidP="0047624B">
                          <w:pPr>
                            <w:spacing w:after="0"/>
                            <w:jc w:val="center"/>
                          </w:pPr>
                          <w:r>
                            <w:rPr>
                              <w:color w:val="003399"/>
                              <w:kern w:val="24"/>
                            </w:rPr>
                            <w:t>Resources, texts</w:t>
                          </w:r>
                          <w:r w:rsidRPr="00EA4AF1">
                            <w:rPr>
                              <w:color w:val="003399"/>
                              <w:kern w:val="24"/>
                            </w:rPr>
                            <w:t xml:space="preserve">, </w:t>
                          </w:r>
                          <w:r>
                            <w:rPr>
                              <w:color w:val="003399"/>
                              <w:kern w:val="24"/>
                            </w:rPr>
                            <w:t>things</w:t>
                          </w:r>
                        </w:p>
                      </w:txbxContent>
                    </v:textbox>
                  </v:rect>
                  <v:rect id="Rechteck 13" o:spid="_x0000_s1052" style="position:absolute;left:-3463;top:38605;width:48792;height:4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NpccEA&#10;AADcAAAADwAAAGRycy9kb3ducmV2LnhtbERPTYvCMBC9C/sfwizszaaKulqNsggLerSu4HFoxqZs&#10;MylNtNVfbw6Cx8f7Xm16W4sbtb5yrGCUpCCIC6crLhX8HX+HcxA+IGusHZOCO3nYrD8GK8y06/hA&#10;tzyUIoawz1CBCaHJpPSFIYs+cQ1x5C6utRgibEupW+xiuK3lOE1n0mLFscFgQ1tDxX9+tQrOEzNa&#10;nPbdPL/rRzFu7PSw/54q9fXZ/yxBBOrDW/xy77SCySLOj2fiEZ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DaXHBAAAA3AAAAA8AAAAAAAAAAAAAAAAAmAIAAGRycy9kb3du&#10;cmV2LnhtbFBLBQYAAAAABAAEAPUAAACGAwAAAAA=&#10;" fillcolor="window" stroked="f">
                    <v:textbox style="mso-fit-shape-to-text:t">
                      <w:txbxContent>
                        <w:p w14:paraId="205A3DA7" w14:textId="6F5DBE41" w:rsidR="00F423B4" w:rsidRPr="0047624B" w:rsidRDefault="00F423B4" w:rsidP="0047624B">
                          <w:pPr>
                            <w:pStyle w:val="Legende"/>
                          </w:pPr>
                          <w:r>
                            <w:t>Fig</w:t>
                          </w:r>
                          <w:r w:rsidRPr="00EA4AF1">
                            <w:t xml:space="preserve">. 5.1: </w:t>
                          </w:r>
                          <w:r>
                            <w:t xml:space="preserve">The double </w:t>
                          </w:r>
                          <w:r w:rsidRPr="0047624B">
                            <w:t>iceberg symbolizes visible and hidden aspects of the conflict (above and below water) at different depths</w:t>
                          </w:r>
                        </w:p>
                      </w:txbxContent>
                    </v:textbox>
                  </v:rect>
                  <v:rect id="Rechteck 14" o:spid="_x0000_s1053" style="position:absolute;left:12073;top:11554;width:17668;height:2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gAwcUA&#10;AADcAAAADwAAAGRycy9kb3ducmV2LnhtbESPQWsCMRSE74X+h/CEXkrNWkXq1ihVKPW66qG9vW6e&#10;u6ublyWJcf33TUHwOMzMN8x82ZtWRHK+saxgNMxAEJdWN1wp2O8+X95A+ICssbVMCq7kYbl4fJhj&#10;ru2FC4rbUIkEYZ+jgjqELpfSlzUZ9EPbESfvYJ3BkKSrpHZ4SXDTytcsm0qDDaeFGjta11Setmej&#10;IMbj1yEef2c/3Wr8XW6K54LcWamnQf/xDiJQH+7hW3ujFUxmI/g/k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mADBxQAAANwAAAAPAAAAAAAAAAAAAAAAAJgCAABkcnMv&#10;ZG93bnJldi54bWxQSwUGAAAAAAQABAD1AAAAigMAAAAA&#10;" fillcolor="white [3212]" stroked="f">
                    <v:textbox style="mso-fit-shape-to-text:t">
                      <w:txbxContent>
                        <w:p w14:paraId="1BA1A478" w14:textId="033F9204" w:rsidR="00F423B4" w:rsidRDefault="00F423B4" w:rsidP="0047624B">
                          <w:pPr>
                            <w:spacing w:after="0"/>
                            <w:jc w:val="center"/>
                          </w:pPr>
                          <w:r>
                            <w:rPr>
                              <w:color w:val="C00000"/>
                              <w:kern w:val="24"/>
                            </w:rPr>
                            <w:t>Strategies, tools</w:t>
                          </w:r>
                        </w:p>
                      </w:txbxContent>
                    </v:textbox>
                  </v:rect>
                  <v:rect id="Rechteck 15" o:spid="_x0000_s1054" style="position:absolute;left:13279;top:29724;width:16462;height:4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1SncQA&#10;AADcAAAADwAAAGRycy9kb3ducmV2LnhtbESPQWvCQBSE7wX/w/IEb3Vj0Fajq4gg6NFoweMj+8wG&#10;s29DdjWxv75bKPQ4zMw3zGrT21o8qfWVYwWTcQKCuHC64lLB5bx/n4PwAVlj7ZgUvMjDZj14W2Gm&#10;XccneuahFBHCPkMFJoQmk9IXhiz6sWuIo3dzrcUQZVtK3WIX4baWaZJ8SIsVxwWDDe0MFff8YRVc&#10;p2ay+Dp28/ylv4u0sbPT8XOm1GjYb5cgAvXhP/zXPmgF00UKv2fi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dUp3EAAAA3AAAAA8AAAAAAAAAAAAAAAAAmAIAAGRycy9k&#10;b3ducmV2LnhtbFBLBQYAAAAABAAEAPUAAACJAwAAAAA=&#10;" fillcolor="window" stroked="f">
                    <v:textbox style="mso-fit-shape-to-text:t">
                      <w:txbxContent>
                        <w:p w14:paraId="671E7BDB" w14:textId="337259F1" w:rsidR="00F423B4" w:rsidRDefault="00F423B4" w:rsidP="0047624B">
                          <w:pPr>
                            <w:spacing w:after="0"/>
                            <w:jc w:val="center"/>
                            <w:rPr>
                              <w:color w:val="008000"/>
                              <w:kern w:val="24"/>
                            </w:rPr>
                          </w:pPr>
                          <w:r>
                            <w:rPr>
                              <w:color w:val="008000"/>
                              <w:kern w:val="24"/>
                            </w:rPr>
                            <w:t>Identity</w:t>
                          </w:r>
                        </w:p>
                        <w:p w14:paraId="17826E8E" w14:textId="77777777" w:rsidR="00F423B4" w:rsidRDefault="00F423B4" w:rsidP="0047624B">
                          <w:pPr>
                            <w:spacing w:after="0"/>
                            <w:jc w:val="center"/>
                          </w:pPr>
                          <w:proofErr w:type="gramStart"/>
                          <w:r>
                            <w:rPr>
                              <w:color w:val="008000"/>
                              <w:kern w:val="24"/>
                            </w:rPr>
                            <w:t>vulnerable</w:t>
                          </w:r>
                          <w:proofErr w:type="gramEnd"/>
                          <w:r>
                            <w:rPr>
                              <w:color w:val="008000"/>
                              <w:kern w:val="24"/>
                            </w:rPr>
                            <w:t xml:space="preserve"> emotions</w:t>
                          </w:r>
                        </w:p>
                      </w:txbxContent>
                    </v:textbox>
                  </v:rect>
                  <v:rect id="Rechteck 16" o:spid="_x0000_s1055" style="position:absolute;left:11365;top:19668;width:19519;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H3BsUA&#10;AADcAAAADwAAAGRycy9kb3ducmV2LnhtbESPQWvCQBSE74L/YXmF3swmVqumWUUKBT2atuDxkX3N&#10;hmbfhuzWxP56t1DwOMzMN0yxG20rLtT7xrGCLElBEFdON1wr+Hh/m61B+ICssXVMCq7kYbedTgrM&#10;tRv4RJcy1CJC2OeowITQ5VL6ypBFn7iOOHpfrrcYouxrqXscIty2cp6mz9Jiw3HBYEevhqrv8scq&#10;OC9Mtvk8Duvyqn+reWeXp+NqqdTjw7h/ARFoDPfwf/ugFSw2T/B3Jh4Bu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fcGxQAAANwAAAAPAAAAAAAAAAAAAAAAAJgCAABkcnMv&#10;ZG93bnJldi54bWxQSwUGAAAAAAQABAD1AAAAigMAAAAA&#10;" fillcolor="window" stroked="f">
                    <v:textbox style="mso-fit-shape-to-text:t">
                      <w:txbxContent>
                        <w:p w14:paraId="5802198C" w14:textId="61C41DAB" w:rsidR="00F423B4" w:rsidRPr="009366F9" w:rsidRDefault="00F423B4" w:rsidP="0047624B">
                          <w:pPr>
                            <w:spacing w:after="0"/>
                            <w:jc w:val="center"/>
                          </w:pPr>
                          <w:r>
                            <w:rPr>
                              <w:b/>
                              <w:bCs/>
                              <w:color w:val="663300"/>
                              <w:kern w:val="24"/>
                            </w:rPr>
                            <w:t>Images</w:t>
                          </w:r>
                          <w:r w:rsidRPr="009366F9">
                            <w:rPr>
                              <w:b/>
                              <w:bCs/>
                              <w:color w:val="663300"/>
                              <w:kern w:val="24"/>
                            </w:rPr>
                            <w:t xml:space="preserve"> of relations</w:t>
                          </w:r>
                          <w:r>
                            <w:rPr>
                              <w:b/>
                              <w:bCs/>
                              <w:color w:val="663300"/>
                              <w:kern w:val="24"/>
                            </w:rPr>
                            <w:t>hip</w:t>
                          </w:r>
                        </w:p>
                      </w:txbxContent>
                    </v:textbox>
                  </v:rect>
                  <v:rect id="Rechteck 17" o:spid="_x0000_s1056" style="position:absolute;left:9166;top:21145;width:23976;height:4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vcsQA&#10;AADcAAAADwAAAGRycy9kb3ducmV2LnhtbESPQWvCQBSE74L/YXlCb2ajxKrRVYog1KNRocdH9jUb&#10;zL4N2a2J/fXdQqHHYWa+Ybb7wTbiQZ2vHSuYJSkI4tLpmisF18txugLhA7LGxjEpeJKH/W482mKu&#10;Xc9nehShEhHCPkcFJoQ2l9KXhiz6xLXE0ft0ncUQZVdJ3WEf4baR8zR9lRZrjgsGWzoYKu/Fl1Xw&#10;kZnZ+nbqV8VTf5fz1i7Op+VCqZfJ8LYBEWgI/+G/9rtWkK0z+D0Tj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4b3LEAAAA3AAAAA8AAAAAAAAAAAAAAAAAmAIAAGRycy9k&#10;b3ducmV2LnhtbFBLBQYAAAAABAAEAPUAAACJAwAAAAA=&#10;" fillcolor="window" stroked="f">
                    <v:textbox style="mso-fit-shape-to-text:t">
                      <w:txbxContent>
                        <w:p w14:paraId="4AE18B3C" w14:textId="57305A19" w:rsidR="00F423B4" w:rsidRDefault="00F423B4" w:rsidP="0047624B">
                          <w:pPr>
                            <w:spacing w:after="0"/>
                            <w:jc w:val="center"/>
                          </w:pPr>
                          <w:r>
                            <w:rPr>
                              <w:color w:val="663300"/>
                              <w:kern w:val="24"/>
                            </w:rPr>
                            <w:t>Respect, blame</w:t>
                          </w:r>
                          <w:r w:rsidRPr="00EA4AF1">
                            <w:rPr>
                              <w:color w:val="663300"/>
                              <w:kern w:val="24"/>
                            </w:rPr>
                            <w:t xml:space="preserve">, </w:t>
                          </w:r>
                          <w:r>
                            <w:rPr>
                              <w:color w:val="663300"/>
                              <w:kern w:val="24"/>
                            </w:rPr>
                            <w:t>aggression</w:t>
                          </w:r>
                          <w:r w:rsidRPr="00EA4AF1">
                            <w:rPr>
                              <w:color w:val="663300"/>
                              <w:kern w:val="24"/>
                            </w:rPr>
                            <w:t xml:space="preserve">, </w:t>
                          </w:r>
                          <w:r>
                            <w:rPr>
                              <w:color w:val="663300"/>
                              <w:kern w:val="24"/>
                            </w:rPr>
                            <w:t>self-determination</w:t>
                          </w:r>
                          <w:r w:rsidRPr="00EA4AF1">
                            <w:rPr>
                              <w:color w:val="663300"/>
                              <w:kern w:val="24"/>
                            </w:rPr>
                            <w:t xml:space="preserve">, </w:t>
                          </w:r>
                          <w:r>
                            <w:rPr>
                              <w:color w:val="663300"/>
                              <w:kern w:val="24"/>
                            </w:rPr>
                            <w:t>trust</w:t>
                          </w:r>
                        </w:p>
                      </w:txbxContent>
                    </v:textbox>
                  </v:rect>
                  <v:line id="Gerade Verbindung 18" o:spid="_x0000_s1057" style="position:absolute;visibility:visible;mso-wrap-style:square" from="6898,15626" to="34626,1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PwgcMAAADcAAAADwAAAGRycy9kb3ducmV2LnhtbESPQYvCMBSE78L+h/AWvIimK+pqNS2L&#10;uOBJ0PXg8dE822rzUppou//eCILHYWa+YVZpZypxp8aVlhV8jSIQxJnVJecKjn+/wzkI55E1VpZJ&#10;wT85SJOP3gpjbVve0/3gcxEg7GJUUHhfx1K6rCCDbmRr4uCdbWPQB9nkUjfYBrip5DiKZtJgyWGh&#10;wJrWBWXXw80o0Efefd9woKMNT9r64vxpx1qp/mf3swThqfPv8Ku91Qomiyk8z4QjIJ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z8IHDAAAA3AAAAA8AAAAAAAAAAAAA&#10;AAAAoQIAAGRycy9kb3ducmV2LnhtbFBLBQYAAAAABAAEAPkAAACRAwAAAAA=&#10;" strokecolor="#009" strokeweight="2.25pt">
                    <v:stroke dashstyle="dash"/>
                  </v:line>
                </v:group>
                <v:shape id="Textfeld 26" o:spid="_x0000_s1058" type="#_x0000_t202" style="position:absolute;left:15869;top:9749;width:10398;height:2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o2z8UA&#10;AADcAAAADwAAAGRycy9kb3ducmV2LnhtbESPQUsDMRSE74L/IbyCN5tUSq3bposKBfEircXz6+Z1&#10;s93Ny5LE7uqvN4LgcZiZb5h1ObpOXCjExrOG2VSBIK68abjWcHjf3i5BxIRssPNMGr4oQrm5vlpj&#10;YfzAO7rsUy0yhGOBGmxKfSFlrCw5jFPfE2fv5IPDlGWopQk4ZLjr5J1SC+mw4bxgsadnS1W7/3Qa&#10;PuozPTWv4Vu9STW0S787HO+t1jeT8XEFItGY/sN/7RejYf6wgN8z+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ejbPxQAAANwAAAAPAAAAAAAAAAAAAAAAAJgCAABkcnMv&#10;ZG93bnJldi54bWxQSwUGAAAAAAQABAD1AAAAigMAAAAA&#10;" fillcolor="white [3212]" stroked="f">
                  <v:textbox>
                    <w:txbxContent>
                      <w:p w14:paraId="333DA231" w14:textId="77777777" w:rsidR="00F423B4" w:rsidRPr="0047624B" w:rsidRDefault="00F423B4" w:rsidP="0047624B">
                        <w:pPr>
                          <w:spacing w:after="0"/>
                          <w:jc w:val="center"/>
                          <w:rPr>
                            <w:color w:val="003399"/>
                            <w:kern w:val="24"/>
                            <w:lang w:val="de-DE"/>
                          </w:rPr>
                        </w:pPr>
                        <w:r>
                          <w:rPr>
                            <w:b/>
                            <w:bCs/>
                            <w:color w:val="C00000"/>
                            <w:kern w:val="24"/>
                            <w:lang w:val="de-DE"/>
                          </w:rPr>
                          <w:t>Actions</w:t>
                        </w:r>
                      </w:p>
                    </w:txbxContent>
                  </v:textbox>
                </v:shape>
                <w10:wrap type="topAndBottom"/>
              </v:group>
            </w:pict>
          </mc:Fallback>
        </mc:AlternateContent>
      </w:r>
      <w:r w:rsidR="009E7D4A" w:rsidRPr="009B0D05">
        <w:t xml:space="preserve">The </w:t>
      </w:r>
      <w:hyperlink r:id="rId20" w:anchor="4" w:history="1">
        <w:r w:rsidR="009E7D4A" w:rsidRPr="009B0D05">
          <w:rPr>
            <w:rStyle w:val="Hyperlink"/>
          </w:rPr>
          <w:t>double</w:t>
        </w:r>
        <w:r w:rsidR="00FA76DF" w:rsidRPr="009B0D05">
          <w:rPr>
            <w:rStyle w:val="Hyperlink"/>
          </w:rPr>
          <w:t xml:space="preserve"> </w:t>
        </w:r>
        <w:r w:rsidR="009E7D4A" w:rsidRPr="009B0D05">
          <w:rPr>
            <w:rStyle w:val="Hyperlink"/>
          </w:rPr>
          <w:t>iceberg</w:t>
        </w:r>
      </w:hyperlink>
      <w:r w:rsidR="009E7D4A" w:rsidRPr="009B0D05">
        <w:t xml:space="preserve"> metaphor</w:t>
      </w:r>
      <w:bookmarkEnd w:id="11"/>
    </w:p>
    <w:p w14:paraId="176966E1" w14:textId="1684BEBB" w:rsidR="003C2BA8" w:rsidRDefault="009B0D05" w:rsidP="00FA76DF">
      <w:r>
        <w:t xml:space="preserve">Figure 5.1 of the double iceberg </w:t>
      </w:r>
      <w:r w:rsidR="00FA76DF">
        <w:t>shows</w:t>
      </w:r>
      <w:r w:rsidR="009E7D4A">
        <w:t xml:space="preserve"> that most interpersonal processes are not visible </w:t>
      </w:r>
      <w:r w:rsidR="00FA76DF">
        <w:t>just like</w:t>
      </w:r>
      <w:r w:rsidR="009E7D4A">
        <w:t xml:space="preserve"> an iceberg, </w:t>
      </w:r>
      <w:r w:rsidR="00FA76DF">
        <w:t xml:space="preserve">the </w:t>
      </w:r>
      <w:r w:rsidR="009E7D4A">
        <w:t xml:space="preserve">largest part </w:t>
      </w:r>
      <w:r w:rsidR="00FA76DF">
        <w:t xml:space="preserve">of which </w:t>
      </w:r>
      <w:r w:rsidR="009E7D4A">
        <w:t>is below the surface. The two visible</w:t>
      </w:r>
      <w:r w:rsidR="00FA76DF">
        <w:t xml:space="preserve"> tips of the icebergs </w:t>
      </w:r>
      <w:r w:rsidR="009E7D4A">
        <w:t xml:space="preserve">do not overlap and symbolize the separation of two conflict parties: it seems </w:t>
      </w:r>
      <w:r w:rsidR="00FA76DF">
        <w:t>– ind</w:t>
      </w:r>
      <w:r w:rsidR="009E7D4A">
        <w:t>ependent of the amount of overlapping areas under</w:t>
      </w:r>
      <w:r w:rsidR="00FA76DF">
        <w:t xml:space="preserve"> the </w:t>
      </w:r>
      <w:r w:rsidR="009E7D4A">
        <w:t>water – that no common points between party A and party B exist. The conflict parties argue about facts (money, rights, incidents etc.) and actions (who said or did what when and where). Initially, their positions seem total</w:t>
      </w:r>
      <w:r w:rsidR="00DB315D">
        <w:t>ly</w:t>
      </w:r>
      <w:r w:rsidR="009E7D4A">
        <w:t xml:space="preserve"> contradicting. </w:t>
      </w:r>
    </w:p>
    <w:p w14:paraId="419C96E3" w14:textId="34C07126" w:rsidR="003C2BA8" w:rsidRDefault="009E7D4A" w:rsidP="00DF0DAC">
      <w:r>
        <w:t xml:space="preserve">Below </w:t>
      </w:r>
      <w:r w:rsidR="00DB315D">
        <w:t xml:space="preserve">the </w:t>
      </w:r>
      <w:r>
        <w:t xml:space="preserve">water </w:t>
      </w:r>
      <w:r w:rsidR="00DB315D">
        <w:t>line,</w:t>
      </w:r>
      <w:r>
        <w:t xml:space="preserve"> unspoken ideas about the</w:t>
      </w:r>
      <w:r w:rsidR="00DB315D">
        <w:t xml:space="preserve"> form of the</w:t>
      </w:r>
      <w:r>
        <w:t xml:space="preserve"> relationship </w:t>
      </w:r>
      <w:r w:rsidR="00DB315D">
        <w:t>exist: T</w:t>
      </w:r>
      <w:r>
        <w:t>he conflict parties signalize respect, common points regarding values, attitude, claims, needs a</w:t>
      </w:r>
      <w:r w:rsidR="00DB315D">
        <w:t>nd feelings, but also reproach</w:t>
      </w:r>
      <w:r>
        <w:t>, negative character attributions and aggressive feelings. Even deeper dow</w:t>
      </w:r>
      <w:r w:rsidR="00812A22">
        <w:t>n</w:t>
      </w:r>
      <w:r w:rsidR="00DB315D">
        <w:t>, there are</w:t>
      </w:r>
      <w:r w:rsidR="00812A22">
        <w:t xml:space="preserve"> the important aspects of self-</w:t>
      </w:r>
      <w:r w:rsidR="00DB315D">
        <w:t>image and external image, i.e.</w:t>
      </w:r>
      <w:r>
        <w:t xml:space="preserve"> how the conflict parties view themselves, how they want to be seen and how they feel </w:t>
      </w:r>
      <w:r w:rsidR="00DB315D">
        <w:t>validated</w:t>
      </w:r>
      <w:r>
        <w:t xml:space="preserve"> or hurt by attributions. This is about </w:t>
      </w:r>
      <w:r w:rsidR="00DB315D">
        <w:t>core identities relating to work and private life</w:t>
      </w:r>
      <w:r>
        <w:t xml:space="preserve">, professional and ethical </w:t>
      </w:r>
      <w:r w:rsidR="00DB315D">
        <w:t xml:space="preserve">considerations </w:t>
      </w:r>
      <w:r w:rsidR="00812A22">
        <w:t>that</w:t>
      </w:r>
      <w:r>
        <w:t xml:space="preserve"> can be connected to ideas</w:t>
      </w:r>
      <w:r w:rsidR="00DB315D">
        <w:t xml:space="preserve"> of inferiority or fantasies of </w:t>
      </w:r>
      <w:proofErr w:type="spellStart"/>
      <w:r w:rsidR="00DB315D">
        <w:lastRenderedPageBreak/>
        <w:t>grandure</w:t>
      </w:r>
      <w:proofErr w:type="spellEnd"/>
      <w:r>
        <w:t xml:space="preserve">. </w:t>
      </w:r>
      <w:r w:rsidR="00DB315D">
        <w:t xml:space="preserve">Feelings of vulnerability </w:t>
      </w:r>
      <w:r w:rsidR="00DF0DAC">
        <w:t xml:space="preserve">such as </w:t>
      </w:r>
      <w:r>
        <w:t xml:space="preserve">helplessness and angst, fear of </w:t>
      </w:r>
      <w:r w:rsidR="00DF0DAC">
        <w:t xml:space="preserve">loss of </w:t>
      </w:r>
      <w:r>
        <w:t xml:space="preserve">identity, shame and guilt can </w:t>
      </w:r>
      <w:r w:rsidR="00DF0DAC">
        <w:t xml:space="preserve">also </w:t>
      </w:r>
      <w:r>
        <w:t>be found</w:t>
      </w:r>
      <w:r w:rsidR="00DF0DAC">
        <w:t xml:space="preserve"> here</w:t>
      </w:r>
      <w:r>
        <w:t>.</w:t>
      </w:r>
    </w:p>
    <w:p w14:paraId="2F555171" w14:textId="7B94192E" w:rsidR="003C2BA8" w:rsidRDefault="009E7D4A" w:rsidP="00DF0DAC">
      <w:r>
        <w:t xml:space="preserve">In order to speak about these deeper values, feelings and needs, which </w:t>
      </w:r>
      <w:r w:rsidR="00DF0DAC">
        <w:t>shed light on</w:t>
      </w:r>
      <w:r>
        <w:t xml:space="preserve"> the reciprocal definition of the relation</w:t>
      </w:r>
      <w:r w:rsidR="00812A22">
        <w:t xml:space="preserve">ship as well as the </w:t>
      </w:r>
      <w:r w:rsidR="00DF0DAC">
        <w:t>respective</w:t>
      </w:r>
      <w:r w:rsidR="00812A22">
        <w:t xml:space="preserve"> self-</w:t>
      </w:r>
      <w:r>
        <w:t xml:space="preserve">images, the mediation team has to </w:t>
      </w:r>
      <w:r w:rsidR="00DF0DAC">
        <w:t xml:space="preserve">repeatedly </w:t>
      </w:r>
      <w:r>
        <w:t>go “diving”.</w:t>
      </w:r>
    </w:p>
    <w:p w14:paraId="772220C2" w14:textId="6744EFC0" w:rsidR="003C2BA8" w:rsidRDefault="009E7D4A" w:rsidP="004971E1">
      <w:pPr>
        <w:pStyle w:val="berschrift3"/>
      </w:pPr>
      <w:bookmarkStart w:id="12" w:name="_Toc386797433"/>
      <w:r>
        <w:t>Intr</w:t>
      </w:r>
      <w:r w:rsidR="004971E1">
        <w:t xml:space="preserve">oduction: </w:t>
      </w:r>
      <w:hyperlink r:id="rId21" w:anchor="6" w:history="1">
        <w:r w:rsidR="004971E1" w:rsidRPr="006C7DD7">
          <w:rPr>
            <w:rStyle w:val="Hyperlink"/>
          </w:rPr>
          <w:t>Emotion</w:t>
        </w:r>
        <w:r w:rsidR="00DF0DAC" w:rsidRPr="006C7DD7">
          <w:rPr>
            <w:rStyle w:val="Hyperlink"/>
          </w:rPr>
          <w:t>s</w:t>
        </w:r>
        <w:r w:rsidR="004971E1" w:rsidRPr="006C7DD7">
          <w:rPr>
            <w:rStyle w:val="Hyperlink"/>
          </w:rPr>
          <w:t xml:space="preserve"> in human life</w:t>
        </w:r>
        <w:bookmarkEnd w:id="12"/>
      </w:hyperlink>
    </w:p>
    <w:p w14:paraId="734FA1F8" w14:textId="1889936E" w:rsidR="003C2BA8" w:rsidRDefault="009E7D4A" w:rsidP="00DF0DAC">
      <w:r>
        <w:t xml:space="preserve">We use the words “emotion” and “feelings” synonymously. Emotions can be divided into two groups. The </w:t>
      </w:r>
      <w:r>
        <w:rPr>
          <w:i/>
          <w:iCs/>
        </w:rPr>
        <w:t>basic emotions</w:t>
      </w:r>
      <w:r>
        <w:t xml:space="preserve"> are universal or pure emotions</w:t>
      </w:r>
      <w:r w:rsidR="00812A22">
        <w:t xml:space="preserve"> that</w:t>
      </w:r>
      <w:r>
        <w:t xml:space="preserve"> influence our behavior directly. </w:t>
      </w:r>
      <w:r w:rsidR="00DF0DAC">
        <w:rPr>
          <w:i/>
          <w:iCs/>
        </w:rPr>
        <w:t>Emotion</w:t>
      </w:r>
      <w:r>
        <w:rPr>
          <w:i/>
          <w:iCs/>
        </w:rPr>
        <w:t xml:space="preserve"> led conditions</w:t>
      </w:r>
      <w:r>
        <w:t xml:space="preserve"> are conditions, in which emotional and cognitive aspects are mixed.</w:t>
      </w:r>
      <w:r w:rsidR="00904B4C" w:rsidRPr="00904B4C">
        <w:rPr>
          <w:noProof/>
          <w:lang w:eastAsia="de-DE"/>
        </w:rPr>
        <w:t xml:space="preserve"> </w:t>
      </w:r>
    </w:p>
    <w:p w14:paraId="51058BB9" w14:textId="336860B3" w:rsidR="003C2BA8" w:rsidRDefault="009E7D4A" w:rsidP="00DF0DAC">
      <w:r>
        <w:t xml:space="preserve">Universal emotions have developed in 3 to 4 million years of non-verbal human evolution. They have two functions: they motivate action and inform others about </w:t>
      </w:r>
      <w:r w:rsidR="00DF0DAC">
        <w:t>one’s</w:t>
      </w:r>
      <w:r>
        <w:t xml:space="preserve"> own </w:t>
      </w:r>
      <w:r w:rsidR="00DF0DAC">
        <w:t>experience</w:t>
      </w:r>
      <w:r>
        <w:t xml:space="preserve">. The motivational function is to get </w:t>
      </w:r>
      <w:r w:rsidR="00DF0DAC">
        <w:t>humans going</w:t>
      </w:r>
      <w:r>
        <w:t xml:space="preserve"> and to show</w:t>
      </w:r>
      <w:r w:rsidR="00DF0DAC">
        <w:t xml:space="preserve"> them where to go</w:t>
      </w:r>
      <w:r>
        <w:t>. It energizes and focuses.</w:t>
      </w:r>
    </w:p>
    <w:p w14:paraId="5CCE0FF2" w14:textId="336DE1F5" w:rsidR="003C2BA8" w:rsidRDefault="00DF0DAC" w:rsidP="00DF0DAC">
      <w:r>
        <w:t>To fulfill the</w:t>
      </w:r>
      <w:r w:rsidR="009E7D4A">
        <w:t xml:space="preserve"> social functions emotions </w:t>
      </w:r>
      <w:r>
        <w:t>need to be</w:t>
      </w:r>
      <w:r w:rsidR="009E7D4A">
        <w:t xml:space="preserve"> express</w:t>
      </w:r>
      <w:r>
        <w:t>ed</w:t>
      </w:r>
      <w:r w:rsidR="009E7D4A">
        <w:t xml:space="preserve">. In the case of </w:t>
      </w:r>
      <w:r>
        <w:t>some</w:t>
      </w:r>
      <w:r w:rsidR="009E7D4A">
        <w:t xml:space="preserve"> emotions – we call them basic emotions – the expression is universally u</w:t>
      </w:r>
      <w:r>
        <w:t>nderstood</w:t>
      </w:r>
      <w:r w:rsidR="00E200AB">
        <w:t xml:space="preserve"> (see </w:t>
      </w:r>
      <w:r>
        <w:t>figure</w:t>
      </w:r>
      <w:r w:rsidR="00E200AB">
        <w:t xml:space="preserve"> 5.3</w:t>
      </w:r>
      <w:r w:rsidR="009E7D4A">
        <w:t xml:space="preserve">.). </w:t>
      </w:r>
      <w:r>
        <w:t>Facial expressions</w:t>
      </w:r>
      <w:r w:rsidR="009E7D4A">
        <w:t xml:space="preserve"> of these emotions are understood by most people </w:t>
      </w:r>
      <w:r>
        <w:t>around</w:t>
      </w:r>
      <w:r w:rsidR="009E7D4A">
        <w:t xml:space="preserve"> the world</w:t>
      </w:r>
      <w:r w:rsidR="009E7D4A">
        <w:rPr>
          <w:rStyle w:val="Funotenanker"/>
        </w:rPr>
        <w:footnoteReference w:id="2"/>
      </w:r>
      <w:r w:rsidR="009E7D4A">
        <w:t>.</w:t>
      </w:r>
    </w:p>
    <w:p w14:paraId="6846ABA6" w14:textId="0E4B6768" w:rsidR="003C2BA8" w:rsidRDefault="00DF0DAC" w:rsidP="005F1DD5">
      <w:r>
        <w:t>An emotion</w:t>
      </w:r>
      <w:r w:rsidR="009E7D4A">
        <w:t xml:space="preserve"> </w:t>
      </w:r>
      <w:r>
        <w:t>is a</w:t>
      </w:r>
      <w:r w:rsidR="009E7D4A">
        <w:t xml:space="preserve"> </w:t>
      </w:r>
      <w:r w:rsidR="009E7D4A">
        <w:rPr>
          <w:i/>
          <w:iCs/>
        </w:rPr>
        <w:t xml:space="preserve">physiological </w:t>
      </w:r>
      <w:r>
        <w:rPr>
          <w:i/>
          <w:iCs/>
        </w:rPr>
        <w:t>response</w:t>
      </w:r>
      <w:r w:rsidR="00812A22">
        <w:t xml:space="preserve"> that</w:t>
      </w:r>
      <w:r w:rsidR="009E7D4A">
        <w:t xml:space="preserve"> </w:t>
      </w:r>
      <w:r>
        <w:t>is</w:t>
      </w:r>
      <w:r w:rsidR="009E7D4A">
        <w:t xml:space="preserve"> caused by an object or </w:t>
      </w:r>
      <w:r>
        <w:t>an event and has</w:t>
      </w:r>
      <w:r w:rsidR="009E7D4A">
        <w:t xml:space="preserve"> </w:t>
      </w:r>
      <w:r>
        <w:t>a specific meaning</w:t>
      </w:r>
      <w:r w:rsidR="009E7D4A">
        <w:t xml:space="preserve"> for us. Each </w:t>
      </w:r>
      <w:r w:rsidR="005F1DD5">
        <w:t>one</w:t>
      </w:r>
      <w:r w:rsidR="009E7D4A">
        <w:t xml:space="preserve"> is interpreted by our brain </w:t>
      </w:r>
      <w:r w:rsidR="005F1DD5">
        <w:t>with</w:t>
      </w:r>
      <w:r w:rsidR="009E7D4A">
        <w:t xml:space="preserve">in </w:t>
      </w:r>
      <w:proofErr w:type="spellStart"/>
      <w:r w:rsidR="009E7D4A">
        <w:t>nano</w:t>
      </w:r>
      <w:proofErr w:type="spellEnd"/>
      <w:r w:rsidR="009E7D4A">
        <w:t xml:space="preserve">-seconds and is </w:t>
      </w:r>
      <w:r w:rsidR="005F1DD5">
        <w:t xml:space="preserve">appraised or </w:t>
      </w:r>
      <w:r w:rsidR="009E7D4A">
        <w:t xml:space="preserve">given meaning. </w:t>
      </w:r>
      <w:r w:rsidR="005F1DD5">
        <w:t>That way</w:t>
      </w:r>
      <w:r w:rsidR="009E7D4A">
        <w:t xml:space="preserve"> the emotional condition </w:t>
      </w:r>
      <w:r w:rsidR="005F1DD5">
        <w:t>is turned</w:t>
      </w:r>
      <w:r w:rsidR="009E7D4A">
        <w:t xml:space="preserve"> into a feeling.</w:t>
      </w:r>
    </w:p>
    <w:p w14:paraId="7A33FF5B" w14:textId="51BB7843" w:rsidR="003C2BA8" w:rsidRDefault="00E200AB" w:rsidP="006C7DD7">
      <w:r>
        <w:rPr>
          <w:noProof/>
          <w:lang w:val="de-DE" w:eastAsia="de-DE"/>
        </w:rPr>
        <mc:AlternateContent>
          <mc:Choice Requires="wpg">
            <w:drawing>
              <wp:anchor distT="0" distB="0" distL="114300" distR="114300" simplePos="0" relativeHeight="251669504" behindDoc="0" locked="0" layoutInCell="1" allowOverlap="1" wp14:anchorId="63EFFB8D" wp14:editId="08922A84">
                <wp:simplePos x="0" y="0"/>
                <wp:positionH relativeFrom="column">
                  <wp:posOffset>1182370</wp:posOffset>
                </wp:positionH>
                <wp:positionV relativeFrom="paragraph">
                  <wp:posOffset>77470</wp:posOffset>
                </wp:positionV>
                <wp:extent cx="4624070" cy="3589744"/>
                <wp:effectExtent l="0" t="0" r="24130" b="0"/>
                <wp:wrapSquare wrapText="bothSides"/>
                <wp:docPr id="48" name="Gruppieren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24070" cy="3589744"/>
                          <a:chOff x="-1" y="414371"/>
                          <a:chExt cx="4625936" cy="3597622"/>
                        </a:xfrm>
                      </wpg:grpSpPr>
                      <wps:wsp>
                        <wps:cNvPr id="50" name="Rechteck 2"/>
                        <wps:cNvSpPr>
                          <a:spLocks noChangeArrowheads="1"/>
                        </wps:cNvSpPr>
                        <wps:spPr bwMode="auto">
                          <a:xfrm>
                            <a:off x="-1" y="3276322"/>
                            <a:ext cx="4625936" cy="7356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16C79" w14:textId="7311FBBA" w:rsidR="00F423B4" w:rsidRDefault="00F423B4" w:rsidP="009366F9">
                              <w:pPr>
                                <w:pStyle w:val="Legende"/>
                              </w:pPr>
                              <w:r>
                                <w:t>Fig</w:t>
                              </w:r>
                              <w:r w:rsidRPr="00904B4C">
                                <w:t>. 5.2:</w:t>
                              </w:r>
                              <w:r>
                                <w:rPr>
                                  <w:rFonts w:ascii="Calibri" w:hAnsi="Calibri"/>
                                </w:rPr>
                                <w:t xml:space="preserve"> </w:t>
                              </w:r>
                              <w:r>
                                <w:rPr>
                                  <w:lang w:val="en"/>
                                </w:rPr>
                                <w:t>Feelings arise through evaluation of objects or events, whose pleasure-pain assessment generates physiological arousal, which is interpreted as a feeling. The feeling motivates to perform certain actions and is expressed more or less spontaneously or controlled.</w:t>
                              </w:r>
                            </w:p>
                          </w:txbxContent>
                        </wps:txbx>
                        <wps:bodyPr rot="0" vert="horz" wrap="square" lIns="91440" tIns="45720" rIns="91440" bIns="45720" anchor="t" anchorCtr="0" upright="1">
                          <a:spAutoFit/>
                        </wps:bodyPr>
                      </wps:wsp>
                      <wpg:grpSp>
                        <wpg:cNvPr id="51" name="Gruppieren 4"/>
                        <wpg:cNvGrpSpPr>
                          <a:grpSpLocks/>
                        </wpg:cNvGrpSpPr>
                        <wpg:grpSpPr bwMode="auto">
                          <a:xfrm>
                            <a:off x="64552" y="414371"/>
                            <a:ext cx="4561382" cy="2799362"/>
                            <a:chOff x="1421" y="857500"/>
                            <a:chExt cx="10122042" cy="5793017"/>
                          </a:xfrm>
                        </wpg:grpSpPr>
                        <wps:wsp>
                          <wps:cNvPr id="52" name="Rectangle 5"/>
                          <wps:cNvSpPr>
                            <a:spLocks noChangeArrowheads="1"/>
                          </wps:cNvSpPr>
                          <wps:spPr bwMode="auto">
                            <a:xfrm>
                              <a:off x="116340" y="5306743"/>
                              <a:ext cx="3429752" cy="854301"/>
                            </a:xfrm>
                            <a:prstGeom prst="rect">
                              <a:avLst/>
                            </a:prstGeom>
                            <a:noFill/>
                            <a:ln>
                              <a:noFill/>
                            </a:ln>
                            <a:effectLst/>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9525">
                                  <a:solidFill>
                                    <a:srgbClr val="C0504D"/>
                                  </a:solidFill>
                                  <a:miter lim="800000"/>
                                  <a:headEnd/>
                                  <a:tailEnd/>
                                </a14:hiddenLine>
                              </a:ext>
                              <a:ext uri="{AF507438-7753-43E0-B8FC-AC1667EBCBE1}">
                                <a14:hiddenEffects xmlns:a14="http://schemas.microsoft.com/office/drawing/2010/main">
                                  <a:effectLst/>
                                </a14:hiddenEffects>
                              </a:ext>
                            </a:extLst>
                          </wps:spPr>
                          <wps:txbx>
                            <w:txbxContent>
                              <w:p w14:paraId="1E5026BF" w14:textId="77777777" w:rsidR="00F423B4" w:rsidRDefault="00F423B4" w:rsidP="00904B4C">
                                <w:pPr>
                                  <w:spacing w:after="0"/>
                                  <w:jc w:val="center"/>
                                </w:pPr>
                                <w:r w:rsidRPr="00F074F4">
                                  <w:rPr>
                                    <w:b/>
                                    <w:bCs/>
                                    <w:color w:val="000000"/>
                                    <w:kern w:val="24"/>
                                  </w:rPr>
                                  <w:t xml:space="preserve">1. </w:t>
                                </w:r>
                                <w:r>
                                  <w:rPr>
                                    <w:b/>
                                    <w:bCs/>
                                    <w:color w:val="000000"/>
                                    <w:kern w:val="24"/>
                                  </w:rPr>
                                  <w:t>An objec</w:t>
                                </w:r>
                                <w:r w:rsidRPr="00F074F4">
                                  <w:rPr>
                                    <w:b/>
                                    <w:bCs/>
                                    <w:color w:val="000000"/>
                                    <w:kern w:val="24"/>
                                  </w:rPr>
                                  <w:t xml:space="preserve">t or </w:t>
                                </w:r>
                                <w:r>
                                  <w:rPr>
                                    <w:b/>
                                    <w:bCs/>
                                    <w:color w:val="000000"/>
                                    <w:kern w:val="24"/>
                                  </w:rPr>
                                  <w:t>event</w:t>
                                </w:r>
                                <w:r w:rsidRPr="00F074F4">
                                  <w:rPr>
                                    <w:b/>
                                    <w:bCs/>
                                    <w:color w:val="000000"/>
                                    <w:kern w:val="24"/>
                                  </w:rPr>
                                  <w:t xml:space="preserve"> </w:t>
                                </w:r>
                                <w:r>
                                  <w:rPr>
                                    <w:b/>
                                    <w:bCs/>
                                    <w:color w:val="000000"/>
                                    <w:kern w:val="24"/>
                                  </w:rPr>
                                  <w:t>is recognized</w:t>
                                </w:r>
                                <w:r w:rsidRPr="00F074F4">
                                  <w:rPr>
                                    <w:b/>
                                    <w:bCs/>
                                    <w:color w:val="000000"/>
                                    <w:kern w:val="24"/>
                                  </w:rPr>
                                  <w:t>.</w:t>
                                </w:r>
                              </w:p>
                            </w:txbxContent>
                          </wps:txbx>
                          <wps:bodyPr rot="0" vert="horz" wrap="square" lIns="91440" tIns="45720" rIns="91440" bIns="45720" anchor="ctr" anchorCtr="0" upright="1">
                            <a:spAutoFit/>
                          </wps:bodyPr>
                        </wps:wsp>
                        <wps:wsp>
                          <wps:cNvPr id="53" name="AutoShape 6"/>
                          <wps:cNvSpPr>
                            <a:spLocks noChangeArrowheads="1"/>
                          </wps:cNvSpPr>
                          <wps:spPr bwMode="auto">
                            <a:xfrm>
                              <a:off x="3890769" y="2445435"/>
                              <a:ext cx="5174453" cy="3275218"/>
                            </a:xfrm>
                            <a:prstGeom prst="irregularSeal1">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14:paraId="6F66C3CC" w14:textId="77777777" w:rsidR="00F423B4" w:rsidRDefault="00F423B4" w:rsidP="00904B4C">
                                <w:pPr>
                                  <w:spacing w:after="0"/>
                                  <w:jc w:val="center"/>
                                  <w:rPr>
                                    <w:b/>
                                    <w:bCs/>
                                    <w:color w:val="000000"/>
                                    <w:kern w:val="24"/>
                                  </w:rPr>
                                </w:pPr>
                                <w:r>
                                  <w:rPr>
                                    <w:b/>
                                    <w:bCs/>
                                    <w:color w:val="000000"/>
                                    <w:kern w:val="24"/>
                                  </w:rPr>
                                  <w:t>3. … generates a</w:t>
                                </w:r>
                              </w:p>
                              <w:p w14:paraId="5472651D" w14:textId="2974A3FD" w:rsidR="00F423B4" w:rsidRDefault="00F423B4" w:rsidP="00904B4C">
                                <w:pPr>
                                  <w:spacing w:after="0"/>
                                  <w:jc w:val="center"/>
                                </w:pPr>
                                <w:proofErr w:type="gramStart"/>
                                <w:r w:rsidRPr="00F074F4">
                                  <w:rPr>
                                    <w:b/>
                                    <w:bCs/>
                                    <w:color w:val="000000"/>
                                    <w:kern w:val="24"/>
                                  </w:rPr>
                                  <w:t>physiologi</w:t>
                                </w:r>
                                <w:r>
                                  <w:rPr>
                                    <w:b/>
                                    <w:bCs/>
                                    <w:color w:val="000000"/>
                                    <w:kern w:val="24"/>
                                  </w:rPr>
                                  <w:t>cal</w:t>
                                </w:r>
                                <w:proofErr w:type="gramEnd"/>
                              </w:p>
                              <w:p w14:paraId="439DFB0D" w14:textId="77777777" w:rsidR="00F423B4" w:rsidRDefault="00F423B4" w:rsidP="00904B4C">
                                <w:pPr>
                                  <w:spacing w:after="0"/>
                                  <w:jc w:val="center"/>
                                </w:pPr>
                                <w:proofErr w:type="gramStart"/>
                                <w:r>
                                  <w:rPr>
                                    <w:b/>
                                    <w:bCs/>
                                    <w:color w:val="000000"/>
                                    <w:kern w:val="24"/>
                                  </w:rPr>
                                  <w:t>arousal</w:t>
                                </w:r>
                                <w:proofErr w:type="gramEnd"/>
                              </w:p>
                              <w:p w14:paraId="1EB502AF" w14:textId="77777777" w:rsidR="00F423B4" w:rsidRDefault="00F423B4" w:rsidP="00904B4C">
                                <w:pPr>
                                  <w:spacing w:after="0"/>
                                  <w:jc w:val="center"/>
                                </w:pPr>
                              </w:p>
                            </w:txbxContent>
                          </wps:txbx>
                          <wps:bodyPr rot="0" vert="horz" wrap="none" lIns="91440" tIns="45720" rIns="91440" bIns="45720" anchor="ctr" anchorCtr="0" upright="1">
                            <a:noAutofit/>
                          </wps:bodyPr>
                        </wps:wsp>
                        <wps:wsp>
                          <wps:cNvPr id="54" name="AutoShape 7"/>
                          <wps:cNvSpPr>
                            <a:spLocks noChangeArrowheads="1"/>
                          </wps:cNvSpPr>
                          <wps:spPr bwMode="auto">
                            <a:xfrm>
                              <a:off x="3667218" y="5717871"/>
                              <a:ext cx="6456245" cy="932646"/>
                            </a:xfrm>
                            <a:prstGeom prst="wedgeRoundRectCallout">
                              <a:avLst>
                                <a:gd name="adj1" fmla="val -52079"/>
                                <a:gd name="adj2" fmla="val -86685"/>
                                <a:gd name="adj3" fmla="val 16667"/>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14:paraId="7C38AC8C" w14:textId="77777777" w:rsidR="00F423B4" w:rsidRDefault="00F423B4" w:rsidP="00E200AB">
                                <w:pPr>
                                  <w:spacing w:after="0"/>
                                  <w:jc w:val="center"/>
                                </w:pPr>
                                <w:r>
                                  <w:rPr>
                                    <w:b/>
                                    <w:bCs/>
                                    <w:color w:val="000000"/>
                                    <w:kern w:val="24"/>
                                  </w:rPr>
                                  <w:t>4. … is interpreted as an emotion a</w:t>
                                </w:r>
                                <w:r w:rsidRPr="00F074F4">
                                  <w:rPr>
                                    <w:b/>
                                    <w:bCs/>
                                    <w:color w:val="000000"/>
                                    <w:kern w:val="24"/>
                                  </w:rPr>
                                  <w:t xml:space="preserve">nd </w:t>
                                </w:r>
                                <w:r>
                                  <w:rPr>
                                    <w:b/>
                                    <w:bCs/>
                                    <w:color w:val="000000"/>
                                    <w:kern w:val="24"/>
                                  </w:rPr>
                                  <w:t>expressed spontaneously or c</w:t>
                                </w:r>
                                <w:r w:rsidRPr="00F074F4">
                                  <w:rPr>
                                    <w:b/>
                                    <w:bCs/>
                                    <w:color w:val="000000"/>
                                    <w:kern w:val="24"/>
                                  </w:rPr>
                                  <w:t>ontrol</w:t>
                                </w:r>
                                <w:r>
                                  <w:rPr>
                                    <w:b/>
                                    <w:bCs/>
                                    <w:color w:val="000000"/>
                                    <w:kern w:val="24"/>
                                  </w:rPr>
                                  <w:t>led</w:t>
                                </w:r>
                              </w:p>
                              <w:p w14:paraId="254068AD" w14:textId="77777777" w:rsidR="00F423B4" w:rsidRDefault="00F423B4" w:rsidP="00904B4C">
                                <w:pPr>
                                  <w:spacing w:after="0"/>
                                  <w:jc w:val="center"/>
                                </w:pPr>
                              </w:p>
                            </w:txbxContent>
                          </wps:txbx>
                          <wps:bodyPr rot="0" vert="horz" wrap="square" lIns="91440" tIns="45720" rIns="91440" bIns="45720" anchor="t" anchorCtr="0" upright="1">
                            <a:noAutofit/>
                          </wps:bodyPr>
                        </wps:wsp>
                        <wps:wsp>
                          <wps:cNvPr id="55" name="AutoShape 8"/>
                          <wps:cNvSpPr>
                            <a:spLocks noChangeArrowheads="1"/>
                          </wps:cNvSpPr>
                          <wps:spPr bwMode="auto">
                            <a:xfrm>
                              <a:off x="1421" y="857500"/>
                              <a:ext cx="5656061" cy="1341293"/>
                            </a:xfrm>
                            <a:prstGeom prst="cloudCallout">
                              <a:avLst>
                                <a:gd name="adj1" fmla="val -21356"/>
                                <a:gd name="adj2" fmla="val 108116"/>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EEECE1"/>
                                    </a:outerShdw>
                                  </a:effectLst>
                                </a14:hiddenEffects>
                              </a:ext>
                            </a:extLst>
                          </wps:spPr>
                          <wps:txbx>
                            <w:txbxContent>
                              <w:p w14:paraId="1D7C4D4D" w14:textId="77777777" w:rsidR="00F423B4" w:rsidRDefault="00F423B4" w:rsidP="00904B4C">
                                <w:pPr>
                                  <w:spacing w:after="0"/>
                                  <w:jc w:val="center"/>
                                </w:pPr>
                                <w:r w:rsidRPr="00F074F4">
                                  <w:rPr>
                                    <w:b/>
                                    <w:bCs/>
                                    <w:color w:val="000000"/>
                                    <w:kern w:val="24"/>
                                  </w:rPr>
                                  <w:t xml:space="preserve">2. </w:t>
                                </w:r>
                                <w:r>
                                  <w:rPr>
                                    <w:b/>
                                    <w:bCs/>
                                    <w:color w:val="000000"/>
                                    <w:kern w:val="24"/>
                                  </w:rPr>
                                  <w:t>It is</w:t>
                                </w:r>
                                <w:r w:rsidRPr="00F074F4">
                                  <w:rPr>
                                    <w:b/>
                                    <w:bCs/>
                                    <w:color w:val="000000"/>
                                    <w:kern w:val="24"/>
                                  </w:rPr>
                                  <w:t xml:space="preserve"> </w:t>
                                </w:r>
                                <w:r>
                                  <w:rPr>
                                    <w:b/>
                                    <w:bCs/>
                                    <w:color w:val="000000"/>
                                    <w:kern w:val="24"/>
                                  </w:rPr>
                                  <w:t xml:space="preserve">quickly evaluated and </w:t>
                                </w:r>
                                <w:r w:rsidRPr="00F074F4">
                                  <w:rPr>
                                    <w:b/>
                                    <w:bCs/>
                                    <w:color w:val="000000"/>
                                    <w:kern w:val="24"/>
                                  </w:rPr>
                                  <w:t>…</w:t>
                                </w:r>
                              </w:p>
                            </w:txbxContent>
                          </wps:txbx>
                          <wps:bodyPr rot="0" vert="horz" wrap="square" lIns="91440" tIns="45720" rIns="91440" bIns="45720" anchor="t" anchorCtr="0" upright="1">
                            <a:spAutoFit/>
                          </wps:bodyPr>
                        </wps:wsp>
                        <pic:pic xmlns:pic="http://schemas.openxmlformats.org/drawingml/2006/picture">
                          <pic:nvPicPr>
                            <pic:cNvPr id="56" name="Picture 9" descr="j020203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6340" y="3082925"/>
                              <a:ext cx="3429000" cy="227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wgp>
                  </a:graphicData>
                </a:graphic>
                <wp14:sizeRelH relativeFrom="page">
                  <wp14:pctWidth>0</wp14:pctWidth>
                </wp14:sizeRelH>
                <wp14:sizeRelV relativeFrom="page">
                  <wp14:pctHeight>0</wp14:pctHeight>
                </wp14:sizeRelV>
              </wp:anchor>
            </w:drawing>
          </mc:Choice>
          <mc:Fallback>
            <w:pict>
              <v:group id="_x0000_s1059" style="position:absolute;left:0;text-align:left;margin-left:93.1pt;margin-top:6.1pt;width:364.1pt;height:282.65pt;z-index:251669504" coordorigin=",4143" coordsize="46259,359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">
                <v:rect id="_x0000_s1060" style="position:absolute;top:32763;width:46259;height:7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KAScIA&#10;AADbAAAADwAAAGRycy9kb3ducmV2LnhtbERPS07DMBDdV+odrEFiU7VOUX+EuhEKIIXuSHuAIR6S&#10;0HgcxSZJb48Xlbp8ev99MppG9NS52rKC5SICQVxYXXOp4Hz6mO9AOI+ssbFMCq7kIDlMJ3uMtR34&#10;i/rclyKEsItRQeV9G0vpiooMuoVtiQP3YzuDPsCulLrDIYSbRj5F0UYarDk0VNhSWlFxyf+Mgs/j&#10;6nhOM/l7ea7fZtk2j+T35l2px4fx9QWEp9HfxTd3phWsw/rwJfwAe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4oBJwgAAANsAAAAPAAAAAAAAAAAAAAAAAJgCAABkcnMvZG93&#10;bnJldi54bWxQSwUGAAAAAAQABAD1AAAAhwMAAAAA&#10;" filled="f" stroked="f">
                  <v:textbox style="mso-fit-shape-to-text:t">
                    <w:txbxContent>
                      <w:p w14:paraId="07416C79" w14:textId="7311FBBA" w:rsidR="00F423B4" w:rsidRDefault="00F423B4" w:rsidP="009366F9">
                        <w:pPr>
                          <w:pStyle w:val="Legende"/>
                        </w:pPr>
                        <w:r>
                          <w:t>Fig</w:t>
                        </w:r>
                        <w:r w:rsidRPr="00904B4C">
                          <w:t>. 5.2:</w:t>
                        </w:r>
                        <w:r>
                          <w:rPr>
                            <w:rFonts w:ascii="Calibri" w:hAnsi="Calibri"/>
                          </w:rPr>
                          <w:t xml:space="preserve"> </w:t>
                        </w:r>
                        <w:r>
                          <w:rPr>
                            <w:lang w:val="en"/>
                          </w:rPr>
                          <w:t>Feelings arise through evaluation of objects or events, whose pleasure-pain assessment generates physiological arousal, which is interpreted as a feeling. The feeling motivates to perform certain actions and is expressed more or less spontaneously or controlled.</w:t>
                        </w:r>
                      </w:p>
                    </w:txbxContent>
                  </v:textbox>
                </v:rect>
                <v:group id="Gruppieren 4" o:spid="_x0000_s1061" style="position:absolute;left:645;top:4143;width:45614;height:27994" coordorigin="14,8575" coordsize="101220,579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rect id="Rectangle 5" o:spid="_x0000_s1062" style="position:absolute;left:1163;top:53067;width:34297;height:8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70k8MA&#10;AADbAAAADwAAAGRycy9kb3ducmV2LnhtbESPQWvCQBSE70L/w/IKvekmgWiJrqEtLSkIorb0/Mg+&#10;s6HZtyG71fTfu4LgcZiZb5hVOdpOnGjwrWMF6SwBQVw73XKj4PvrY/oMwgdkjZ1jUvBPHsr1w2SF&#10;hXZn3tPpEBoRIewLVGBC6AspfW3Iop+5njh6RzdYDFEOjdQDniPcdjJLkrm02HJcMNjTm6H69/Bn&#10;FVR597MZU7nYVtWr2aF/zzOfKPX0OL4sQQQawz18a39qBXkG1y/xB8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70k8MAAADbAAAADwAAAAAAAAAAAAAAAACYAgAAZHJzL2Rv&#10;d25yZXYueG1sUEsFBgAAAAAEAAQA9QAAAIgDAAAAAA==&#10;" filled="f" fillcolor="#c0504d" stroked="f" strokecolor="#c0504d">
                    <v:textbox style="mso-fit-shape-to-text:t">
                      <w:txbxContent>
                        <w:p w14:paraId="1E5026BF" w14:textId="77777777" w:rsidR="00F423B4" w:rsidRDefault="00F423B4" w:rsidP="00904B4C">
                          <w:pPr>
                            <w:spacing w:after="0"/>
                            <w:jc w:val="center"/>
                          </w:pPr>
                          <w:r w:rsidRPr="00F074F4">
                            <w:rPr>
                              <w:b/>
                              <w:bCs/>
                              <w:color w:val="000000"/>
                              <w:kern w:val="24"/>
                            </w:rPr>
                            <w:t xml:space="preserve">1. </w:t>
                          </w:r>
                          <w:r>
                            <w:rPr>
                              <w:b/>
                              <w:bCs/>
                              <w:color w:val="000000"/>
                              <w:kern w:val="24"/>
                            </w:rPr>
                            <w:t>An objec</w:t>
                          </w:r>
                          <w:r w:rsidRPr="00F074F4">
                            <w:rPr>
                              <w:b/>
                              <w:bCs/>
                              <w:color w:val="000000"/>
                              <w:kern w:val="24"/>
                            </w:rPr>
                            <w:t xml:space="preserve">t or </w:t>
                          </w:r>
                          <w:r>
                            <w:rPr>
                              <w:b/>
                              <w:bCs/>
                              <w:color w:val="000000"/>
                              <w:kern w:val="24"/>
                            </w:rPr>
                            <w:t>event</w:t>
                          </w:r>
                          <w:r w:rsidRPr="00F074F4">
                            <w:rPr>
                              <w:b/>
                              <w:bCs/>
                              <w:color w:val="000000"/>
                              <w:kern w:val="24"/>
                            </w:rPr>
                            <w:t xml:space="preserve"> </w:t>
                          </w:r>
                          <w:r>
                            <w:rPr>
                              <w:b/>
                              <w:bCs/>
                              <w:color w:val="000000"/>
                              <w:kern w:val="24"/>
                            </w:rPr>
                            <w:t>is recognized</w:t>
                          </w:r>
                          <w:r w:rsidRPr="00F074F4">
                            <w:rPr>
                              <w:b/>
                              <w:bCs/>
                              <w:color w:val="000000"/>
                              <w:kern w:val="24"/>
                            </w:rPr>
                            <w:t>.</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6" o:spid="_x0000_s1063" type="#_x0000_t71" style="position:absolute;left:38907;top:24454;width:51745;height:3275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HclMUA&#10;AADbAAAADwAAAGRycy9kb3ducmV2LnhtbESPT2vCQBTE7wW/w/IEL6VuYlFKdBUjSEtLD/4pvT6y&#10;zySYfRt2tzH66bsFocdhZn7DLFa9aURHzteWFaTjBARxYXXNpYLjYfv0AsIHZI2NZVJwJQ+r5eBh&#10;gZm2F95Rtw+liBD2GSqoQmgzKX1RkUE/ti1x9E7WGQxRulJqh5cIN42cJMlMGqw5LlTY0qai4rz/&#10;MQo+Pm/v+jHH3L1+fSfpscY8mJlSo2G/noMI1If/8L39phVMn+HvS/wB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dyUxQAAANsAAAAPAAAAAAAAAAAAAAAAAJgCAABkcnMv&#10;ZG93bnJldi54bWxQSwUGAAAAAAQABAD1AAAAigMAAAAA&#10;">
                    <v:shadow color="#eeece1"/>
                    <v:textbox>
                      <w:txbxContent>
                        <w:p w14:paraId="6F66C3CC" w14:textId="77777777" w:rsidR="00F423B4" w:rsidRDefault="00F423B4" w:rsidP="00904B4C">
                          <w:pPr>
                            <w:spacing w:after="0"/>
                            <w:jc w:val="center"/>
                            <w:rPr>
                              <w:b/>
                              <w:bCs/>
                              <w:color w:val="000000"/>
                              <w:kern w:val="24"/>
                            </w:rPr>
                          </w:pPr>
                          <w:r>
                            <w:rPr>
                              <w:b/>
                              <w:bCs/>
                              <w:color w:val="000000"/>
                              <w:kern w:val="24"/>
                            </w:rPr>
                            <w:t>3. … generates a</w:t>
                          </w:r>
                        </w:p>
                        <w:p w14:paraId="5472651D" w14:textId="2974A3FD" w:rsidR="00F423B4" w:rsidRDefault="00F423B4" w:rsidP="00904B4C">
                          <w:pPr>
                            <w:spacing w:after="0"/>
                            <w:jc w:val="center"/>
                          </w:pPr>
                          <w:proofErr w:type="gramStart"/>
                          <w:r w:rsidRPr="00F074F4">
                            <w:rPr>
                              <w:b/>
                              <w:bCs/>
                              <w:color w:val="000000"/>
                              <w:kern w:val="24"/>
                            </w:rPr>
                            <w:t>physiologi</w:t>
                          </w:r>
                          <w:r>
                            <w:rPr>
                              <w:b/>
                              <w:bCs/>
                              <w:color w:val="000000"/>
                              <w:kern w:val="24"/>
                            </w:rPr>
                            <w:t>cal</w:t>
                          </w:r>
                          <w:proofErr w:type="gramEnd"/>
                        </w:p>
                        <w:p w14:paraId="439DFB0D" w14:textId="77777777" w:rsidR="00F423B4" w:rsidRDefault="00F423B4" w:rsidP="00904B4C">
                          <w:pPr>
                            <w:spacing w:after="0"/>
                            <w:jc w:val="center"/>
                          </w:pPr>
                          <w:proofErr w:type="gramStart"/>
                          <w:r>
                            <w:rPr>
                              <w:b/>
                              <w:bCs/>
                              <w:color w:val="000000"/>
                              <w:kern w:val="24"/>
                            </w:rPr>
                            <w:t>arousal</w:t>
                          </w:r>
                          <w:proofErr w:type="gramEnd"/>
                        </w:p>
                        <w:p w14:paraId="1EB502AF" w14:textId="77777777" w:rsidR="00F423B4" w:rsidRDefault="00F423B4" w:rsidP="00904B4C">
                          <w:pPr>
                            <w:spacing w:after="0"/>
                            <w:jc w:val="center"/>
                          </w:pPr>
                        </w:p>
                      </w:txbxContent>
                    </v:textbox>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7" o:spid="_x0000_s1064" type="#_x0000_t62" style="position:absolute;left:36672;top:57178;width:64562;height:9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kLz8YA&#10;AADbAAAADwAAAGRycy9kb3ducmV2LnhtbESPT2vCQBTE74V+h+UJvelGW0VSVykl4p+DYiylx0f2&#10;uQnNvg3ZNabfvlsQehxm5jfMYtXbWnTU+sqxgvEoAUFcOF2xUfBxXg/nIHxA1lg7JgU/5GG1fHxY&#10;YKrdjU/U5cGICGGfooIyhCaV0hclWfQj1xBH7+JaiyHK1kjd4i3CbS0nSTKTFiuOCyU29F5S8Z1f&#10;rYLn7We12eVf4/3e745oTDY9HzKlngb92yuIQH34D9/bW61g+gJ/X+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kLz8YAAADbAAAADwAAAAAAAAAAAAAAAACYAgAAZHJz&#10;L2Rvd25yZXYueG1sUEsFBgAAAAAEAAQA9QAAAIsDAAAAAA==&#10;" adj="-449,-7924">
                    <v:shadow color="#eeece1"/>
                    <v:textbox>
                      <w:txbxContent>
                        <w:p w14:paraId="7C38AC8C" w14:textId="77777777" w:rsidR="00F423B4" w:rsidRDefault="00F423B4" w:rsidP="00E200AB">
                          <w:pPr>
                            <w:spacing w:after="0"/>
                            <w:jc w:val="center"/>
                          </w:pPr>
                          <w:r>
                            <w:rPr>
                              <w:b/>
                              <w:bCs/>
                              <w:color w:val="000000"/>
                              <w:kern w:val="24"/>
                            </w:rPr>
                            <w:t>4. … is interpreted as an emotion a</w:t>
                          </w:r>
                          <w:r w:rsidRPr="00F074F4">
                            <w:rPr>
                              <w:b/>
                              <w:bCs/>
                              <w:color w:val="000000"/>
                              <w:kern w:val="24"/>
                            </w:rPr>
                            <w:t xml:space="preserve">nd </w:t>
                          </w:r>
                          <w:r>
                            <w:rPr>
                              <w:b/>
                              <w:bCs/>
                              <w:color w:val="000000"/>
                              <w:kern w:val="24"/>
                            </w:rPr>
                            <w:t>expressed spontaneously or c</w:t>
                          </w:r>
                          <w:r w:rsidRPr="00F074F4">
                            <w:rPr>
                              <w:b/>
                              <w:bCs/>
                              <w:color w:val="000000"/>
                              <w:kern w:val="24"/>
                            </w:rPr>
                            <w:t>ontrol</w:t>
                          </w:r>
                          <w:r>
                            <w:rPr>
                              <w:b/>
                              <w:bCs/>
                              <w:color w:val="000000"/>
                              <w:kern w:val="24"/>
                            </w:rPr>
                            <w:t>led</w:t>
                          </w:r>
                        </w:p>
                        <w:p w14:paraId="254068AD" w14:textId="77777777" w:rsidR="00F423B4" w:rsidRDefault="00F423B4" w:rsidP="00904B4C">
                          <w:pPr>
                            <w:spacing w:after="0"/>
                            <w:jc w:val="center"/>
                          </w:pPr>
                        </w:p>
                      </w:txbxContent>
                    </v:textbox>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8" o:spid="_x0000_s1065" type="#_x0000_t106" style="position:absolute;left:14;top:8575;width:56560;height:13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1gyMEA&#10;AADbAAAADwAAAGRycy9kb3ducmV2LnhtbESPQWsCMRSE74X+h/AKXkSzCltlaxQRBLu3qhdvj83r&#10;ZnHzEpKo679vCoUeh5n5hlltBtuLO4XYOVYwmxYgiBunO24VnE/7yRJETMgae8ek4EkRNuvXlxVW&#10;2j34i+7H1IoM4VihApOSr6SMjSGLceo8cfa+XbCYsgyt1AEfGW57OS+Kd2mx47xg0NPOUHM93qwC&#10;j7vF2Jd8GXec6uunqYNb1kqN3obtB4hEQ/oP/7UPWkFZwu+X/A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NYMjBAAAA2wAAAA8AAAAAAAAAAAAAAAAAmAIAAGRycy9kb3du&#10;cmV2LnhtbFBLBQYAAAAABAAEAPUAAACGAwAAAAA=&#10;" adj="6187,34153">
                    <v:shadow color="#eeece1"/>
                    <v:textbox style="mso-fit-shape-to-text:t">
                      <w:txbxContent>
                        <w:p w14:paraId="1D7C4D4D" w14:textId="77777777" w:rsidR="00F423B4" w:rsidRDefault="00F423B4" w:rsidP="00904B4C">
                          <w:pPr>
                            <w:spacing w:after="0"/>
                            <w:jc w:val="center"/>
                          </w:pPr>
                          <w:r w:rsidRPr="00F074F4">
                            <w:rPr>
                              <w:b/>
                              <w:bCs/>
                              <w:color w:val="000000"/>
                              <w:kern w:val="24"/>
                            </w:rPr>
                            <w:t xml:space="preserve">2. </w:t>
                          </w:r>
                          <w:r>
                            <w:rPr>
                              <w:b/>
                              <w:bCs/>
                              <w:color w:val="000000"/>
                              <w:kern w:val="24"/>
                            </w:rPr>
                            <w:t>It is</w:t>
                          </w:r>
                          <w:r w:rsidRPr="00F074F4">
                            <w:rPr>
                              <w:b/>
                              <w:bCs/>
                              <w:color w:val="000000"/>
                              <w:kern w:val="24"/>
                            </w:rPr>
                            <w:t xml:space="preserve"> </w:t>
                          </w:r>
                          <w:r>
                            <w:rPr>
                              <w:b/>
                              <w:bCs/>
                              <w:color w:val="000000"/>
                              <w:kern w:val="24"/>
                            </w:rPr>
                            <w:t xml:space="preserve">quickly evaluated and </w:t>
                          </w:r>
                          <w:r w:rsidRPr="00F074F4">
                            <w:rPr>
                              <w:b/>
                              <w:bCs/>
                              <w:color w:val="000000"/>
                              <w:kern w:val="24"/>
                            </w:rPr>
                            <w:t>…</w:t>
                          </w:r>
                        </w:p>
                      </w:txbxContent>
                    </v:textbox>
                  </v:shape>
                  <v:shape id="Picture 9" o:spid="_x0000_s1066" type="#_x0000_t75" alt="j0202038" style="position:absolute;left:1163;top:30829;width:34290;height:22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VC0bFAAAA2wAAAA8AAABkcnMvZG93bnJldi54bWxEj0trwzAQhO+B/gexhV5KIz9IKG6UUAqB&#10;QOghr/a6WFvLxFoZS7Wd/vooUMhxmJlvmMVqtI3oqfO1YwXpNAFBXDpdc6XgeFi/vILwAVlj45gU&#10;XMjDavkwWWCh3cA76vehEhHCvkAFJoS2kNKXhiz6qWuJo/fjOoshyq6SusMhwm0jsySZS4s1xwWD&#10;LX0YKs/7X6sgT/Nvd37+223Xafl5CptsnJkvpZ4ex/c3EIHGcA//tzdawWwOty/xB8jl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FQtGxQAAANsAAAAPAAAAAAAAAAAAAAAA&#10;AJ8CAABkcnMvZG93bnJldi54bWxQSwUGAAAAAAQABAD3AAAAkQMAAAAA&#10;">
                    <v:imagedata r:id="rId23" o:title="j0202038"/>
                  </v:shape>
                </v:group>
                <w10:wrap type="square"/>
              </v:group>
            </w:pict>
          </mc:Fallback>
        </mc:AlternateContent>
      </w:r>
      <w:r w:rsidR="009E7D4A">
        <w:t xml:space="preserve">In </w:t>
      </w:r>
      <w:r w:rsidR="005F1DD5">
        <w:t>the brain</w:t>
      </w:r>
      <w:r w:rsidR="009E7D4A">
        <w:t xml:space="preserve">, these universal emotions have </w:t>
      </w:r>
      <w:r w:rsidR="005F1DD5">
        <w:t>a direct line</w:t>
      </w:r>
      <w:r w:rsidR="006C7DD7">
        <w:t xml:space="preserve"> to our </w:t>
      </w:r>
      <w:proofErr w:type="spellStart"/>
      <w:r w:rsidR="005F1DD5">
        <w:t>locomotor</w:t>
      </w:r>
      <w:proofErr w:type="spellEnd"/>
      <w:r w:rsidR="005F1DD5">
        <w:t xml:space="preserve"> </w:t>
      </w:r>
      <w:r w:rsidR="006C7DD7">
        <w:t>s</w:t>
      </w:r>
      <w:r w:rsidR="005F1DD5">
        <w:t>ystem</w:t>
      </w:r>
      <w:r w:rsidR="009E7D4A">
        <w:t xml:space="preserve">, dominate our thinking and </w:t>
      </w:r>
      <w:r w:rsidR="005F1DD5">
        <w:t>actions</w:t>
      </w:r>
      <w:r w:rsidR="009E7D4A">
        <w:t xml:space="preserve"> and </w:t>
      </w:r>
      <w:r w:rsidR="005F1DD5">
        <w:t>call</w:t>
      </w:r>
      <w:r w:rsidR="009E7D4A">
        <w:t xml:space="preserve"> for a fast implementation.</w:t>
      </w:r>
    </w:p>
    <w:p w14:paraId="37D83028" w14:textId="7B311F99" w:rsidR="003C2BA8" w:rsidRDefault="005F1DD5" w:rsidP="005F1DD5">
      <w:r>
        <w:t>H</w:t>
      </w:r>
      <w:r w:rsidR="009E7D4A">
        <w:t xml:space="preserve">ormones are </w:t>
      </w:r>
      <w:r>
        <w:t>also involved: S</w:t>
      </w:r>
      <w:r w:rsidR="00985998">
        <w:t xml:space="preserve">tress and </w:t>
      </w:r>
      <w:r>
        <w:t>related</w:t>
      </w:r>
      <w:r w:rsidR="00985998">
        <w:t xml:space="preserve"> distance-emotions</w:t>
      </w:r>
      <w:r w:rsidR="009E7D4A">
        <w:t xml:space="preserve"> as anger (for attacking) and fear (for flight) come with a release of adrenaline. </w:t>
      </w:r>
      <w:r>
        <w:t>Proximity</w:t>
      </w:r>
      <w:r w:rsidR="009E7D4A">
        <w:t xml:space="preserve">-emotions </w:t>
      </w:r>
      <w:r>
        <w:t>such as happiness</w:t>
      </w:r>
      <w:r w:rsidR="009E7D4A">
        <w:t xml:space="preserve"> and curiosity </w:t>
      </w:r>
      <w:r>
        <w:t>get</w:t>
      </w:r>
      <w:r w:rsidR="009E7D4A">
        <w:t xml:space="preserve"> their pleasant component </w:t>
      </w:r>
      <w:r>
        <w:t>from</w:t>
      </w:r>
      <w:r w:rsidR="009E7D4A">
        <w:t xml:space="preserve"> dopamine (“anticipation”). </w:t>
      </w:r>
      <w:r>
        <w:t>Also among</w:t>
      </w:r>
      <w:r w:rsidR="009E7D4A">
        <w:t xml:space="preserve"> the fundamental emotional reactions </w:t>
      </w:r>
      <w:r w:rsidR="00985998">
        <w:t xml:space="preserve">helpless </w:t>
      </w:r>
      <w:r>
        <w:t xml:space="preserve">emotional numbing, where </w:t>
      </w:r>
      <w:r w:rsidR="009E7D4A">
        <w:t>feelings themselves are muted or their emotional expression suppressed.</w:t>
      </w:r>
      <w:r w:rsidR="00E200AB" w:rsidRPr="00E200AB">
        <w:rPr>
          <w:noProof/>
          <w:lang w:eastAsia="de-DE"/>
        </w:rPr>
        <w:t xml:space="preserve"> </w:t>
      </w:r>
    </w:p>
    <w:p w14:paraId="7BBC5029" w14:textId="738FE7AF" w:rsidR="003C2BA8" w:rsidRDefault="009E7D4A" w:rsidP="00B41E9B">
      <w:r>
        <w:lastRenderedPageBreak/>
        <w:t xml:space="preserve">The </w:t>
      </w:r>
      <w:r w:rsidR="00985998" w:rsidRPr="006C7DD7">
        <w:t>basic emotions contain</w:t>
      </w:r>
      <w:r w:rsidRPr="006C7DD7">
        <w:t xml:space="preserve"> six feelings</w:t>
      </w:r>
      <w:r>
        <w:t xml:space="preserve">. The corresponding </w:t>
      </w:r>
      <w:r>
        <w:rPr>
          <w:i/>
          <w:iCs/>
        </w:rPr>
        <w:t>motions</w:t>
      </w:r>
      <w:r>
        <w:t xml:space="preserve"> can be imagined – in a way </w:t>
      </w:r>
      <w:r w:rsidRPr="00985998">
        <w:t>pre</w:t>
      </w:r>
      <w:r w:rsidR="00985998" w:rsidRPr="00985998">
        <w:t>-</w:t>
      </w:r>
      <w:r w:rsidRPr="00985998">
        <w:t>linguistic</w:t>
      </w:r>
      <w:r>
        <w:t xml:space="preserve"> – as </w:t>
      </w:r>
      <w:r w:rsidR="00B41E9B">
        <w:t>follows</w:t>
      </w:r>
      <w:r>
        <w:rPr>
          <w:rStyle w:val="Funotenanker"/>
        </w:rPr>
        <w:footnoteReference w:id="3"/>
      </w:r>
      <w:r>
        <w:t>:</w:t>
      </w:r>
    </w:p>
    <w:p w14:paraId="025C28BD" w14:textId="2E01FC4B" w:rsidR="003C2BA8" w:rsidRDefault="00B41E9B" w:rsidP="00B41E9B">
      <w:r>
        <w:rPr>
          <w:i/>
          <w:iCs/>
        </w:rPr>
        <w:t>Happiness</w:t>
      </w:r>
      <w:r w:rsidR="009E7D4A">
        <w:rPr>
          <w:i/>
          <w:iCs/>
        </w:rPr>
        <w:t xml:space="preserve">: </w:t>
      </w:r>
      <w:r w:rsidR="009E7D4A">
        <w:t xml:space="preserve">The object should </w:t>
      </w:r>
      <w:r w:rsidR="009E7D4A">
        <w:rPr>
          <w:i/>
          <w:iCs/>
        </w:rPr>
        <w:t>come</w:t>
      </w:r>
      <w:r>
        <w:rPr>
          <w:i/>
          <w:iCs/>
        </w:rPr>
        <w:t xml:space="preserve"> closer</w:t>
      </w:r>
      <w:r w:rsidR="009E7D4A">
        <w:rPr>
          <w:i/>
          <w:iCs/>
        </w:rPr>
        <w:t xml:space="preserve"> to me</w:t>
      </w:r>
      <w:r>
        <w:t>: T</w:t>
      </w:r>
      <w:r w:rsidR="009E7D4A">
        <w:t xml:space="preserve">his can be an attractive project or additional pay, a beautiful house with </w:t>
      </w:r>
      <w:r>
        <w:t xml:space="preserve">a </w:t>
      </w:r>
      <w:r w:rsidR="009E7D4A">
        <w:t>garden, children, a pet, a good book etc. All these objects cause joy.</w:t>
      </w:r>
    </w:p>
    <w:p w14:paraId="2493873F" w14:textId="2D76A2C7" w:rsidR="003C2BA8" w:rsidRDefault="009E7D4A" w:rsidP="00B41E9B">
      <w:r>
        <w:rPr>
          <w:i/>
          <w:iCs/>
        </w:rPr>
        <w:t>Anger:</w:t>
      </w:r>
      <w:r>
        <w:t xml:space="preserve"> The object should </w:t>
      </w:r>
      <w:r w:rsidR="00B41E9B">
        <w:rPr>
          <w:i/>
          <w:iCs/>
        </w:rPr>
        <w:t>go</w:t>
      </w:r>
      <w:r>
        <w:rPr>
          <w:i/>
          <w:iCs/>
        </w:rPr>
        <w:t xml:space="preserve"> away from me.</w:t>
      </w:r>
      <w:r>
        <w:t xml:space="preserve"> Objects causing anger could be a rival or an unreliable coworker, a bad job, an </w:t>
      </w:r>
      <w:r w:rsidR="00B41E9B">
        <w:t>an</w:t>
      </w:r>
      <w:r w:rsidR="00AE742A">
        <w:t>n</w:t>
      </w:r>
      <w:r w:rsidR="00B41E9B">
        <w:t>oying</w:t>
      </w:r>
      <w:r>
        <w:t xml:space="preserve"> advertising </w:t>
      </w:r>
      <w:r w:rsidR="00B41E9B">
        <w:t xml:space="preserve">phone </w:t>
      </w:r>
      <w:r>
        <w:t xml:space="preserve">call, </w:t>
      </w:r>
      <w:r w:rsidR="00B41E9B">
        <w:t>useless</w:t>
      </w:r>
      <w:r>
        <w:t xml:space="preserve"> administrative regulations or the quarterly report.</w:t>
      </w:r>
    </w:p>
    <w:p w14:paraId="4AB83249" w14:textId="1A3E0FDF" w:rsidR="003C2BA8" w:rsidRDefault="00E200AB" w:rsidP="00B41E9B">
      <w:r w:rsidRPr="00E200AB">
        <w:rPr>
          <w:noProof/>
          <w:lang w:val="de-DE" w:eastAsia="de-DE"/>
        </w:rPr>
        <mc:AlternateContent>
          <mc:Choice Requires="wpg">
            <w:drawing>
              <wp:anchor distT="0" distB="0" distL="114300" distR="114300" simplePos="0" relativeHeight="251671552" behindDoc="0" locked="0" layoutInCell="1" allowOverlap="1" wp14:anchorId="6A75B8B5" wp14:editId="1E82A53E">
                <wp:simplePos x="0" y="0"/>
                <wp:positionH relativeFrom="column">
                  <wp:posOffset>-52705</wp:posOffset>
                </wp:positionH>
                <wp:positionV relativeFrom="paragraph">
                  <wp:posOffset>415290</wp:posOffset>
                </wp:positionV>
                <wp:extent cx="5755005" cy="4312920"/>
                <wp:effectExtent l="0" t="0" r="17145" b="11430"/>
                <wp:wrapTopAndBottom/>
                <wp:docPr id="33" name="Gruppieren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55005" cy="4312920"/>
                          <a:chOff x="112483" y="9099"/>
                          <a:chExt cx="5758568" cy="4314784"/>
                        </a:xfrm>
                      </wpg:grpSpPr>
                      <wpg:grpSp>
                        <wpg:cNvPr id="34" name="Gruppieren 2"/>
                        <wpg:cNvGrpSpPr/>
                        <wpg:grpSpPr>
                          <a:xfrm>
                            <a:off x="112483" y="9099"/>
                            <a:ext cx="5758568" cy="4314784"/>
                            <a:chOff x="112483" y="13088"/>
                            <a:chExt cx="8530970" cy="6206452"/>
                          </a:xfrm>
                        </wpg:grpSpPr>
                        <wps:wsp>
                          <wps:cNvPr id="35" name="Rechteck 4"/>
                          <wps:cNvSpPr>
                            <a:spLocks noChangeArrowheads="1"/>
                          </wps:cNvSpPr>
                          <wps:spPr bwMode="auto">
                            <a:xfrm>
                              <a:off x="1967680" y="5441384"/>
                              <a:ext cx="1433594"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7BC1D" w14:textId="77777777" w:rsidR="00F423B4" w:rsidRPr="00050AC5" w:rsidRDefault="00F423B4" w:rsidP="00E200AB">
                                <w:pPr>
                                  <w:spacing w:after="0"/>
                                </w:pPr>
                                <w:r w:rsidRPr="00050AC5">
                                  <w:rPr>
                                    <w:b/>
                                    <w:bCs/>
                                    <w:color w:val="545460"/>
                                    <w:kern w:val="24"/>
                                  </w:rPr>
                                  <w:t>Anger/</w:t>
                                </w:r>
                                <w:r>
                                  <w:rPr>
                                    <w:b/>
                                    <w:bCs/>
                                    <w:color w:val="545460"/>
                                    <w:kern w:val="24"/>
                                  </w:rPr>
                                  <w:t>Rage</w:t>
                                </w:r>
                              </w:p>
                            </w:txbxContent>
                          </wps:txbx>
                          <wps:bodyPr wrap="none">
                            <a:spAutoFit/>
                          </wps:bodyPr>
                        </wps:wsp>
                        <wps:wsp>
                          <wps:cNvPr id="36" name="Rechteck 5"/>
                          <wps:cNvSpPr>
                            <a:spLocks noChangeArrowheads="1"/>
                          </wps:cNvSpPr>
                          <wps:spPr bwMode="auto">
                            <a:xfrm>
                              <a:off x="5762300" y="5441389"/>
                              <a:ext cx="1030719"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1CE22" w14:textId="77777777" w:rsidR="00F423B4" w:rsidRPr="00050AC5" w:rsidRDefault="00F423B4" w:rsidP="00E200AB">
                                <w:pPr>
                                  <w:spacing w:after="0"/>
                                  <w:jc w:val="center"/>
                                </w:pPr>
                                <w:r w:rsidRPr="00050AC5">
                                  <w:rPr>
                                    <w:b/>
                                    <w:bCs/>
                                    <w:color w:val="545460"/>
                                    <w:kern w:val="24"/>
                                  </w:rPr>
                                  <w:t>Disgust</w:t>
                                </w:r>
                              </w:p>
                            </w:txbxContent>
                          </wps:txbx>
                          <wps:bodyPr wrap="none">
                            <a:spAutoFit/>
                          </wps:bodyPr>
                        </wps:wsp>
                        <wps:wsp>
                          <wps:cNvPr id="37" name="Rechteck 6"/>
                          <wps:cNvSpPr>
                            <a:spLocks noChangeArrowheads="1"/>
                          </wps:cNvSpPr>
                          <wps:spPr bwMode="auto">
                            <a:xfrm>
                              <a:off x="5685994" y="392484"/>
                              <a:ext cx="754771"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4E31F" w14:textId="77777777" w:rsidR="00F423B4" w:rsidRPr="00050AC5" w:rsidRDefault="00F423B4" w:rsidP="00E200AB">
                                <w:pPr>
                                  <w:spacing w:after="0"/>
                                  <w:jc w:val="center"/>
                                </w:pPr>
                                <w:r w:rsidRPr="00050AC5">
                                  <w:rPr>
                                    <w:b/>
                                    <w:bCs/>
                                    <w:color w:val="545460"/>
                                    <w:kern w:val="24"/>
                                  </w:rPr>
                                  <w:t>Grief</w:t>
                                </w:r>
                              </w:p>
                            </w:txbxContent>
                          </wps:txbx>
                          <wps:bodyPr wrap="none">
                            <a:spAutoFit/>
                          </wps:bodyPr>
                        </wps:wsp>
                        <wps:wsp>
                          <wps:cNvPr id="38" name="Rechteck 7"/>
                          <wps:cNvSpPr>
                            <a:spLocks noChangeArrowheads="1"/>
                          </wps:cNvSpPr>
                          <wps:spPr bwMode="auto">
                            <a:xfrm>
                              <a:off x="6744480" y="1404764"/>
                              <a:ext cx="383107"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923311" w14:textId="77777777" w:rsidR="00F423B4" w:rsidRPr="00050AC5" w:rsidRDefault="00F423B4" w:rsidP="00E200AB">
                                <w:pPr>
                                  <w:spacing w:after="0"/>
                                  <w:jc w:val="center"/>
                                </w:pPr>
                              </w:p>
                            </w:txbxContent>
                          </wps:txbx>
                          <wps:bodyPr wrap="none">
                            <a:spAutoFit/>
                          </wps:bodyPr>
                        </wps:wsp>
                        <wps:wsp>
                          <wps:cNvPr id="39" name="Rechteck 8"/>
                          <wps:cNvSpPr>
                            <a:spLocks noChangeArrowheads="1"/>
                          </wps:cNvSpPr>
                          <wps:spPr bwMode="auto">
                            <a:xfrm>
                              <a:off x="8260346" y="1705999"/>
                              <a:ext cx="383107"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748FC" w14:textId="77777777" w:rsidR="00F423B4" w:rsidRPr="00050AC5" w:rsidRDefault="00F423B4" w:rsidP="00E200AB">
                                <w:pPr>
                                  <w:spacing w:after="0"/>
                                  <w:jc w:val="center"/>
                                </w:pPr>
                              </w:p>
                            </w:txbxContent>
                          </wps:txbx>
                          <wps:bodyPr wrap="none">
                            <a:spAutoFit/>
                          </wps:bodyPr>
                        </wps:wsp>
                        <wps:wsp>
                          <wps:cNvPr id="40" name="Rechteck 9"/>
                          <wps:cNvSpPr>
                            <a:spLocks noChangeArrowheads="1"/>
                          </wps:cNvSpPr>
                          <wps:spPr bwMode="auto">
                            <a:xfrm>
                              <a:off x="3953010" y="5339359"/>
                              <a:ext cx="383108"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4B2E5" w14:textId="77777777" w:rsidR="00F423B4" w:rsidRPr="00050AC5" w:rsidRDefault="00F423B4" w:rsidP="00E200AB">
                                <w:pPr>
                                  <w:spacing w:after="0"/>
                                  <w:jc w:val="center"/>
                                </w:pPr>
                              </w:p>
                            </w:txbxContent>
                          </wps:txbx>
                          <wps:bodyPr wrap="none">
                            <a:spAutoFit/>
                          </wps:bodyPr>
                        </wps:wsp>
                        <wps:wsp>
                          <wps:cNvPr id="41" name="Abgerundete rechteckige Legende 10"/>
                          <wps:cNvSpPr/>
                          <wps:spPr>
                            <a:xfrm>
                              <a:off x="663141" y="645964"/>
                              <a:ext cx="1021883" cy="758801"/>
                            </a:xfrm>
                            <a:prstGeom prst="wedgeRoundRectCallout">
                              <a:avLst>
                                <a:gd name="adj1" fmla="val 49277"/>
                                <a:gd name="adj2" fmla="val 108952"/>
                                <a:gd name="adj3" fmla="val 16667"/>
                              </a:avLst>
                            </a:prstGeom>
                            <a:solidFill>
                              <a:sysClr val="window" lastClr="FFFFFF"/>
                            </a:solidFill>
                            <a:ln w="3175" cap="flat" cmpd="sng" algn="ctr">
                              <a:solidFill>
                                <a:sysClr val="windowText" lastClr="000000"/>
                              </a:solidFill>
                              <a:prstDash val="solid"/>
                            </a:ln>
                            <a:effectLst/>
                          </wps:spPr>
                          <wps:txbx>
                            <w:txbxContent>
                              <w:p w14:paraId="7B1ED55F" w14:textId="77777777" w:rsidR="00F423B4" w:rsidRPr="00050AC5" w:rsidRDefault="00F423B4" w:rsidP="00E200AB">
                                <w:pPr>
                                  <w:spacing w:after="0"/>
                                  <w:jc w:val="center"/>
                                  <w:rPr>
                                    <w:rFonts w:asciiTheme="minorBidi" w:hAnsiTheme="minorBidi" w:cstheme="minorBidi"/>
                                  </w:rPr>
                                </w:pPr>
                                <w:r w:rsidRPr="00050AC5">
                                  <w:rPr>
                                    <w:rFonts w:asciiTheme="minorBidi" w:hAnsiTheme="minorBidi" w:cstheme="minorBidi"/>
                                  </w:rPr>
                                  <w:t>Object to me!</w:t>
                                </w:r>
                              </w:p>
                            </w:txbxContent>
                          </wps:txbx>
                          <wps:bodyPr anchor="ctr"/>
                        </wps:wsp>
                        <wps:wsp>
                          <wps:cNvPr id="42" name="Abgerundete rechteckige Legende 11"/>
                          <wps:cNvSpPr/>
                          <wps:spPr>
                            <a:xfrm>
                              <a:off x="112483" y="4679218"/>
                              <a:ext cx="1587499" cy="647708"/>
                            </a:xfrm>
                            <a:prstGeom prst="wedgeRoundRectCallout">
                              <a:avLst>
                                <a:gd name="adj1" fmla="val 52677"/>
                                <a:gd name="adj2" fmla="val -105020"/>
                                <a:gd name="adj3" fmla="val 16667"/>
                              </a:avLst>
                            </a:prstGeom>
                            <a:solidFill>
                              <a:sysClr val="window" lastClr="FFFFFF"/>
                            </a:solidFill>
                            <a:ln w="3175" cap="flat" cmpd="sng" algn="ctr">
                              <a:solidFill>
                                <a:sysClr val="windowText" lastClr="000000"/>
                              </a:solidFill>
                              <a:prstDash val="solid"/>
                            </a:ln>
                            <a:effectLst/>
                          </wps:spPr>
                          <wps:txbx>
                            <w:txbxContent>
                              <w:p w14:paraId="57A7D005" w14:textId="77777777" w:rsidR="00F423B4" w:rsidRPr="00050AC5" w:rsidRDefault="00F423B4" w:rsidP="00E200AB">
                                <w:pPr>
                                  <w:jc w:val="center"/>
                                </w:pPr>
                                <w:r w:rsidRPr="00050AC5">
                                  <w:t>Object away from me!</w:t>
                                </w:r>
                              </w:p>
                            </w:txbxContent>
                          </wps:txbx>
                          <wps:bodyPr anchor="ctr"/>
                        </wps:wsp>
                        <wps:wsp>
                          <wps:cNvPr id="43" name="Abgerundete rechteckige Legende 12"/>
                          <wps:cNvSpPr/>
                          <wps:spPr>
                            <a:xfrm>
                              <a:off x="7118072" y="645962"/>
                              <a:ext cx="1525381" cy="831817"/>
                            </a:xfrm>
                            <a:prstGeom prst="wedgeRoundRectCallout">
                              <a:avLst>
                                <a:gd name="adj1" fmla="val -47689"/>
                                <a:gd name="adj2" fmla="val 89974"/>
                                <a:gd name="adj3" fmla="val 16667"/>
                              </a:avLst>
                            </a:prstGeom>
                            <a:solidFill>
                              <a:sysClr val="window" lastClr="FFFFFF"/>
                            </a:solidFill>
                            <a:ln w="3175" cap="flat" cmpd="sng" algn="ctr">
                              <a:solidFill>
                                <a:sysClr val="windowText" lastClr="000000"/>
                              </a:solidFill>
                              <a:prstDash val="solid"/>
                            </a:ln>
                            <a:effectLst/>
                          </wps:spPr>
                          <wps:txbx>
                            <w:txbxContent>
                              <w:p w14:paraId="5DD96447" w14:textId="77777777" w:rsidR="00F423B4" w:rsidRPr="00050AC5" w:rsidRDefault="00F423B4" w:rsidP="00E200AB">
                                <w:pPr>
                                  <w:spacing w:after="0"/>
                                  <w:jc w:val="center"/>
                                  <w:rPr>
                                    <w:rFonts w:asciiTheme="minorBidi" w:hAnsiTheme="minorBidi" w:cstheme="minorBidi"/>
                                  </w:rPr>
                                </w:pPr>
                                <w:r w:rsidRPr="00050AC5">
                                  <w:rPr>
                                    <w:rFonts w:asciiTheme="minorBidi" w:hAnsiTheme="minorBidi" w:cstheme="minorBidi"/>
                                  </w:rPr>
                                  <w:t>Object back to me!</w:t>
                                </w:r>
                              </w:p>
                            </w:txbxContent>
                          </wps:txbx>
                          <wps:bodyPr anchor="ctr"/>
                        </wps:wsp>
                        <wps:wsp>
                          <wps:cNvPr id="44" name="Abgerundete rechteckige Legende 13"/>
                          <wps:cNvSpPr/>
                          <wps:spPr>
                            <a:xfrm>
                              <a:off x="3837986" y="5804053"/>
                              <a:ext cx="2385691" cy="415487"/>
                            </a:xfrm>
                            <a:prstGeom prst="wedgeRoundRectCallout">
                              <a:avLst>
                                <a:gd name="adj1" fmla="val 5991"/>
                                <a:gd name="adj2" fmla="val -136565"/>
                                <a:gd name="adj3" fmla="val 16667"/>
                              </a:avLst>
                            </a:prstGeom>
                            <a:solidFill>
                              <a:sysClr val="window" lastClr="FFFFFF"/>
                            </a:solidFill>
                            <a:ln w="3175" cap="flat" cmpd="sng" algn="ctr">
                              <a:solidFill>
                                <a:sysClr val="windowText" lastClr="000000"/>
                              </a:solidFill>
                              <a:prstDash val="solid"/>
                            </a:ln>
                            <a:effectLst/>
                          </wps:spPr>
                          <wps:txbx>
                            <w:txbxContent>
                              <w:p w14:paraId="39156D28" w14:textId="77777777" w:rsidR="00F423B4" w:rsidRPr="00050AC5" w:rsidRDefault="00F423B4" w:rsidP="00E200AB">
                                <w:pPr>
                                  <w:spacing w:after="0"/>
                                  <w:jc w:val="center"/>
                                  <w:rPr>
                                    <w:rFonts w:asciiTheme="minorBidi" w:hAnsiTheme="minorBidi" w:cstheme="minorBidi"/>
                                  </w:rPr>
                                </w:pPr>
                                <w:r w:rsidRPr="00050AC5">
                                  <w:rPr>
                                    <w:rFonts w:asciiTheme="minorBidi" w:hAnsiTheme="minorBidi" w:cstheme="minorBidi"/>
                                  </w:rPr>
                                  <w:t>Me away from Object!</w:t>
                                </w:r>
                              </w:p>
                            </w:txbxContent>
                          </wps:txbx>
                          <wps:bodyPr wrap="square" anchor="ctr">
                            <a:noAutofit/>
                          </wps:bodyPr>
                        </wps:wsp>
                        <wps:wsp>
                          <wps:cNvPr id="45" name="Abgerundete rechteckige Legende 14"/>
                          <wps:cNvSpPr/>
                          <wps:spPr>
                            <a:xfrm>
                              <a:off x="3155219" y="13088"/>
                              <a:ext cx="2134962" cy="443120"/>
                            </a:xfrm>
                            <a:prstGeom prst="wedgeRoundRectCallout">
                              <a:avLst>
                                <a:gd name="adj1" fmla="val -11487"/>
                                <a:gd name="adj2" fmla="val 97041"/>
                                <a:gd name="adj3" fmla="val 16667"/>
                              </a:avLst>
                            </a:prstGeom>
                            <a:solidFill>
                              <a:sysClr val="window" lastClr="FFFFFF"/>
                            </a:solidFill>
                            <a:ln w="3175" cap="flat" cmpd="sng" algn="ctr">
                              <a:solidFill>
                                <a:sysClr val="windowText" lastClr="000000"/>
                              </a:solidFill>
                              <a:prstDash val="solid"/>
                            </a:ln>
                            <a:effectLst/>
                          </wps:spPr>
                          <wps:txbx>
                            <w:txbxContent>
                              <w:p w14:paraId="2F7247AC" w14:textId="77777777" w:rsidR="00F423B4" w:rsidRPr="00050AC5" w:rsidRDefault="00F423B4" w:rsidP="00E200AB">
                                <w:r w:rsidRPr="00050AC5">
                                  <w:t>Me to the object!</w:t>
                                </w:r>
                              </w:p>
                            </w:txbxContent>
                          </wps:txbx>
                          <wps:bodyPr wrap="square" anchor="ctr">
                            <a:noAutofit/>
                          </wps:bodyPr>
                        </wps:wsp>
                        <wps:wsp>
                          <wps:cNvPr id="46" name="Abgerundete rechteckige Legende 15"/>
                          <wps:cNvSpPr/>
                          <wps:spPr>
                            <a:xfrm>
                              <a:off x="7118069" y="4453831"/>
                              <a:ext cx="1292226" cy="822329"/>
                            </a:xfrm>
                            <a:prstGeom prst="wedgeRoundRectCallout">
                              <a:avLst>
                                <a:gd name="adj1" fmla="val -48784"/>
                                <a:gd name="adj2" fmla="val -83990"/>
                                <a:gd name="adj3" fmla="val 16667"/>
                              </a:avLst>
                            </a:prstGeom>
                            <a:solidFill>
                              <a:sysClr val="window" lastClr="FFFFFF"/>
                            </a:solidFill>
                            <a:ln w="3175" cap="flat" cmpd="sng" algn="ctr">
                              <a:solidFill>
                                <a:sysClr val="windowText" lastClr="000000"/>
                              </a:solidFill>
                              <a:prstDash val="solid"/>
                            </a:ln>
                            <a:effectLst/>
                          </wps:spPr>
                          <wps:txbx>
                            <w:txbxContent>
                              <w:p w14:paraId="4BAFE4B4" w14:textId="77777777" w:rsidR="00F423B4" w:rsidRPr="00050AC5" w:rsidRDefault="00F423B4" w:rsidP="00E200AB">
                                <w:pPr>
                                  <w:spacing w:after="0"/>
                                  <w:jc w:val="center"/>
                                  <w:rPr>
                                    <w:rFonts w:asciiTheme="minorBidi" w:hAnsiTheme="minorBidi" w:cstheme="minorBidi"/>
                                  </w:rPr>
                                </w:pPr>
                                <w:r w:rsidRPr="00050AC5">
                                  <w:rPr>
                                    <w:rFonts w:asciiTheme="minorBidi" w:hAnsiTheme="minorBidi" w:cstheme="minorBidi"/>
                                  </w:rPr>
                                  <w:t>Object out of me!</w:t>
                                </w:r>
                              </w:p>
                            </w:txbxContent>
                          </wps:txbx>
                          <wps:bodyPr wrap="square" anchor="ctr">
                            <a:noAutofit/>
                          </wps:bodyPr>
                        </wps:wsp>
                        <pic:pic xmlns:pic="http://schemas.openxmlformats.org/drawingml/2006/picture">
                          <pic:nvPicPr>
                            <pic:cNvPr id="47" name="Grafik 16"/>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792058" y="767359"/>
                              <a:ext cx="1681163" cy="227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Grafik 17"/>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04758" y="3120034"/>
                              <a:ext cx="1668463"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0" name="Grafik 18"/>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5349646" y="3124797"/>
                              <a:ext cx="1698625"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7" name="Grafik 19"/>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571646" y="767359"/>
                              <a:ext cx="1685925" cy="2265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8" name="Grafik 20"/>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5336946" y="761009"/>
                              <a:ext cx="1711325"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9" name="Picture 2" descr="C:\Users\Alexander Redlich\Desktop\Emotionen\Angst05a.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571646" y="3120034"/>
                              <a:ext cx="1685925" cy="227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0" name="Rechteck 6"/>
                          <wps:cNvSpPr>
                            <a:spLocks noChangeArrowheads="1"/>
                          </wps:cNvSpPr>
                          <wps:spPr bwMode="auto">
                            <a:xfrm>
                              <a:off x="3914693" y="392484"/>
                              <a:ext cx="1169090"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3C623" w14:textId="77777777" w:rsidR="00F423B4" w:rsidRPr="00050AC5" w:rsidRDefault="00F423B4" w:rsidP="00E200AB">
                                <w:pPr>
                                  <w:spacing w:after="0"/>
                                  <w:jc w:val="center"/>
                                </w:pPr>
                                <w:r>
                                  <w:rPr>
                                    <w:b/>
                                    <w:bCs/>
                                    <w:color w:val="545460"/>
                                    <w:kern w:val="24"/>
                                  </w:rPr>
                                  <w:t>C</w:t>
                                </w:r>
                                <w:r w:rsidRPr="00050AC5">
                                  <w:rPr>
                                    <w:b/>
                                    <w:bCs/>
                                    <w:color w:val="545460"/>
                                    <w:kern w:val="24"/>
                                  </w:rPr>
                                  <w:t>uriosity</w:t>
                                </w:r>
                              </w:p>
                            </w:txbxContent>
                          </wps:txbx>
                          <wps:bodyPr wrap="none">
                            <a:spAutoFit/>
                          </wps:bodyPr>
                        </wps:wsp>
                        <wps:wsp>
                          <wps:cNvPr id="501" name="Rechteck 6"/>
                          <wps:cNvSpPr>
                            <a:spLocks noChangeArrowheads="1"/>
                          </wps:cNvSpPr>
                          <wps:spPr bwMode="auto">
                            <a:xfrm>
                              <a:off x="1830434" y="386348"/>
                              <a:ext cx="1732926" cy="3627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226DA7" w14:textId="66360E19" w:rsidR="00F423B4" w:rsidRPr="00050AC5" w:rsidRDefault="00F423B4" w:rsidP="00E200AB">
                                <w:pPr>
                                  <w:spacing w:after="0"/>
                                  <w:jc w:val="center"/>
                                </w:pPr>
                                <w:r>
                                  <w:rPr>
                                    <w:b/>
                                    <w:bCs/>
                                    <w:color w:val="545460"/>
                                    <w:kern w:val="24"/>
                                  </w:rPr>
                                  <w:t>Joy/Happiness</w:t>
                                </w:r>
                              </w:p>
                            </w:txbxContent>
                          </wps:txbx>
                          <wps:bodyPr wrap="none">
                            <a:spAutoFit/>
                          </wps:bodyPr>
                        </wps:wsp>
                      </wpg:grpSp>
                      <wps:wsp>
                        <wps:cNvPr id="502" name="Rechteck 3"/>
                        <wps:cNvSpPr/>
                        <wps:spPr>
                          <a:xfrm>
                            <a:off x="2381045" y="3782903"/>
                            <a:ext cx="1258337" cy="252127"/>
                          </a:xfrm>
                          <a:prstGeom prst="rect">
                            <a:avLst/>
                          </a:prstGeom>
                        </wps:spPr>
                        <wps:txbx>
                          <w:txbxContent>
                            <w:p w14:paraId="1A055486" w14:textId="150A06C1" w:rsidR="00F423B4" w:rsidRPr="00050AC5" w:rsidRDefault="00F423B4" w:rsidP="009366F9">
                              <w:pPr>
                                <w:spacing w:after="0"/>
                                <w:jc w:val="center"/>
                              </w:pPr>
                              <w:r w:rsidRPr="00050AC5">
                                <w:rPr>
                                  <w:b/>
                                  <w:bCs/>
                                  <w:color w:val="545460"/>
                                  <w:kern w:val="24"/>
                                </w:rPr>
                                <w:t>Fear</w:t>
                              </w:r>
                            </w:p>
                          </w:txbxContent>
                        </wps:txbx>
                        <wps:bodyPr wrap="square">
                          <a:spAutoFit/>
                        </wps:bodyPr>
                      </wps:wsp>
                    </wpg:wgp>
                  </a:graphicData>
                </a:graphic>
                <wp14:sizeRelH relativeFrom="page">
                  <wp14:pctWidth>0</wp14:pctWidth>
                </wp14:sizeRelH>
                <wp14:sizeRelV relativeFrom="page">
                  <wp14:pctHeight>0</wp14:pctHeight>
                </wp14:sizeRelV>
              </wp:anchor>
            </w:drawing>
          </mc:Choice>
          <mc:Fallback>
            <w:pict>
              <v:group id="Gruppieren 48" o:spid="_x0000_s1067" style="position:absolute;left:0;text-align:left;margin-left:-4.15pt;margin-top:32.7pt;width:453.15pt;height:339.6pt;z-index:251671552" coordorigin="1124,90" coordsize="57585,43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">
                <v:group id="_x0000_s1068" style="position:absolute;left:1124;top:90;width:57586;height:43148" coordorigin="1124,130" coordsize="85309,62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rect id="Rechteck 4" o:spid="_x0000_s1069" style="position:absolute;left:19676;top:54413;width:14336;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5QrMMA&#10;AADbAAAADwAAAGRycy9kb3ducmV2LnhtbESP3WoCMRSE7wt9h3CE3pSa1NYiq1FKaWvRK38e4LA5&#10;7gY3J0sS1+3bG0HwcpiZb5jZoneN6ChE61nD61CBIC69sVxp2O9+XiYgYkI22HgmDf8UYTF/fJhh&#10;YfyZN9RtUyUyhGOBGuqU2kLKWNbkMA59S5y9gw8OU5ahkibgOcNdI0dKfUiHlvNCjS191VQetyen&#10;4f13tPq2z2ptXXfC/UoGteS11k+D/nMKIlGf7uFb+89oeBvD9Uv+AX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5QrMMAAADbAAAADwAAAAAAAAAAAAAAAACYAgAAZHJzL2Rv&#10;d25yZXYueG1sUEsFBgAAAAAEAAQA9QAAAIgDAAAAAA==&#10;" filled="f" stroked="f">
                    <v:textbox style="mso-fit-shape-to-text:t">
                      <w:txbxContent>
                        <w:p w14:paraId="6E87BC1D" w14:textId="77777777" w:rsidR="00F423B4" w:rsidRPr="00050AC5" w:rsidRDefault="00F423B4" w:rsidP="00E200AB">
                          <w:pPr>
                            <w:spacing w:after="0"/>
                          </w:pPr>
                          <w:r w:rsidRPr="00050AC5">
                            <w:rPr>
                              <w:b/>
                              <w:bCs/>
                              <w:color w:val="545460"/>
                              <w:kern w:val="24"/>
                            </w:rPr>
                            <w:t>Anger/</w:t>
                          </w:r>
                          <w:r>
                            <w:rPr>
                              <w:b/>
                              <w:bCs/>
                              <w:color w:val="545460"/>
                              <w:kern w:val="24"/>
                            </w:rPr>
                            <w:t>Rage</w:t>
                          </w:r>
                        </w:p>
                      </w:txbxContent>
                    </v:textbox>
                  </v:rect>
                  <v:rect id="Rechteck 5" o:spid="_x0000_s1070" style="position:absolute;left:57623;top:54413;width:10307;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zO28MA&#10;AADbAAAADwAAAGRycy9kb3ducmV2LnhtbESP0WoCMRRE3wv+Q7hCX0pNqkXK1iiltCruk9YPuGxu&#10;d0M3N0sS1/XvjSD0cZiZM8xiNbhW9BSi9azhZaJAEFfeWK41HH++n99AxIRssPVMGi4UYbUcPSyw&#10;MP7Me+oPqRYZwrFADU1KXSFlrBpyGCe+I87erw8OU5ahlibgOcNdK6dKzaVDy3mhwY4+G6r+Dien&#10;4XU93X3ZJ1Va15/wuJNBbbjU+nE8fLyDSDSk//C9vTUaZnO4fck/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zO28MAAADbAAAADwAAAAAAAAAAAAAAAACYAgAAZHJzL2Rv&#10;d25yZXYueG1sUEsFBgAAAAAEAAQA9QAAAIgDAAAAAA==&#10;" filled="f" stroked="f">
                    <v:textbox style="mso-fit-shape-to-text:t">
                      <w:txbxContent>
                        <w:p w14:paraId="4401CE22" w14:textId="77777777" w:rsidR="00F423B4" w:rsidRPr="00050AC5" w:rsidRDefault="00F423B4" w:rsidP="00E200AB">
                          <w:pPr>
                            <w:spacing w:after="0"/>
                            <w:jc w:val="center"/>
                          </w:pPr>
                          <w:r w:rsidRPr="00050AC5">
                            <w:rPr>
                              <w:b/>
                              <w:bCs/>
                              <w:color w:val="545460"/>
                              <w:kern w:val="24"/>
                            </w:rPr>
                            <w:t>Disgust</w:t>
                          </w:r>
                        </w:p>
                      </w:txbxContent>
                    </v:textbox>
                  </v:rect>
                  <v:rect id="Rechteck 6" o:spid="_x0000_s1071" style="position:absolute;left:56859;top:3924;width:7548;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BrQMMA&#10;AADbAAAADwAAAGRycy9kb3ducmV2LnhtbESP3WoCMRSE7wt9h3CE3pSa1BYrq1FKaWvRK38e4LA5&#10;7gY3J0sS1+3bG0HwcpiZb5jZoneN6ChE61nD61CBIC69sVxp2O9+XiYgYkI22HgmDf8UYTF/fJhh&#10;YfyZN9RtUyUyhGOBGuqU2kLKWNbkMA59S5y9gw8OU5ahkibgOcNdI0dKjaVDy3mhxpa+aiqP25PT&#10;8P47Wn3bZ7W2rjvhfiWDWvJa66dB/zkFkahP9/Ct/Wc0vH3A9Uv+AX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BrQMMAAADbAAAADwAAAAAAAAAAAAAAAACYAgAAZHJzL2Rv&#10;d25yZXYueG1sUEsFBgAAAAAEAAQA9QAAAIgDAAAAAA==&#10;" filled="f" stroked="f">
                    <v:textbox style="mso-fit-shape-to-text:t">
                      <w:txbxContent>
                        <w:p w14:paraId="0844E31F" w14:textId="77777777" w:rsidR="00F423B4" w:rsidRPr="00050AC5" w:rsidRDefault="00F423B4" w:rsidP="00E200AB">
                          <w:pPr>
                            <w:spacing w:after="0"/>
                            <w:jc w:val="center"/>
                          </w:pPr>
                          <w:r w:rsidRPr="00050AC5">
                            <w:rPr>
                              <w:b/>
                              <w:bCs/>
                              <w:color w:val="545460"/>
                              <w:kern w:val="24"/>
                            </w:rPr>
                            <w:t>Grief</w:t>
                          </w:r>
                        </w:p>
                      </w:txbxContent>
                    </v:textbox>
                  </v:rect>
                  <v:rect id="Rechteck 7" o:spid="_x0000_s1072" style="position:absolute;left:67444;top:14047;width:3831;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Mr8A&#10;AADbAAAADwAAAGRycy9kb3ducmV2LnhtbERPy2oCMRTdF/yHcAvdlJpUi5TRKFK0iq58fMBlcp0J&#10;ndwMSRzHvzcLocvDec8WvWtERyFazxo+hwoEcemN5UrD+bT++AYRE7LBxjNpuFOExXzwMsPC+Bsf&#10;qDumSuQQjgVqqFNqCyljWZPDOPQtceYuPjhMGYZKmoC3HO4aOVJqIh1azg01tvRTU/l3vDoNX7+j&#10;3cq+q7113RXPOxnUhvdav732yymIRH36Fz/dW6NhnMfmL/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z/8yvwAAANsAAAAPAAAAAAAAAAAAAAAAAJgCAABkcnMvZG93bnJl&#10;di54bWxQSwUGAAAAAAQABAD1AAAAhAMAAAAA&#10;" filled="f" stroked="f">
                    <v:textbox style="mso-fit-shape-to-text:t">
                      <w:txbxContent>
                        <w:p w14:paraId="3A923311" w14:textId="77777777" w:rsidR="00F423B4" w:rsidRPr="00050AC5" w:rsidRDefault="00F423B4" w:rsidP="00E200AB">
                          <w:pPr>
                            <w:spacing w:after="0"/>
                            <w:jc w:val="center"/>
                          </w:pPr>
                        </w:p>
                      </w:txbxContent>
                    </v:textbox>
                  </v:rect>
                  <v:rect id="Rechteck 8" o:spid="_x0000_s1073" style="position:absolute;left:82603;top:17059;width:3831;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NaqcMA&#10;AADbAAAADwAAAGRycy9kb3ducmV2LnhtbESP3WoCMRSE7wt9h3CE3pSa1Bapq1FKaWvRK38e4LA5&#10;7gY3J0sS1+3bG0HwcpiZb5jZoneN6ChE61nD61CBIC69sVxp2O9+Xj5AxIRssPFMGv4pwmL++DDD&#10;wvgzb6jbpkpkCMcCNdQptYWUsazJYRz6ljh7Bx8cpixDJU3Ac4a7Ro6UGkuHlvNCjS191VQetyen&#10;4f13tPq2z2ptXXfC/UoGteS11k+D/nMKIlGf7uFb+89oeJvA9Uv+AX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NaqcMAAADbAAAADwAAAAAAAAAAAAAAAACYAgAAZHJzL2Rv&#10;d25yZXYueG1sUEsFBgAAAAAEAAQA9QAAAIgDAAAAAA==&#10;" filled="f" stroked="f">
                    <v:textbox style="mso-fit-shape-to-text:t">
                      <w:txbxContent>
                        <w:p w14:paraId="2F0748FC" w14:textId="77777777" w:rsidR="00F423B4" w:rsidRPr="00050AC5" w:rsidRDefault="00F423B4" w:rsidP="00E200AB">
                          <w:pPr>
                            <w:spacing w:after="0"/>
                            <w:jc w:val="center"/>
                          </w:pPr>
                        </w:p>
                      </w:txbxContent>
                    </v:textbox>
                  </v:rect>
                  <v:rect id="Rechteck 9" o:spid="_x0000_s1074" style="position:absolute;left:39530;top:53393;width:3831;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ASb8A&#10;AADbAAAADwAAAGRycy9kb3ducmV2LnhtbERPzWoCMRC+F/oOYQq9lJpURMpqFCn9Q0+1PsCwGXeD&#10;m8mSxHX79p2D4PHj+1+ux9CpgVL2kS28TAwo4jo6z42Fw+/H8yuoXJAddpHJwh9lWK/u75ZYuXjh&#10;Hxr2pVESwrlCC20pfaV1rlsKmCexJxbuGFPAIjA12iW8SHjo9NSYuQ7oWRpa7Omtpfq0PwcLs8/p&#10;9t0/mZ0PwxkPW53MF++sfXwYNwtQhcZyE1/d3058sl6+yA/Qq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4BJvwAAANsAAAAPAAAAAAAAAAAAAAAAAJgCAABkcnMvZG93bnJl&#10;di54bWxQSwUGAAAAAAQABAD1AAAAhAMAAAAA&#10;" filled="f" stroked="f">
                    <v:textbox style="mso-fit-shape-to-text:t">
                      <w:txbxContent>
                        <w:p w14:paraId="0264B2E5" w14:textId="77777777" w:rsidR="00F423B4" w:rsidRPr="00050AC5" w:rsidRDefault="00F423B4" w:rsidP="00E200AB">
                          <w:pPr>
                            <w:spacing w:after="0"/>
                            <w:jc w:val="center"/>
                          </w:pPr>
                        </w:p>
                      </w:txbxContent>
                    </v:textbox>
                  </v:rect>
                  <v:shape id="Abgerundete rechteckige Legende 10" o:spid="_x0000_s1075" type="#_x0000_t62" style="position:absolute;left:6631;top:6459;width:10219;height:7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YunMUA&#10;AADbAAAADwAAAGRycy9kb3ducmV2LnhtbESPQWvCQBSE7wX/w/KE3uomotKmriJKsTQnYw89vmZf&#10;k9Ds27i7NfHfdwXB4zAz3zDL9WBacSbnG8sK0kkCgri0uuFKwefx7ekZhA/IGlvLpOBCHtar0cMS&#10;M217PtC5CJWIEPYZKqhD6DIpfVmTQT+xHXH0fqwzGKJ0ldQO+wg3rZwmyUIabDgu1NjRtqbyt/gz&#10;CjaHr6P95nx2mn/0L/ki36c7t1fqcTxsXkEEGsI9fGu/awWzF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1i6cxQAAANsAAAAPAAAAAAAAAAAAAAAAAJgCAABkcnMv&#10;ZG93bnJldi54bWxQSwUGAAAAAAQABAD1AAAAigMAAAAA&#10;" adj="21444,34334" fillcolor="window" strokecolor="windowText" strokeweight=".25pt">
                    <v:textbox>
                      <w:txbxContent>
                        <w:p w14:paraId="7B1ED55F" w14:textId="77777777" w:rsidR="00F423B4" w:rsidRPr="00050AC5" w:rsidRDefault="00F423B4" w:rsidP="00E200AB">
                          <w:pPr>
                            <w:spacing w:after="0"/>
                            <w:jc w:val="center"/>
                            <w:rPr>
                              <w:rFonts w:asciiTheme="minorBidi" w:hAnsiTheme="minorBidi" w:cstheme="minorBidi"/>
                            </w:rPr>
                          </w:pPr>
                          <w:r w:rsidRPr="00050AC5">
                            <w:rPr>
                              <w:rFonts w:asciiTheme="minorBidi" w:hAnsiTheme="minorBidi" w:cstheme="minorBidi"/>
                            </w:rPr>
                            <w:t>Object to me!</w:t>
                          </w:r>
                        </w:p>
                      </w:txbxContent>
                    </v:textbox>
                  </v:shape>
                  <v:shape id="Abgerundete rechteckige Legende 11" o:spid="_x0000_s1076" type="#_x0000_t62" style="position:absolute;left:1124;top:46792;width:15875;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1cscQA&#10;AADbAAAADwAAAGRycy9kb3ducmV2LnhtbESPS4vCQBCE74L/YWjBy6KTSHwQHUVEwT3swde9zbRJ&#10;MNMTMqPGf7+zsOCxqKqvqMWqNZV4UuNKywriYQSCOLO65FzB+bQbzEA4j6yxskwK3uRgtex2Fphq&#10;++IDPY8+FwHCLkUFhfd1KqXLCjLohrYmDt7NNgZ9kE0udYOvADeVHEXRRBosOSwUWNOmoOx+fBgF&#10;X3F53U6T7/HmGie7S3yrt/pnrFS/167nIDy1/hP+b++1gmQEf1/C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9XLHEAAAA2wAAAA8AAAAAAAAAAAAAAAAAmAIAAGRycy9k&#10;b3ducmV2LnhtbFBLBQYAAAAABAAEAPUAAACJAwAAAAA=&#10;" adj="22178,-11884" fillcolor="window" strokecolor="windowText" strokeweight=".25pt">
                    <v:textbox>
                      <w:txbxContent>
                        <w:p w14:paraId="57A7D005" w14:textId="77777777" w:rsidR="00F423B4" w:rsidRPr="00050AC5" w:rsidRDefault="00F423B4" w:rsidP="00E200AB">
                          <w:pPr>
                            <w:jc w:val="center"/>
                          </w:pPr>
                          <w:r w:rsidRPr="00050AC5">
                            <w:t>Object away from me!</w:t>
                          </w:r>
                        </w:p>
                      </w:txbxContent>
                    </v:textbox>
                  </v:shape>
                  <v:shape id="Abgerundete rechteckige Legende 12" o:spid="_x0000_s1077" type="#_x0000_t62" style="position:absolute;left:71180;top:6459;width:15254;height:8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tfHcUA&#10;AADbAAAADwAAAGRycy9kb3ducmV2LnhtbESP3WoCMRSE74W+QzgF7zSpKyKrUUqhKEIp/iB6d9wc&#10;dxc3J8sm6rZP3xQEL4eZ+YaZzltbiRs1vnSs4a2vQBBnzpSca9htP3tjED4gG6wck4Yf8jCfvXSm&#10;mBp35zXdNiEXEcI+RQ1FCHUqpc8Ksuj7riaO3tk1FkOUTS5Ng/cIt5UcKDWSFkuOCwXW9FFQdtlc&#10;rYbDb6m4PqzW7qKOp699tUiG34nW3df2fQIiUBue4Ud7aTQME/j/En+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K18dxQAAANsAAAAPAAAAAAAAAAAAAAAAAJgCAABkcnMv&#10;ZG93bnJldi54bWxQSwUGAAAAAAQABAD1AAAAigMAAAAA&#10;" adj="499,30234" fillcolor="window" strokecolor="windowText" strokeweight=".25pt">
                    <v:textbox>
                      <w:txbxContent>
                        <w:p w14:paraId="5DD96447" w14:textId="77777777" w:rsidR="00F423B4" w:rsidRPr="00050AC5" w:rsidRDefault="00F423B4" w:rsidP="00E200AB">
                          <w:pPr>
                            <w:spacing w:after="0"/>
                            <w:jc w:val="center"/>
                            <w:rPr>
                              <w:rFonts w:asciiTheme="minorBidi" w:hAnsiTheme="minorBidi" w:cstheme="minorBidi"/>
                            </w:rPr>
                          </w:pPr>
                          <w:r w:rsidRPr="00050AC5">
                            <w:rPr>
                              <w:rFonts w:asciiTheme="minorBidi" w:hAnsiTheme="minorBidi" w:cstheme="minorBidi"/>
                            </w:rPr>
                            <w:t>Object back to me!</w:t>
                          </w:r>
                        </w:p>
                      </w:txbxContent>
                    </v:textbox>
                  </v:shape>
                  <v:shape id="Abgerundete rechteckige Legende 13" o:spid="_x0000_s1078" type="#_x0000_t62" style="position:absolute;left:38379;top:58040;width:23857;height:4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QsUA&#10;AADbAAAADwAAAGRycy9kb3ducmV2LnhtbESP0WrCQBRE34X+w3ILfZG60UZbYjYiilgQBE0/4JK9&#10;JsHs3ZjdxvTvu4WCj8PMnGHS1WAa0VPnassKppMIBHFhdc2lgq989/oBwnlkjY1lUvBDDlbZ0yjF&#10;RNs7n6g/+1IECLsEFVTet4mUrqjIoJvYljh4F9sZ9EF2pdQd3gPcNHIWRQtpsOawUGFLm4qK6/nb&#10;KNhvL8Nmf4tv+fxtesjN+/jo+7FSL8/DegnC0+Af4f/2p1YQx/D3JfwA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7qlCxQAAANsAAAAPAAAAAAAAAAAAAAAAAJgCAABkcnMv&#10;ZG93bnJldi54bWxQSwUGAAAAAAQABAD1AAAAigMAAAAA&#10;" adj="12094,-18698" fillcolor="window" strokecolor="windowText" strokeweight=".25pt">
                    <v:textbox>
                      <w:txbxContent>
                        <w:p w14:paraId="39156D28" w14:textId="77777777" w:rsidR="00F423B4" w:rsidRPr="00050AC5" w:rsidRDefault="00F423B4" w:rsidP="00E200AB">
                          <w:pPr>
                            <w:spacing w:after="0"/>
                            <w:jc w:val="center"/>
                            <w:rPr>
                              <w:rFonts w:asciiTheme="minorBidi" w:hAnsiTheme="minorBidi" w:cstheme="minorBidi"/>
                            </w:rPr>
                          </w:pPr>
                          <w:r w:rsidRPr="00050AC5">
                            <w:rPr>
                              <w:rFonts w:asciiTheme="minorBidi" w:hAnsiTheme="minorBidi" w:cstheme="minorBidi"/>
                            </w:rPr>
                            <w:t>Me away from Object!</w:t>
                          </w:r>
                        </w:p>
                      </w:txbxContent>
                    </v:textbox>
                  </v:shape>
                  <v:shape id="Abgerundete rechteckige Legende 14" o:spid="_x0000_s1079" type="#_x0000_t62" style="position:absolute;left:31552;top:130;width:21349;height:44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W5XsMA&#10;AADbAAAADwAAAGRycy9kb3ducmV2LnhtbESPQWvCQBSE74X+h+UVvIhu2lqV6CpWkBZ70aj3R/aZ&#10;hGbfhuxT03/fLQg9DjPzDTNfdq5WV2pD5dnA8zABRZx7W3Fh4HjYDKaggiBbrD2TgR8KsFw8Pswx&#10;tf7Ge7pmUqgI4ZCigVKkSbUOeUkOw9A3xNE7+9ahRNkW2rZ4i3BX65ckGWuHFceFEhtal5R/Zxdn&#10;4ERrnW3PbrLtfzj5et+9rjbCxvSeutUMlFAn/+F7+9MaGL3B35f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W5XsMAAADbAAAADwAAAAAAAAAAAAAAAACYAgAAZHJzL2Rv&#10;d25yZXYueG1sUEsFBgAAAAAEAAQA9QAAAIgDAAAAAA==&#10;" adj="8319,31761" fillcolor="window" strokecolor="windowText" strokeweight=".25pt">
                    <v:textbox>
                      <w:txbxContent>
                        <w:p w14:paraId="2F7247AC" w14:textId="77777777" w:rsidR="00F423B4" w:rsidRPr="00050AC5" w:rsidRDefault="00F423B4" w:rsidP="00E200AB">
                          <w:r w:rsidRPr="00050AC5">
                            <w:t>Me to the object!</w:t>
                          </w:r>
                        </w:p>
                      </w:txbxContent>
                    </v:textbox>
                  </v:shape>
                  <v:shape id="Abgerundete rechteckige Legende 15" o:spid="_x0000_s1080" type="#_x0000_t62" style="position:absolute;left:71180;top:44538;width:12922;height:82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ns1sUA&#10;AADbAAAADwAAAGRycy9kb3ducmV2LnhtbESPT2vCQBTE74V+h+UVequ7LVFDdBNKS4voQfwDXh/Z&#10;ZxLMvk2zW43f3hUKPQ4z8xtmXgy2FWfqfeNYw+tIgSAunWm40rDffb2kIHxANtg6Jg1X8lDkjw9z&#10;zIy78IbO21CJCGGfoYY6hC6T0pc1WfQj1xFH7+h6iyHKvpKmx0uE21a+KTWRFhuOCzV29FFTedr+&#10;Wg1t+rNOEl5Nl8qm5uDG+8/xt9L6+Wl4n4EINIT/8F97YTQkE7h/i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uezWxQAAANsAAAAPAAAAAAAAAAAAAAAAAJgCAABkcnMv&#10;ZG93bnJldi54bWxQSwUGAAAAAAQABAD1AAAAigMAAAAA&#10;" adj="263,-7342" fillcolor="window" strokecolor="windowText" strokeweight=".25pt">
                    <v:textbox>
                      <w:txbxContent>
                        <w:p w14:paraId="4BAFE4B4" w14:textId="77777777" w:rsidR="00F423B4" w:rsidRPr="00050AC5" w:rsidRDefault="00F423B4" w:rsidP="00E200AB">
                          <w:pPr>
                            <w:spacing w:after="0"/>
                            <w:jc w:val="center"/>
                            <w:rPr>
                              <w:rFonts w:asciiTheme="minorBidi" w:hAnsiTheme="minorBidi" w:cstheme="minorBidi"/>
                            </w:rPr>
                          </w:pPr>
                          <w:r w:rsidRPr="00050AC5">
                            <w:rPr>
                              <w:rFonts w:asciiTheme="minorBidi" w:hAnsiTheme="minorBidi" w:cstheme="minorBidi"/>
                            </w:rPr>
                            <w:t>Object out of me!</w:t>
                          </w:r>
                        </w:p>
                      </w:txbxContent>
                    </v:textbox>
                  </v:shape>
                  <v:shape id="Grafik 16" o:spid="_x0000_s1081" type="#_x0000_t75" style="position:absolute;left:17920;top:7673;width:16812;height:227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XcP3BAAAA2wAAAA8AAABkcnMvZG93bnJldi54bWxEj0GLwjAUhO+C/yE8wZumlaq7tVFEKOhx&#10;Vfb8aN621ealNLHWf28WFvY4zMw3TLYbTCN66lxtWUE8j0AQF1bXXCq4XvLZBwjnkTU2lknBixzs&#10;tuNRhqm2T/6i/uxLESDsUlRQed+mUrqiIoNublvi4P3YzqAPsiul7vAZ4KaRiyhaSYM1h4UKWzpU&#10;VNzPD6OASd9eyTL5fuSrpk/wkJ8+r7FS08mw34DwNPj/8F/7qBUka/j9En6A3L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vXcP3BAAAA2wAAAA8AAAAAAAAAAAAAAAAAnwIA&#10;AGRycy9kb3ducmV2LnhtbFBLBQYAAAAABAAEAPcAAACNAwAAAAA=&#10;">
                    <v:imagedata r:id="rId30" o:title=""/>
                    <v:path arrowok="t"/>
                  </v:shape>
                  <v:shape id="Grafik 17" o:spid="_x0000_s1082" type="#_x0000_t75" style="position:absolute;left:18047;top:31200;width:16685;height:22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LShXEAAAA2wAAAA8AAABkcnMvZG93bnJldi54bWxEj09rAjEUxO+C3yG8gjfN1lrZbo0iguJB&#10;EP/Q82PzdhO6eVk2qa7f3hQKPQ4z8xtmsepdI27UBetZweskA0Fcem25VnC9bMc5iBCRNTaeScGD&#10;AqyWw8ECC+3vfKLbOdYiQTgUqMDE2BZShtKQwzDxLXHyKt85jEl2tdQd3hPcNXKaZXPp0HJaMNjS&#10;xlD5ff5xCo4HO7v026+jaXf7Kpdv+XtlD0qNXvr1J4hIffwP/7X3WsHsA36/pB8gl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ULShXEAAAA2wAAAA8AAAAAAAAAAAAAAAAA&#10;nwIAAGRycy9kb3ducmV2LnhtbFBLBQYAAAAABAAEAPcAAACQAwAAAAA=&#10;">
                    <v:imagedata r:id="rId31" o:title=""/>
                    <v:path arrowok="t"/>
                  </v:shape>
                  <v:shape id="Grafik 18" o:spid="_x0000_s1083" type="#_x0000_t75" style="position:absolute;left:53496;top:31247;width:16986;height:22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FCK7EAAAA3AAAAA8AAABkcnMvZG93bnJldi54bWxET01rwkAQvRf8D8sI3uqm1YpEN8FWpBal&#10;aFTocZqdJqHZ2ZBdNf777kHo8fG+52lnanGh1lWWFTwNIxDEudUVFwqOh9XjFITzyBpry6TgRg7S&#10;pPcwx1jbK+/pkvlChBB2MSoovW9iKV1ekkE3tA1x4H5sa9AH2BZSt3gN4aaWz1E0kQYrDg0lNvRW&#10;Uv6bnY2CzXL7rW+T9+jj69O9jrKXxfm0K5Qa9LvFDISnzv+L7+61VjCehvnhTDgCMv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dFCK7EAAAA3AAAAA8AAAAAAAAAAAAAAAAA&#10;nwIAAGRycy9kb3ducmV2LnhtbFBLBQYAAAAABAAEAPcAAACQAwAAAAA=&#10;">
                    <v:imagedata r:id="rId32" o:title=""/>
                    <v:path arrowok="t"/>
                  </v:shape>
                  <v:shape id="Grafik 19" o:spid="_x0000_s1084" type="#_x0000_t75" style="position:absolute;left:35716;top:7673;width:16859;height:226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PcUDFAAAA3AAAAA8AAABkcnMvZG93bnJldi54bWxEj0FrwkAUhO+F/oflFbzVTUVqTV2lFASx&#10;ejDGg7dH9jVJzb4Xsqum/74rCD0OM/MNM1v0rlEX6nwtbOBlmIAiLsTWXBrI98vnN1A+IFtshMnA&#10;L3lYzB8fZphaufKOLlkoVYSwT9FAFUKbau2Lihz6obTE0fuWzmGIsiu17fAa4a7RoyR51Q5rjgsV&#10;tvRZUXHKzs5Ak1u33nxtrRx2en2UUyI/29yYwVP/8Q4qUB/+w/f2yhoYTydwOxOPgJ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T3FAxQAAANwAAAAPAAAAAAAAAAAAAAAA&#10;AJ8CAABkcnMvZG93bnJldi54bWxQSwUGAAAAAAQABAD3AAAAkQMAAAAA&#10;">
                    <v:imagedata r:id="rId33" o:title=""/>
                    <v:path arrowok="t"/>
                  </v:shape>
                  <v:shape id="Grafik 20" o:spid="_x0000_s1085" type="#_x0000_t75" style="position:absolute;left:53369;top:7610;width:17113;height:22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xWvrCAAAA3AAAAA8AAABkcnMvZG93bnJldi54bWxET1trwjAUfhf8D+EM9iKaKvWyzigiDIQN&#10;8TZ8PWvO2mJzUpKo3b9fHgQfP777fNmaWtzI+cqyguEgAUGcW11xoeB0/OjPQPiArLG2TAr+yMNy&#10;0e3MMdP2znu6HUIhYgj7DBWUITSZlD4vyaAf2IY4cr/WGQwRukJqh/cYbmo5SpKJNFhxbCixoXVJ&#10;+eVwNQrcpCnwk8dnOfvCaW93Tr+3P6lSry/t6h1EoDY8xQ/3RitI3+LaeCYeAbn4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8Vr6wgAAANwAAAAPAAAAAAAAAAAAAAAAAJ8C&#10;AABkcnMvZG93bnJldi54bWxQSwUGAAAAAAQABAD3AAAAjgMAAAAA&#10;">
                    <v:imagedata r:id="rId34" o:title=""/>
                    <v:path arrowok="t"/>
                  </v:shape>
                  <v:shape id="Picture 2" o:spid="_x0000_s1086" type="#_x0000_t75" style="position:absolute;left:35716;top:31200;width:16859;height:22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vbKHJAAAA3AAAAA8AAABkcnMvZG93bnJldi54bWxEj0FLw0AUhO+C/2F5ghdpN5bamrTbUkqL&#10;QgNiFcXba/aZhGbfht01jf++WxA8DjPzDTNf9qYRHTlfW1ZwP0xAEBdW11wqeH/bDh5B+ICssbFM&#10;Cn7Jw3JxfTXHTNsTv1K3D6WIEPYZKqhCaDMpfVGRQT+0LXH0vq0zGKJ0pdQOTxFuGjlKkok0WHNc&#10;qLCldUXFcf9jFORfu/HmI1mnd+7YbfPPl2n+9HBQ6vamX81ABOrDf/iv/awVjNMULmfiEZCLM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K9sockAAADcAAAADwAAAAAAAAAA&#10;AAAAAACfAgAAZHJzL2Rvd25yZXYueG1sUEsFBgAAAAAEAAQA9wAAAJUDAAAAAA==&#10;">
                    <v:imagedata r:id="rId35" o:title="Angst05a"/>
                  </v:shape>
                  <v:rect id="Rechteck 6" o:spid="_x0000_s1087" style="position:absolute;left:39146;top:3924;width:11691;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QbqcAA&#10;AADcAAAADwAAAGRycy9kb3ducmV2LnhtbERPy2oCMRTdF/yHcAU3RZNKFRmNIqW1RVc+PuAyuc4E&#10;JzdDEsfp3zeLgsvDea82vWtERyFazxreJgoEcemN5UrD5fw1XoCICdlg45k0/FKEzXrwssLC+Acf&#10;qTulSuQQjgVqqFNqCyljWZPDOPEtceauPjhMGYZKmoCPHO4aOVVqLh1azg01tvRRU3k73Z2G9910&#10;/2lf1cG67o6XvQzqmw9aj4b9dgkiUZ+e4n/3j9EwU3l+PpOP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9QbqcAAAADcAAAADwAAAAAAAAAAAAAAAACYAgAAZHJzL2Rvd25y&#10;ZXYueG1sUEsFBgAAAAAEAAQA9QAAAIUDAAAAAA==&#10;" filled="f" stroked="f">
                    <v:textbox style="mso-fit-shape-to-text:t">
                      <w:txbxContent>
                        <w:p w14:paraId="4783C623" w14:textId="77777777" w:rsidR="00F423B4" w:rsidRPr="00050AC5" w:rsidRDefault="00F423B4" w:rsidP="00E200AB">
                          <w:pPr>
                            <w:spacing w:after="0"/>
                            <w:jc w:val="center"/>
                          </w:pPr>
                          <w:r>
                            <w:rPr>
                              <w:b/>
                              <w:bCs/>
                              <w:color w:val="545460"/>
                              <w:kern w:val="24"/>
                            </w:rPr>
                            <w:t>C</w:t>
                          </w:r>
                          <w:r w:rsidRPr="00050AC5">
                            <w:rPr>
                              <w:b/>
                              <w:bCs/>
                              <w:color w:val="545460"/>
                              <w:kern w:val="24"/>
                            </w:rPr>
                            <w:t>uriosity</w:t>
                          </w:r>
                        </w:p>
                      </w:txbxContent>
                    </v:textbox>
                  </v:rect>
                  <v:rect id="Rechteck 6" o:spid="_x0000_s1088" style="position:absolute;left:18304;top:3863;width:17329;height:36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i+MsMA&#10;AADcAAAADwAAAGRycy9kb3ducmV2LnhtbESP3WoCMRSE74W+QziCN1ITpUpZjVJKbYte+fMAh81x&#10;N7g5WZK4bt++KRS8HGbmG2a16V0jOgrRetYwnSgQxKU3lisN59P2+RVETMgGG8+k4YcibNZPgxUW&#10;xt/5QN0xVSJDOBaooU6pLaSMZU0O48S3xNm7+OAwZRkqaQLeM9w1cqbUQjq0nBdqbOm9pvJ6vDkN&#10;L5+z3Ycdq7113Q3POxnUF++1Hg37tyWIRH16hP/b30bDXE3h70w+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i+MsMAAADcAAAADwAAAAAAAAAAAAAAAACYAgAAZHJzL2Rv&#10;d25yZXYueG1sUEsFBgAAAAAEAAQA9QAAAIgDAAAAAA==&#10;" filled="f" stroked="f">
                    <v:textbox style="mso-fit-shape-to-text:t">
                      <w:txbxContent>
                        <w:p w14:paraId="4C226DA7" w14:textId="66360E19" w:rsidR="00F423B4" w:rsidRPr="00050AC5" w:rsidRDefault="00F423B4" w:rsidP="00E200AB">
                          <w:pPr>
                            <w:spacing w:after="0"/>
                            <w:jc w:val="center"/>
                          </w:pPr>
                          <w:r>
                            <w:rPr>
                              <w:b/>
                              <w:bCs/>
                              <w:color w:val="545460"/>
                              <w:kern w:val="24"/>
                            </w:rPr>
                            <w:t>Joy/Happiness</w:t>
                          </w:r>
                        </w:p>
                      </w:txbxContent>
                    </v:textbox>
                  </v:rect>
                </v:group>
                <v:rect id="Rechteck 3" o:spid="_x0000_s1089" style="position:absolute;left:23810;top:37829;width:12583;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kiD8UA&#10;AADcAAAADwAAAGRycy9kb3ducmV2LnhtbESPzW7CMBCE75X6DtYicanALip/KQYh2kqBWwMPsMTb&#10;JBCvo9iF9O0xElKPo5n5RrNYdbYWF2p95VjD61CBIM6dqbjQcNh/DWYgfEA2WDsmDX/kYbV8flpg&#10;YtyVv+mShUJECPsENZQhNImUPi/Joh+6hjh6P661GKJsC2lavEa4reVIqYm0WHFcKLGhTUn5Ofu1&#10;Gra7t91hk8rTeV59vKTTTMnj5FPrfq9bv4MI1IX/8KOdGg1jNYL7mX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eSIPxQAAANwAAAAPAAAAAAAAAAAAAAAAAJgCAABkcnMv&#10;ZG93bnJldi54bWxQSwUGAAAAAAQABAD1AAAAigMAAAAA&#10;" filled="f" stroked="f">
                  <v:textbox style="mso-fit-shape-to-text:t">
                    <w:txbxContent>
                      <w:p w14:paraId="1A055486" w14:textId="150A06C1" w:rsidR="00F423B4" w:rsidRPr="00050AC5" w:rsidRDefault="00F423B4" w:rsidP="009366F9">
                        <w:pPr>
                          <w:spacing w:after="0"/>
                          <w:jc w:val="center"/>
                        </w:pPr>
                        <w:r w:rsidRPr="00050AC5">
                          <w:rPr>
                            <w:b/>
                            <w:bCs/>
                            <w:color w:val="545460"/>
                            <w:kern w:val="24"/>
                          </w:rPr>
                          <w:t>Fear</w:t>
                        </w:r>
                      </w:p>
                    </w:txbxContent>
                  </v:textbox>
                </v:rect>
                <w10:wrap type="topAndBottom"/>
              </v:group>
            </w:pict>
          </mc:Fallback>
        </mc:AlternateContent>
      </w:r>
      <w:r w:rsidRPr="00E200AB">
        <w:rPr>
          <w:noProof/>
          <w:lang w:val="de-DE" w:eastAsia="de-DE"/>
        </w:rPr>
        <mc:AlternateContent>
          <mc:Choice Requires="wps">
            <w:drawing>
              <wp:anchor distT="0" distB="0" distL="114300" distR="114300" simplePos="0" relativeHeight="251672576" behindDoc="0" locked="0" layoutInCell="1" allowOverlap="1" wp14:anchorId="30DE6F21" wp14:editId="605A21F9">
                <wp:simplePos x="0" y="0"/>
                <wp:positionH relativeFrom="column">
                  <wp:posOffset>-80645</wp:posOffset>
                </wp:positionH>
                <wp:positionV relativeFrom="paragraph">
                  <wp:posOffset>4736465</wp:posOffset>
                </wp:positionV>
                <wp:extent cx="5723255" cy="302895"/>
                <wp:effectExtent l="0" t="0" r="0" b="0"/>
                <wp:wrapTopAndBottom/>
                <wp:docPr id="503" name="Rechteck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325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7F0DF0" w14:textId="05E0C516" w:rsidR="00F423B4" w:rsidRPr="004A785D" w:rsidRDefault="00F423B4" w:rsidP="00050AC5">
                            <w:r>
                              <w:t>Fig. 5.3: Basic emotions</w:t>
                            </w:r>
                            <w:r w:rsidRPr="004A785D">
                              <w:t xml:space="preserve"> </w:t>
                            </w:r>
                            <w:r>
                              <w:t>move</w:t>
                            </w:r>
                            <w:r w:rsidRPr="004A785D">
                              <w:t xml:space="preserve"> </w:t>
                            </w:r>
                            <w:r>
                              <w:t>the subjec</w:t>
                            </w:r>
                            <w:r w:rsidRPr="004A785D">
                              <w:t xml:space="preserve">t </w:t>
                            </w:r>
                            <w:r>
                              <w:t>in relation to an o</w:t>
                            </w:r>
                            <w:r w:rsidRPr="004A785D">
                              <w:t>bje</w:t>
                            </w:r>
                            <w:r>
                              <w:t>c</w:t>
                            </w:r>
                            <w:r w:rsidRPr="004A785D">
                              <w:t>t (</w:t>
                            </w:r>
                            <w:r>
                              <w:t>pre-linguistic</w:t>
                            </w:r>
                            <w:r w:rsidRPr="004A785D">
                              <w:t xml:space="preserve">).  </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rect id="Rechteck 2" o:spid="_x0000_s1090" style="position:absolute;left:0;text-align:left;margin-left:-6.35pt;margin-top:372.95pt;width:450.65pt;height:23.8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" filled="f" stroked="f">
                <v:textbox style="mso-fit-shape-to-text:t">
                  <w:txbxContent>
                    <w:p w14:paraId="5F7F0DF0" w14:textId="05E0C516" w:rsidR="00F423B4" w:rsidRPr="004A785D" w:rsidRDefault="00F423B4" w:rsidP="00050AC5">
                      <w:r>
                        <w:t>Fig. 5.3: Basic emotions</w:t>
                      </w:r>
                      <w:r w:rsidRPr="004A785D">
                        <w:t xml:space="preserve"> </w:t>
                      </w:r>
                      <w:r>
                        <w:t>move</w:t>
                      </w:r>
                      <w:r w:rsidRPr="004A785D">
                        <w:t xml:space="preserve"> </w:t>
                      </w:r>
                      <w:r>
                        <w:t>the subjec</w:t>
                      </w:r>
                      <w:r w:rsidRPr="004A785D">
                        <w:t xml:space="preserve">t </w:t>
                      </w:r>
                      <w:r>
                        <w:t>in relation to an o</w:t>
                      </w:r>
                      <w:r w:rsidRPr="004A785D">
                        <w:t>bje</w:t>
                      </w:r>
                      <w:r>
                        <w:t>c</w:t>
                      </w:r>
                      <w:r w:rsidRPr="004A785D">
                        <w:t>t (</w:t>
                      </w:r>
                      <w:r>
                        <w:t>pre-linguistic</w:t>
                      </w:r>
                      <w:r w:rsidRPr="004A785D">
                        <w:t xml:space="preserve">).  </w:t>
                      </w:r>
                    </w:p>
                  </w:txbxContent>
                </v:textbox>
                <w10:wrap type="topAndBottom"/>
              </v:rect>
            </w:pict>
          </mc:Fallback>
        </mc:AlternateContent>
      </w:r>
      <w:r w:rsidR="009E7D4A">
        <w:rPr>
          <w:i/>
          <w:iCs/>
        </w:rPr>
        <w:t>Curiosity</w:t>
      </w:r>
      <w:r w:rsidR="009E7D4A">
        <w:t xml:space="preserve"> </w:t>
      </w:r>
      <w:r w:rsidR="009E7D4A">
        <w:rPr>
          <w:i/>
          <w:iCs/>
        </w:rPr>
        <w:t>pulls me to</w:t>
      </w:r>
      <w:r w:rsidR="009E7D4A">
        <w:t xml:space="preserve"> the object: a new position or task, an attractive partner, a </w:t>
      </w:r>
      <w:r w:rsidR="00B41E9B">
        <w:t>well-performing</w:t>
      </w:r>
      <w:r w:rsidR="009E7D4A">
        <w:t xml:space="preserve"> project team, the </w:t>
      </w:r>
      <w:r w:rsidR="00B41E9B">
        <w:t>chosen</w:t>
      </w:r>
      <w:r w:rsidR="009E7D4A">
        <w:t xml:space="preserve"> vacation </w:t>
      </w:r>
      <w:r w:rsidR="00B41E9B">
        <w:t>destination</w:t>
      </w:r>
      <w:r w:rsidR="009E7D4A">
        <w:t>.</w:t>
      </w:r>
    </w:p>
    <w:p w14:paraId="176E066B" w14:textId="37BC7213" w:rsidR="003C2BA8" w:rsidRDefault="009E7D4A" w:rsidP="00B41E9B">
      <w:pPr>
        <w:rPr>
          <w:lang w:eastAsia="de-DE"/>
        </w:rPr>
      </w:pPr>
      <w:r>
        <w:rPr>
          <w:i/>
          <w:iCs/>
          <w:lang w:eastAsia="de-DE"/>
        </w:rPr>
        <w:t>Fear</w:t>
      </w:r>
      <w:r>
        <w:rPr>
          <w:lang w:eastAsia="de-DE"/>
        </w:rPr>
        <w:t xml:space="preserve"> (or </w:t>
      </w:r>
      <w:r w:rsidR="00B41E9B">
        <w:rPr>
          <w:lang w:eastAsia="de-DE"/>
        </w:rPr>
        <w:t>fright</w:t>
      </w:r>
      <w:r>
        <w:rPr>
          <w:lang w:eastAsia="de-DE"/>
        </w:rPr>
        <w:t xml:space="preserve">) </w:t>
      </w:r>
      <w:r>
        <w:rPr>
          <w:i/>
          <w:iCs/>
          <w:lang w:eastAsia="de-DE"/>
        </w:rPr>
        <w:t>takes me away</w:t>
      </w:r>
      <w:r>
        <w:rPr>
          <w:lang w:eastAsia="de-DE"/>
        </w:rPr>
        <w:t xml:space="preserve"> from the object: This does not have to be the saber-toothed cat or a snake </w:t>
      </w:r>
      <w:r w:rsidR="00B41E9B">
        <w:rPr>
          <w:lang w:eastAsia="de-DE"/>
        </w:rPr>
        <w:t xml:space="preserve">– </w:t>
      </w:r>
      <w:r>
        <w:rPr>
          <w:lang w:eastAsia="de-DE"/>
        </w:rPr>
        <w:t xml:space="preserve">small fears </w:t>
      </w:r>
      <w:r w:rsidR="00B41E9B">
        <w:rPr>
          <w:lang w:eastAsia="de-DE"/>
        </w:rPr>
        <w:t xml:space="preserve">also </w:t>
      </w:r>
      <w:r>
        <w:rPr>
          <w:lang w:eastAsia="de-DE"/>
        </w:rPr>
        <w:t xml:space="preserve">control our motions. </w:t>
      </w:r>
      <w:r w:rsidR="00B41E9B">
        <w:rPr>
          <w:lang w:eastAsia="de-DE"/>
        </w:rPr>
        <w:t>Nowadays</w:t>
      </w:r>
      <w:r>
        <w:rPr>
          <w:lang w:eastAsia="de-DE"/>
        </w:rPr>
        <w:t xml:space="preserve"> </w:t>
      </w:r>
      <w:r w:rsidR="00B41E9B">
        <w:rPr>
          <w:lang w:eastAsia="de-DE"/>
        </w:rPr>
        <w:t>we would tend to avoid</w:t>
      </w:r>
      <w:r>
        <w:rPr>
          <w:lang w:eastAsia="de-DE"/>
        </w:rPr>
        <w:t xml:space="preserve"> </w:t>
      </w:r>
      <w:r w:rsidR="00B41E9B">
        <w:rPr>
          <w:lang w:eastAsia="de-DE"/>
        </w:rPr>
        <w:t>the boss or slow</w:t>
      </w:r>
      <w:r>
        <w:rPr>
          <w:lang w:eastAsia="de-DE"/>
        </w:rPr>
        <w:t xml:space="preserve"> down the car </w:t>
      </w:r>
      <w:r w:rsidR="00B41E9B">
        <w:rPr>
          <w:lang w:eastAsia="de-DE"/>
        </w:rPr>
        <w:t>if we see</w:t>
      </w:r>
      <w:r>
        <w:rPr>
          <w:lang w:eastAsia="de-DE"/>
        </w:rPr>
        <w:t xml:space="preserve"> a police car.</w:t>
      </w:r>
    </w:p>
    <w:p w14:paraId="72F8FFEC" w14:textId="77777777" w:rsidR="003C2BA8" w:rsidRDefault="009E7D4A" w:rsidP="004971E1">
      <w:pPr>
        <w:rPr>
          <w:lang w:eastAsia="de-DE"/>
        </w:rPr>
      </w:pPr>
      <w:r>
        <w:rPr>
          <w:i/>
          <w:iCs/>
          <w:lang w:eastAsia="de-DE"/>
        </w:rPr>
        <w:t>Grief</w:t>
      </w:r>
      <w:r>
        <w:rPr>
          <w:lang w:eastAsia="de-DE"/>
        </w:rPr>
        <w:t xml:space="preserve"> is the attempt to </w:t>
      </w:r>
      <w:r>
        <w:rPr>
          <w:i/>
          <w:iCs/>
          <w:lang w:eastAsia="de-DE"/>
        </w:rPr>
        <w:t>bring the object back to me</w:t>
      </w:r>
      <w:r>
        <w:rPr>
          <w:lang w:eastAsia="de-DE"/>
        </w:rPr>
        <w:t>: a deceased person, old times, a holiday experience, when the children leave the house etc.</w:t>
      </w:r>
    </w:p>
    <w:p w14:paraId="557F04C2" w14:textId="155C221D" w:rsidR="003C2BA8" w:rsidRDefault="009E7D4A" w:rsidP="00B41E9B">
      <w:pPr>
        <w:rPr>
          <w:lang w:eastAsia="de-DE"/>
        </w:rPr>
      </w:pPr>
      <w:r>
        <w:rPr>
          <w:i/>
          <w:iCs/>
          <w:lang w:eastAsia="de-DE"/>
        </w:rPr>
        <w:t xml:space="preserve">Disgust – Object out of me: </w:t>
      </w:r>
      <w:r>
        <w:rPr>
          <w:lang w:eastAsia="de-DE"/>
        </w:rPr>
        <w:t>This is not only about bad food, but also about the connection to person</w:t>
      </w:r>
      <w:r w:rsidR="00985998">
        <w:rPr>
          <w:lang w:eastAsia="de-DE"/>
        </w:rPr>
        <w:t>s</w:t>
      </w:r>
      <w:r>
        <w:rPr>
          <w:lang w:eastAsia="de-DE"/>
        </w:rPr>
        <w:t>, that we do not wan</w:t>
      </w:r>
      <w:r w:rsidR="00985998">
        <w:rPr>
          <w:lang w:eastAsia="de-DE"/>
        </w:rPr>
        <w:t xml:space="preserve">t to be connected </w:t>
      </w:r>
      <w:r w:rsidR="00B41E9B">
        <w:rPr>
          <w:lang w:eastAsia="de-DE"/>
        </w:rPr>
        <w:t>with</w:t>
      </w:r>
      <w:r w:rsidR="00985998">
        <w:rPr>
          <w:lang w:eastAsia="de-DE"/>
        </w:rPr>
        <w:t xml:space="preserve"> any more o</w:t>
      </w:r>
      <w:r>
        <w:rPr>
          <w:lang w:eastAsia="de-DE"/>
        </w:rPr>
        <w:t>r about memories of events</w:t>
      </w:r>
      <w:r w:rsidR="00812A22">
        <w:rPr>
          <w:lang w:eastAsia="de-DE"/>
        </w:rPr>
        <w:t xml:space="preserve"> that</w:t>
      </w:r>
      <w:r>
        <w:rPr>
          <w:lang w:eastAsia="de-DE"/>
        </w:rPr>
        <w:t xml:space="preserve"> we </w:t>
      </w:r>
      <w:r w:rsidR="00B41E9B">
        <w:rPr>
          <w:lang w:eastAsia="de-DE"/>
        </w:rPr>
        <w:t xml:space="preserve">would </w:t>
      </w:r>
      <w:r>
        <w:rPr>
          <w:lang w:eastAsia="de-DE"/>
        </w:rPr>
        <w:t xml:space="preserve">rather </w:t>
      </w:r>
      <w:r w:rsidR="00B41E9B">
        <w:rPr>
          <w:lang w:eastAsia="de-DE"/>
        </w:rPr>
        <w:t xml:space="preserve">like to </w:t>
      </w:r>
      <w:r>
        <w:rPr>
          <w:lang w:eastAsia="de-DE"/>
        </w:rPr>
        <w:t>forget.</w:t>
      </w:r>
    </w:p>
    <w:p w14:paraId="04E6626B" w14:textId="34EBB3E5" w:rsidR="003C2BA8" w:rsidRDefault="009E7D4A" w:rsidP="003A52DA">
      <w:pPr>
        <w:rPr>
          <w:lang w:eastAsia="de-DE"/>
        </w:rPr>
      </w:pPr>
      <w:r>
        <w:rPr>
          <w:lang w:eastAsia="de-DE"/>
        </w:rPr>
        <w:lastRenderedPageBreak/>
        <w:t xml:space="preserve">The appraisal of a feeling depends on </w:t>
      </w:r>
      <w:r w:rsidR="003A52DA">
        <w:rPr>
          <w:lang w:eastAsia="de-DE"/>
        </w:rPr>
        <w:t>our</w:t>
      </w:r>
      <w:r>
        <w:rPr>
          <w:lang w:eastAsia="de-DE"/>
        </w:rPr>
        <w:t xml:space="preserve"> inner </w:t>
      </w:r>
      <w:r w:rsidR="003A52DA">
        <w:rPr>
          <w:lang w:eastAsia="de-DE"/>
        </w:rPr>
        <w:t>expectations</w:t>
      </w:r>
      <w:r>
        <w:rPr>
          <w:lang w:eastAsia="de-DE"/>
        </w:rPr>
        <w:t xml:space="preserve"> as we</w:t>
      </w:r>
      <w:r w:rsidR="003A52DA">
        <w:rPr>
          <w:lang w:eastAsia="de-DE"/>
        </w:rPr>
        <w:t>ll as on the external situation</w:t>
      </w:r>
      <w:r>
        <w:rPr>
          <w:lang w:eastAsia="de-DE"/>
        </w:rPr>
        <w:t xml:space="preserve"> </w:t>
      </w:r>
      <w:r w:rsidR="003A52DA">
        <w:rPr>
          <w:lang w:eastAsia="de-DE"/>
        </w:rPr>
        <w:t>that</w:t>
      </w:r>
      <w:r>
        <w:rPr>
          <w:lang w:eastAsia="de-DE"/>
        </w:rPr>
        <w:t xml:space="preserve"> we are</w:t>
      </w:r>
      <w:r w:rsidR="003A52DA">
        <w:rPr>
          <w:lang w:eastAsia="de-DE"/>
        </w:rPr>
        <w:t xml:space="preserve"> in</w:t>
      </w:r>
      <w:r>
        <w:rPr>
          <w:lang w:eastAsia="de-DE"/>
        </w:rPr>
        <w:t xml:space="preserve">. If we </w:t>
      </w:r>
      <w:r w:rsidR="003A52DA">
        <w:rPr>
          <w:lang w:eastAsia="de-DE"/>
        </w:rPr>
        <w:t>switch on our cognitive appraisal</w:t>
      </w:r>
      <w:r>
        <w:rPr>
          <w:lang w:eastAsia="de-DE"/>
        </w:rPr>
        <w:t xml:space="preserve">, a number of </w:t>
      </w:r>
      <w:r w:rsidR="003A52DA">
        <w:rPr>
          <w:i/>
          <w:iCs/>
          <w:lang w:eastAsia="de-DE"/>
        </w:rPr>
        <w:t>emotional-</w:t>
      </w:r>
      <w:r>
        <w:rPr>
          <w:i/>
          <w:iCs/>
          <w:lang w:eastAsia="de-DE"/>
        </w:rPr>
        <w:t>led conditions</w:t>
      </w:r>
      <w:r>
        <w:rPr>
          <w:lang w:eastAsia="de-DE"/>
        </w:rPr>
        <w:t xml:space="preserve"> develop </w:t>
      </w:r>
      <w:r w:rsidR="003A52DA">
        <w:rPr>
          <w:lang w:eastAsia="de-DE"/>
        </w:rPr>
        <w:t>on the foundation of</w:t>
      </w:r>
      <w:r>
        <w:rPr>
          <w:lang w:eastAsia="de-DE"/>
        </w:rPr>
        <w:t xml:space="preserve"> the basic emotions. Hence, for example</w:t>
      </w:r>
      <w:r w:rsidR="003A52DA">
        <w:rPr>
          <w:lang w:eastAsia="de-DE"/>
        </w:rPr>
        <w:t xml:space="preserve"> we experience</w:t>
      </w:r>
      <w:r>
        <w:rPr>
          <w:lang w:eastAsia="de-DE"/>
        </w:rPr>
        <w:t xml:space="preserve"> comforting emotional </w:t>
      </w:r>
      <w:r w:rsidR="003A52DA">
        <w:rPr>
          <w:lang w:eastAsia="de-DE"/>
        </w:rPr>
        <w:t>sensations</w:t>
      </w:r>
      <w:r>
        <w:rPr>
          <w:lang w:eastAsia="de-DE"/>
        </w:rPr>
        <w:t xml:space="preserve"> and </w:t>
      </w:r>
      <w:r w:rsidR="003A52DA">
        <w:rPr>
          <w:lang w:eastAsia="de-DE"/>
        </w:rPr>
        <w:t>satisfaction</w:t>
      </w:r>
      <w:r>
        <w:rPr>
          <w:lang w:eastAsia="de-DE"/>
        </w:rPr>
        <w:t xml:space="preserve">, if our expectations are fulfilled. We </w:t>
      </w:r>
      <w:r w:rsidR="003A52DA">
        <w:rPr>
          <w:lang w:eastAsia="de-DE"/>
        </w:rPr>
        <w:t xml:space="preserve">are </w:t>
      </w:r>
      <w:r>
        <w:rPr>
          <w:lang w:eastAsia="de-DE"/>
        </w:rPr>
        <w:t>daunt</w:t>
      </w:r>
      <w:r w:rsidR="003A52DA">
        <w:rPr>
          <w:lang w:eastAsia="de-DE"/>
        </w:rPr>
        <w:t>ed</w:t>
      </w:r>
      <w:r>
        <w:rPr>
          <w:lang w:eastAsia="de-DE"/>
        </w:rPr>
        <w:t xml:space="preserve"> </w:t>
      </w:r>
      <w:r w:rsidR="003A52DA">
        <w:rPr>
          <w:lang w:eastAsia="de-DE"/>
        </w:rPr>
        <w:t>by</w:t>
      </w:r>
      <w:r>
        <w:rPr>
          <w:lang w:eastAsia="de-DE"/>
        </w:rPr>
        <w:t xml:space="preserve"> sudden and unexpected</w:t>
      </w:r>
      <w:r w:rsidR="003A52DA">
        <w:rPr>
          <w:lang w:eastAsia="de-DE"/>
        </w:rPr>
        <w:t xml:space="preserve"> </w:t>
      </w:r>
      <w:r>
        <w:rPr>
          <w:lang w:eastAsia="de-DE"/>
        </w:rPr>
        <w:t xml:space="preserve">bad event or feel and behave stubborn and irreconcilable, if we feel </w:t>
      </w:r>
      <w:r w:rsidR="003A52DA">
        <w:rPr>
          <w:lang w:eastAsia="de-DE"/>
        </w:rPr>
        <w:t xml:space="preserve">we have been </w:t>
      </w:r>
      <w:r>
        <w:rPr>
          <w:lang w:eastAsia="de-DE"/>
        </w:rPr>
        <w:t>treated unjust</w:t>
      </w:r>
      <w:r w:rsidR="003A52DA">
        <w:rPr>
          <w:lang w:eastAsia="de-DE"/>
        </w:rPr>
        <w:t>ly</w:t>
      </w:r>
      <w:r>
        <w:rPr>
          <w:lang w:eastAsia="de-DE"/>
        </w:rPr>
        <w:t>.</w:t>
      </w:r>
    </w:p>
    <w:p w14:paraId="155A517B" w14:textId="461E7CB6" w:rsidR="003C2BA8" w:rsidRDefault="009E7D4A" w:rsidP="00B6670E">
      <w:pPr>
        <w:rPr>
          <w:lang w:eastAsia="de-DE"/>
        </w:rPr>
      </w:pPr>
      <w:r>
        <w:rPr>
          <w:lang w:eastAsia="de-DE"/>
        </w:rPr>
        <w:t xml:space="preserve">Emotions – and emotional conditions – </w:t>
      </w:r>
      <w:r w:rsidR="003A52DA">
        <w:rPr>
          <w:lang w:eastAsia="de-DE"/>
        </w:rPr>
        <w:t>give</w:t>
      </w:r>
      <w:r>
        <w:rPr>
          <w:lang w:eastAsia="de-DE"/>
        </w:rPr>
        <w:t xml:space="preserve"> us energy </w:t>
      </w:r>
      <w:r w:rsidR="003A52DA">
        <w:rPr>
          <w:lang w:eastAsia="de-DE"/>
        </w:rPr>
        <w:t>or taking action</w:t>
      </w:r>
      <w:r>
        <w:rPr>
          <w:lang w:eastAsia="de-DE"/>
        </w:rPr>
        <w:t xml:space="preserve"> and </w:t>
      </w:r>
      <w:r>
        <w:rPr>
          <w:i/>
          <w:iCs/>
          <w:lang w:eastAsia="de-DE"/>
        </w:rPr>
        <w:t>energize</w:t>
      </w:r>
      <w:r>
        <w:rPr>
          <w:lang w:eastAsia="de-DE"/>
        </w:rPr>
        <w:t xml:space="preserve"> us </w:t>
      </w:r>
      <w:r w:rsidR="003A52DA">
        <w:rPr>
          <w:lang w:eastAsia="de-DE"/>
        </w:rPr>
        <w:t>to get going.</w:t>
      </w:r>
      <w:r>
        <w:rPr>
          <w:lang w:eastAsia="de-DE"/>
        </w:rPr>
        <w:t xml:space="preserve"> The </w:t>
      </w:r>
      <w:r w:rsidR="003A52DA">
        <w:rPr>
          <w:lang w:eastAsia="de-DE"/>
        </w:rPr>
        <w:t>simple</w:t>
      </w:r>
      <w:r>
        <w:rPr>
          <w:lang w:eastAsia="de-DE"/>
        </w:rPr>
        <w:t xml:space="preserve"> motions </w:t>
      </w:r>
      <w:proofErr w:type="gramStart"/>
      <w:r w:rsidR="003A52DA">
        <w:rPr>
          <w:lang w:eastAsia="de-DE"/>
        </w:rPr>
        <w:t xml:space="preserve">– </w:t>
      </w:r>
      <w:r>
        <w:rPr>
          <w:lang w:eastAsia="de-DE"/>
        </w:rPr>
        <w:t>”</w:t>
      </w:r>
      <w:proofErr w:type="gramEnd"/>
      <w:r>
        <w:rPr>
          <w:lang w:eastAsia="de-DE"/>
        </w:rPr>
        <w:t>away from something” or “to</w:t>
      </w:r>
      <w:r w:rsidR="00B6670E">
        <w:rPr>
          <w:lang w:eastAsia="de-DE"/>
        </w:rPr>
        <w:t>wards</w:t>
      </w:r>
      <w:r>
        <w:rPr>
          <w:lang w:eastAsia="de-DE"/>
        </w:rPr>
        <w:t xml:space="preserve"> something” </w:t>
      </w:r>
      <w:r w:rsidR="00B6670E">
        <w:rPr>
          <w:lang w:eastAsia="de-DE"/>
        </w:rPr>
        <w:t>–</w:t>
      </w:r>
      <w:r>
        <w:rPr>
          <w:lang w:eastAsia="de-DE"/>
        </w:rPr>
        <w:t xml:space="preserve"> are not sufficient. Emotions control us a bit more specific</w:t>
      </w:r>
      <w:r w:rsidR="00B6670E">
        <w:rPr>
          <w:lang w:eastAsia="de-DE"/>
        </w:rPr>
        <w:t>ally</w:t>
      </w:r>
      <w:r>
        <w:rPr>
          <w:lang w:eastAsia="de-DE"/>
        </w:rPr>
        <w:t xml:space="preserve">. For these motions to </w:t>
      </w:r>
      <w:r w:rsidR="00B6670E">
        <w:rPr>
          <w:lang w:eastAsia="de-DE"/>
        </w:rPr>
        <w:t>be</w:t>
      </w:r>
      <w:r>
        <w:rPr>
          <w:lang w:eastAsia="de-DE"/>
        </w:rPr>
        <w:t xml:space="preserve"> purposeful and functional, emotions often inform us about </w:t>
      </w:r>
      <w:r w:rsidR="00B6670E">
        <w:rPr>
          <w:lang w:eastAsia="de-DE"/>
        </w:rPr>
        <w:t>a</w:t>
      </w:r>
      <w:r>
        <w:rPr>
          <w:lang w:eastAsia="de-DE"/>
        </w:rPr>
        <w:t xml:space="preserve"> situation, that is about </w:t>
      </w:r>
      <w:r w:rsidR="00B6670E">
        <w:rPr>
          <w:lang w:eastAsia="de-DE"/>
        </w:rPr>
        <w:t>happen</w:t>
      </w:r>
      <w:r>
        <w:rPr>
          <w:lang w:eastAsia="de-DE"/>
        </w:rPr>
        <w:t xml:space="preserve"> or that we </w:t>
      </w:r>
      <w:r w:rsidR="00B6670E">
        <w:rPr>
          <w:lang w:eastAsia="de-DE"/>
        </w:rPr>
        <w:t xml:space="preserve">are </w:t>
      </w:r>
      <w:r>
        <w:rPr>
          <w:lang w:eastAsia="de-DE"/>
        </w:rPr>
        <w:t>already</w:t>
      </w:r>
      <w:r w:rsidR="00B6670E">
        <w:rPr>
          <w:lang w:eastAsia="de-DE"/>
        </w:rPr>
        <w:t xml:space="preserve"> before we notice it</w:t>
      </w:r>
      <w:r>
        <w:rPr>
          <w:lang w:eastAsia="de-DE"/>
        </w:rPr>
        <w:t>.</w:t>
      </w:r>
    </w:p>
    <w:p w14:paraId="44F48E69" w14:textId="3508EB3B" w:rsidR="003C2BA8" w:rsidRDefault="009E7D4A" w:rsidP="00E25373">
      <w:pPr>
        <w:rPr>
          <w:lang w:eastAsia="de-DE"/>
        </w:rPr>
      </w:pPr>
      <w:r>
        <w:rPr>
          <w:lang w:eastAsia="de-DE"/>
        </w:rPr>
        <w:t xml:space="preserve">Certain places </w:t>
      </w:r>
      <w:r w:rsidR="00B6670E">
        <w:rPr>
          <w:lang w:eastAsia="de-DE"/>
        </w:rPr>
        <w:t>at</w:t>
      </w:r>
      <w:r>
        <w:rPr>
          <w:lang w:eastAsia="de-DE"/>
        </w:rPr>
        <w:t xml:space="preserve"> certain times with certain persons and things can trigger pleasant feelings, but we cannot specifically </w:t>
      </w:r>
      <w:r w:rsidR="00B6670E">
        <w:rPr>
          <w:lang w:eastAsia="de-DE"/>
        </w:rPr>
        <w:t>say</w:t>
      </w:r>
      <w:r>
        <w:rPr>
          <w:lang w:eastAsia="de-DE"/>
        </w:rPr>
        <w:t xml:space="preserve"> what the pleasant aspect is. Posi</w:t>
      </w:r>
      <w:r w:rsidR="00E25373">
        <w:rPr>
          <w:lang w:eastAsia="de-DE"/>
        </w:rPr>
        <w:t xml:space="preserve">tive emotions develop </w:t>
      </w:r>
      <w:proofErr w:type="gramStart"/>
      <w:r w:rsidR="00E25373">
        <w:rPr>
          <w:lang w:eastAsia="de-DE"/>
        </w:rPr>
        <w:t>a traction</w:t>
      </w:r>
      <w:proofErr w:type="gramEnd"/>
      <w:r w:rsidR="00E25373">
        <w:rPr>
          <w:lang w:eastAsia="de-DE"/>
        </w:rPr>
        <w:t>: W</w:t>
      </w:r>
      <w:r>
        <w:rPr>
          <w:lang w:eastAsia="de-DE"/>
        </w:rPr>
        <w:t>e experience them willingly and</w:t>
      </w:r>
      <w:r w:rsidR="00E25373">
        <w:rPr>
          <w:lang w:eastAsia="de-DE"/>
        </w:rPr>
        <w:t xml:space="preserve"> are happy for them to occur</w:t>
      </w:r>
      <w:r>
        <w:rPr>
          <w:lang w:eastAsia="de-DE"/>
        </w:rPr>
        <w:t xml:space="preserve">. They induce us to repeat the actions connected to them and to frequent the </w:t>
      </w:r>
      <w:r w:rsidR="00E25373">
        <w:rPr>
          <w:lang w:eastAsia="de-DE"/>
        </w:rPr>
        <w:t>people</w:t>
      </w:r>
      <w:r>
        <w:rPr>
          <w:lang w:eastAsia="de-DE"/>
        </w:rPr>
        <w:t>, places, events that are connected to the</w:t>
      </w:r>
      <w:r w:rsidR="00E25373">
        <w:rPr>
          <w:lang w:eastAsia="de-DE"/>
        </w:rPr>
        <w:t>se</w:t>
      </w:r>
      <w:r>
        <w:rPr>
          <w:lang w:eastAsia="de-DE"/>
        </w:rPr>
        <w:t xml:space="preserve"> pleasant feelings.</w:t>
      </w:r>
    </w:p>
    <w:p w14:paraId="75082ADB" w14:textId="00847DF9" w:rsidR="003C2BA8" w:rsidRDefault="00E25373" w:rsidP="00E25373">
      <w:pPr>
        <w:rPr>
          <w:lang w:eastAsia="de-DE"/>
        </w:rPr>
      </w:pPr>
      <w:r>
        <w:rPr>
          <w:lang w:eastAsia="de-DE"/>
        </w:rPr>
        <w:t>In the same way threatening or</w:t>
      </w:r>
      <w:r w:rsidR="009E7D4A">
        <w:rPr>
          <w:lang w:eastAsia="de-DE"/>
        </w:rPr>
        <w:t xml:space="preserve"> dangerous</w:t>
      </w:r>
      <w:r>
        <w:rPr>
          <w:lang w:eastAsia="de-DE"/>
        </w:rPr>
        <w:t xml:space="preserve"> situations</w:t>
      </w:r>
      <w:r w:rsidR="009E7D4A">
        <w:rPr>
          <w:lang w:eastAsia="de-DE"/>
        </w:rPr>
        <w:t xml:space="preserve"> and</w:t>
      </w:r>
      <w:r>
        <w:rPr>
          <w:lang w:eastAsia="de-DE"/>
        </w:rPr>
        <w:t xml:space="preserve"> such that we would rather</w:t>
      </w:r>
      <w:r w:rsidR="009E7D4A">
        <w:rPr>
          <w:lang w:eastAsia="de-DE"/>
        </w:rPr>
        <w:t xml:space="preserve"> avoid or </w:t>
      </w:r>
      <w:r>
        <w:rPr>
          <w:lang w:eastAsia="de-DE"/>
        </w:rPr>
        <w:t>even the</w:t>
      </w:r>
      <w:r w:rsidR="009E7D4A">
        <w:rPr>
          <w:lang w:eastAsia="de-DE"/>
        </w:rPr>
        <w:t xml:space="preserve"> memor</w:t>
      </w:r>
      <w:r>
        <w:rPr>
          <w:lang w:eastAsia="de-DE"/>
        </w:rPr>
        <w:t xml:space="preserve">ies of them </w:t>
      </w:r>
      <w:r w:rsidR="004971E1">
        <w:rPr>
          <w:lang w:eastAsia="de-DE"/>
        </w:rPr>
        <w:t>can cause strongly</w:t>
      </w:r>
      <w:r w:rsidR="009E7D4A">
        <w:rPr>
          <w:lang w:eastAsia="de-DE"/>
        </w:rPr>
        <w:t xml:space="preserve"> unpleasant emotional conditions. Not only traumatized persons report this. Also during our </w:t>
      </w:r>
      <w:r>
        <w:rPr>
          <w:lang w:eastAsia="de-DE"/>
        </w:rPr>
        <w:t>professional</w:t>
      </w:r>
      <w:r w:rsidR="009E7D4A">
        <w:rPr>
          <w:lang w:eastAsia="de-DE"/>
        </w:rPr>
        <w:t xml:space="preserve"> or daily life </w:t>
      </w:r>
      <w:r>
        <w:rPr>
          <w:lang w:eastAsia="de-DE"/>
        </w:rPr>
        <w:t xml:space="preserve">are we guided by our emotions, </w:t>
      </w:r>
      <w:r w:rsidR="009E7D4A">
        <w:rPr>
          <w:lang w:eastAsia="de-DE"/>
        </w:rPr>
        <w:t xml:space="preserve">i.e. to </w:t>
      </w:r>
      <w:r>
        <w:rPr>
          <w:lang w:eastAsia="de-DE"/>
        </w:rPr>
        <w:t>become cautious,</w:t>
      </w:r>
      <w:r w:rsidR="009E7D4A">
        <w:rPr>
          <w:lang w:eastAsia="de-DE"/>
        </w:rPr>
        <w:t xml:space="preserve"> if we think that we are in a critical or conflicting </w:t>
      </w:r>
      <w:proofErr w:type="gramStart"/>
      <w:r w:rsidR="009E7D4A">
        <w:rPr>
          <w:lang w:eastAsia="de-DE"/>
        </w:rPr>
        <w:t>situation.</w:t>
      </w:r>
      <w:proofErr w:type="gramEnd"/>
    </w:p>
    <w:p w14:paraId="55611628" w14:textId="3935BA8C" w:rsidR="003C2BA8" w:rsidRDefault="009E7D4A" w:rsidP="00E25373">
      <w:pPr>
        <w:rPr>
          <w:lang w:eastAsia="de-DE"/>
        </w:rPr>
      </w:pPr>
      <w:r>
        <w:rPr>
          <w:lang w:eastAsia="de-DE"/>
        </w:rPr>
        <w:t xml:space="preserve">Furthermore, our emotions </w:t>
      </w:r>
      <w:r>
        <w:rPr>
          <w:i/>
          <w:iCs/>
          <w:lang w:eastAsia="de-DE"/>
        </w:rPr>
        <w:t>focus</w:t>
      </w:r>
      <w:r>
        <w:rPr>
          <w:lang w:eastAsia="de-DE"/>
        </w:rPr>
        <w:t xml:space="preserve"> us: They direct our full attention to meaningful aspects </w:t>
      </w:r>
      <w:r w:rsidR="00E25373">
        <w:rPr>
          <w:lang w:eastAsia="de-DE"/>
        </w:rPr>
        <w:t>of</w:t>
      </w:r>
      <w:r>
        <w:rPr>
          <w:lang w:eastAsia="de-DE"/>
        </w:rPr>
        <w:t xml:space="preserve"> our surrounding</w:t>
      </w:r>
      <w:r w:rsidR="00E25373">
        <w:rPr>
          <w:lang w:eastAsia="de-DE"/>
        </w:rPr>
        <w:t>s</w:t>
      </w:r>
      <w:r>
        <w:rPr>
          <w:lang w:eastAsia="de-DE"/>
        </w:rPr>
        <w:t xml:space="preserve">. This way, the deadline for an important report does not </w:t>
      </w:r>
      <w:r w:rsidR="00E25373">
        <w:rPr>
          <w:lang w:eastAsia="de-DE"/>
        </w:rPr>
        <w:t>leave</w:t>
      </w:r>
      <w:r>
        <w:rPr>
          <w:lang w:eastAsia="de-DE"/>
        </w:rPr>
        <w:t xml:space="preserve"> our </w:t>
      </w:r>
      <w:r w:rsidR="00E25373">
        <w:rPr>
          <w:lang w:eastAsia="de-DE"/>
        </w:rPr>
        <w:t>mind</w:t>
      </w:r>
      <w:r>
        <w:rPr>
          <w:lang w:eastAsia="de-DE"/>
        </w:rPr>
        <w:t xml:space="preserve"> because a specific emotional mixture of </w:t>
      </w:r>
      <w:r w:rsidR="00985998">
        <w:rPr>
          <w:lang w:eastAsia="de-DE"/>
        </w:rPr>
        <w:t>fear and hope creates a tension</w:t>
      </w:r>
      <w:r>
        <w:rPr>
          <w:lang w:eastAsia="de-DE"/>
        </w:rPr>
        <w:t xml:space="preserve"> that redirects our thoughts back to it again and again. Curiosity, hopeful tensions and </w:t>
      </w:r>
      <w:r w:rsidR="00E25373">
        <w:rPr>
          <w:lang w:eastAsia="de-DE"/>
        </w:rPr>
        <w:t>affection for</w:t>
      </w:r>
      <w:r>
        <w:rPr>
          <w:lang w:eastAsia="de-DE"/>
        </w:rPr>
        <w:t xml:space="preserve"> certain colle</w:t>
      </w:r>
      <w:r w:rsidR="00E25373">
        <w:rPr>
          <w:lang w:eastAsia="de-DE"/>
        </w:rPr>
        <w:t>a</w:t>
      </w:r>
      <w:r>
        <w:rPr>
          <w:lang w:eastAsia="de-DE"/>
        </w:rPr>
        <w:t>g</w:t>
      </w:r>
      <w:r w:rsidR="00E25373">
        <w:rPr>
          <w:lang w:eastAsia="de-DE"/>
        </w:rPr>
        <w:t>u</w:t>
      </w:r>
      <w:r>
        <w:rPr>
          <w:lang w:eastAsia="de-DE"/>
        </w:rPr>
        <w:t>es can</w:t>
      </w:r>
      <w:r w:rsidR="00E25373">
        <w:rPr>
          <w:lang w:eastAsia="de-DE"/>
        </w:rPr>
        <w:t>,</w:t>
      </w:r>
      <w:r>
        <w:rPr>
          <w:lang w:eastAsia="de-DE"/>
        </w:rPr>
        <w:t xml:space="preserve"> for example</w:t>
      </w:r>
      <w:r w:rsidR="00E25373">
        <w:rPr>
          <w:lang w:eastAsia="de-DE"/>
        </w:rPr>
        <w:t>,</w:t>
      </w:r>
      <w:r>
        <w:rPr>
          <w:lang w:eastAsia="de-DE"/>
        </w:rPr>
        <w:t xml:space="preserve"> induce </w:t>
      </w:r>
      <w:r w:rsidR="00E25373">
        <w:rPr>
          <w:lang w:eastAsia="de-DE"/>
        </w:rPr>
        <w:t>the</w:t>
      </w:r>
      <w:r>
        <w:rPr>
          <w:lang w:eastAsia="de-DE"/>
        </w:rPr>
        <w:t xml:space="preserve"> perfect preparation of </w:t>
      </w:r>
      <w:r w:rsidR="00E25373">
        <w:rPr>
          <w:lang w:eastAsia="de-DE"/>
        </w:rPr>
        <w:t xml:space="preserve">a </w:t>
      </w:r>
      <w:r>
        <w:rPr>
          <w:lang w:eastAsia="de-DE"/>
        </w:rPr>
        <w:t>project.</w:t>
      </w:r>
    </w:p>
    <w:p w14:paraId="089BED74" w14:textId="2DA87A7B" w:rsidR="003C2BA8" w:rsidRDefault="00E25373" w:rsidP="0066749E">
      <w:pPr>
        <w:rPr>
          <w:lang w:eastAsia="de-DE"/>
        </w:rPr>
      </w:pPr>
      <w:r>
        <w:rPr>
          <w:lang w:eastAsia="de-DE"/>
        </w:rPr>
        <w:t>Finally emotions have an</w:t>
      </w:r>
      <w:r w:rsidR="009E7D4A">
        <w:rPr>
          <w:lang w:eastAsia="de-DE"/>
        </w:rPr>
        <w:t xml:space="preserve"> </w:t>
      </w:r>
      <w:r w:rsidR="009E7D4A" w:rsidRPr="00E25373">
        <w:rPr>
          <w:i/>
          <w:iCs/>
          <w:lang w:eastAsia="de-DE"/>
        </w:rPr>
        <w:t>interpersonal function</w:t>
      </w:r>
      <w:r>
        <w:rPr>
          <w:lang w:eastAsia="de-DE"/>
        </w:rPr>
        <w:t>: T</w:t>
      </w:r>
      <w:r w:rsidR="009E7D4A">
        <w:rPr>
          <w:lang w:eastAsia="de-DE"/>
        </w:rPr>
        <w:t xml:space="preserve">hey help us </w:t>
      </w:r>
      <w:r>
        <w:rPr>
          <w:i/>
          <w:iCs/>
          <w:lang w:eastAsia="de-DE"/>
        </w:rPr>
        <w:t xml:space="preserve">to regulate </w:t>
      </w:r>
      <w:r w:rsidR="009E7D4A">
        <w:rPr>
          <w:lang w:eastAsia="de-DE"/>
        </w:rPr>
        <w:t>proximity and distance</w:t>
      </w:r>
      <w:r>
        <w:rPr>
          <w:lang w:eastAsia="de-DE"/>
        </w:rPr>
        <w:t xml:space="preserve"> in relationships. Our emotion-</w:t>
      </w:r>
      <w:r w:rsidR="009E7D4A">
        <w:rPr>
          <w:lang w:eastAsia="de-DE"/>
        </w:rPr>
        <w:t xml:space="preserve">led </w:t>
      </w:r>
      <w:r>
        <w:rPr>
          <w:lang w:eastAsia="de-DE"/>
        </w:rPr>
        <w:t>facial expressions</w:t>
      </w:r>
      <w:r w:rsidR="009E7D4A">
        <w:rPr>
          <w:lang w:eastAsia="de-DE"/>
        </w:rPr>
        <w:t xml:space="preserve"> and gesture</w:t>
      </w:r>
      <w:r>
        <w:rPr>
          <w:lang w:eastAsia="de-DE"/>
        </w:rPr>
        <w:t>s</w:t>
      </w:r>
      <w:r w:rsidR="009E7D4A">
        <w:rPr>
          <w:lang w:eastAsia="de-DE"/>
        </w:rPr>
        <w:t xml:space="preserve"> provide subtle signals </w:t>
      </w:r>
      <w:r w:rsidR="0066749E">
        <w:rPr>
          <w:lang w:eastAsia="de-DE"/>
        </w:rPr>
        <w:t>to a</w:t>
      </w:r>
      <w:r w:rsidR="009E7D4A">
        <w:rPr>
          <w:lang w:eastAsia="de-DE"/>
        </w:rPr>
        <w:t xml:space="preserve"> colle</w:t>
      </w:r>
      <w:r w:rsidR="0066749E">
        <w:rPr>
          <w:lang w:eastAsia="de-DE"/>
        </w:rPr>
        <w:t>a</w:t>
      </w:r>
      <w:r w:rsidR="009E7D4A">
        <w:rPr>
          <w:lang w:eastAsia="de-DE"/>
        </w:rPr>
        <w:t>g</w:t>
      </w:r>
      <w:r w:rsidR="0066749E">
        <w:rPr>
          <w:lang w:eastAsia="de-DE"/>
        </w:rPr>
        <w:t>u</w:t>
      </w:r>
      <w:r w:rsidR="009E7D4A">
        <w:rPr>
          <w:lang w:eastAsia="de-DE"/>
        </w:rPr>
        <w:t xml:space="preserve">e, where the professional relationship ends and no deeper private contact is </w:t>
      </w:r>
      <w:r w:rsidR="0066749E">
        <w:rPr>
          <w:lang w:eastAsia="de-DE"/>
        </w:rPr>
        <w:t>wanted</w:t>
      </w:r>
      <w:r w:rsidR="009E7D4A">
        <w:rPr>
          <w:lang w:eastAsia="de-DE"/>
        </w:rPr>
        <w:t>. Meeting our stressed colle</w:t>
      </w:r>
      <w:r w:rsidR="0066749E">
        <w:rPr>
          <w:lang w:eastAsia="de-DE"/>
        </w:rPr>
        <w:t>a</w:t>
      </w:r>
      <w:r w:rsidR="009E7D4A">
        <w:rPr>
          <w:lang w:eastAsia="de-DE"/>
        </w:rPr>
        <w:t>g</w:t>
      </w:r>
      <w:r w:rsidR="0066749E">
        <w:rPr>
          <w:lang w:eastAsia="de-DE"/>
        </w:rPr>
        <w:t>u</w:t>
      </w:r>
      <w:r w:rsidR="009E7D4A">
        <w:rPr>
          <w:lang w:eastAsia="de-DE"/>
        </w:rPr>
        <w:t>e</w:t>
      </w:r>
      <w:r w:rsidR="0066749E">
        <w:rPr>
          <w:lang w:eastAsia="de-DE"/>
        </w:rPr>
        <w:t>,</w:t>
      </w:r>
      <w:r w:rsidR="009E7D4A">
        <w:rPr>
          <w:lang w:eastAsia="de-DE"/>
        </w:rPr>
        <w:t xml:space="preserve"> we automatically sense positive </w:t>
      </w:r>
      <w:r w:rsidR="0066749E">
        <w:rPr>
          <w:lang w:eastAsia="de-DE"/>
        </w:rPr>
        <w:t xml:space="preserve">expectations of </w:t>
      </w:r>
      <w:r w:rsidR="009E7D4A">
        <w:rPr>
          <w:lang w:eastAsia="de-DE"/>
        </w:rPr>
        <w:t>success and a</w:t>
      </w:r>
      <w:r w:rsidR="004971E1">
        <w:rPr>
          <w:lang w:eastAsia="de-DE"/>
        </w:rPr>
        <w:t>t the same time fear of failure</w:t>
      </w:r>
      <w:r w:rsidR="009E7D4A">
        <w:rPr>
          <w:lang w:eastAsia="de-DE"/>
        </w:rPr>
        <w:t xml:space="preserve"> because her concentrated hectic signalizes </w:t>
      </w:r>
      <w:r w:rsidR="0066749E">
        <w:rPr>
          <w:lang w:eastAsia="de-DE"/>
        </w:rPr>
        <w:t>great</w:t>
      </w:r>
      <w:r w:rsidR="009E7D4A">
        <w:rPr>
          <w:lang w:eastAsia="de-DE"/>
        </w:rPr>
        <w:t xml:space="preserve"> tension and time pressure </w:t>
      </w:r>
      <w:r w:rsidR="0066749E">
        <w:rPr>
          <w:lang w:eastAsia="de-DE"/>
        </w:rPr>
        <w:t>in a task</w:t>
      </w:r>
      <w:r w:rsidR="009E7D4A">
        <w:rPr>
          <w:lang w:eastAsia="de-DE"/>
        </w:rPr>
        <w:t xml:space="preserve"> that seems important to her personally. Thanks to our social ability for th</w:t>
      </w:r>
      <w:r w:rsidR="0066749E">
        <w:rPr>
          <w:lang w:eastAsia="de-DE"/>
        </w:rPr>
        <w:t>e subtle decoding of emotional-</w:t>
      </w:r>
      <w:r w:rsidR="009E7D4A">
        <w:rPr>
          <w:lang w:eastAsia="de-DE"/>
        </w:rPr>
        <w:t>led signals of others</w:t>
      </w:r>
      <w:r w:rsidR="0066749E">
        <w:rPr>
          <w:lang w:eastAsia="de-DE"/>
        </w:rPr>
        <w:t>,</w:t>
      </w:r>
      <w:r w:rsidR="009E7D4A">
        <w:rPr>
          <w:lang w:eastAsia="de-DE"/>
        </w:rPr>
        <w:t xml:space="preserve"> we understand </w:t>
      </w:r>
      <w:r w:rsidR="0066749E">
        <w:rPr>
          <w:lang w:eastAsia="de-DE"/>
        </w:rPr>
        <w:t>one an</w:t>
      </w:r>
      <w:r w:rsidR="009E7D4A">
        <w:rPr>
          <w:lang w:eastAsia="de-DE"/>
        </w:rPr>
        <w:t>other</w:t>
      </w:r>
      <w:r w:rsidR="0066749E">
        <w:rPr>
          <w:lang w:eastAsia="de-DE"/>
        </w:rPr>
        <w:t>,</w:t>
      </w:r>
      <w:r w:rsidR="009E7D4A">
        <w:rPr>
          <w:lang w:eastAsia="de-DE"/>
        </w:rPr>
        <w:t xml:space="preserve"> and </w:t>
      </w:r>
      <w:r w:rsidR="0066749E">
        <w:rPr>
          <w:lang w:eastAsia="de-DE"/>
        </w:rPr>
        <w:t xml:space="preserve">using this understanding </w:t>
      </w:r>
      <w:r w:rsidR="009E7D4A">
        <w:rPr>
          <w:lang w:eastAsia="de-DE"/>
        </w:rPr>
        <w:t xml:space="preserve">can support </w:t>
      </w:r>
      <w:r w:rsidR="0066749E">
        <w:rPr>
          <w:lang w:eastAsia="de-DE"/>
        </w:rPr>
        <w:t>each other</w:t>
      </w:r>
      <w:r w:rsidR="009E7D4A">
        <w:rPr>
          <w:lang w:eastAsia="de-DE"/>
        </w:rPr>
        <w:t xml:space="preserve"> emotionally.</w:t>
      </w:r>
    </w:p>
    <w:p w14:paraId="60F12459" w14:textId="25F7F53B" w:rsidR="003C2BA8" w:rsidRDefault="009E7D4A" w:rsidP="0066749E">
      <w:r>
        <w:t xml:space="preserve">Interpersonal conflicts inevitably produce emotions, in particular feelings that are negative and difficult to cope with </w:t>
      </w:r>
      <w:r w:rsidR="0066749E">
        <w:t xml:space="preserve">such </w:t>
      </w:r>
      <w:r>
        <w:t>as hostility, fear, r</w:t>
      </w:r>
      <w:r w:rsidR="0066749E">
        <w:t>age, sadness. By expressing these</w:t>
      </w:r>
      <w:r>
        <w:t xml:space="preserve"> feelings conflict parties</w:t>
      </w:r>
      <w:r w:rsidR="0066749E">
        <w:t xml:space="preserve"> inform each other about what is</w:t>
      </w:r>
      <w:r>
        <w:t xml:space="preserve"> of great importance to them and what the other side should change. Hence, in this step of the mediation process the main emphasis lies on exchanging negative emotions. </w:t>
      </w:r>
      <w:r w:rsidR="0066749E">
        <w:t>C</w:t>
      </w:r>
      <w:r>
        <w:t xml:space="preserve">larifying backgrounds </w:t>
      </w:r>
      <w:r w:rsidR="0066749E">
        <w:t>thus</w:t>
      </w:r>
      <w:r>
        <w:t xml:space="preserve"> always </w:t>
      </w:r>
      <w:r w:rsidR="0066749E">
        <w:t>involves</w:t>
      </w:r>
      <w:r>
        <w:t xml:space="preserve"> emotional work.</w:t>
      </w:r>
    </w:p>
    <w:p w14:paraId="1E0C66CA" w14:textId="31805923" w:rsidR="003C2BA8" w:rsidRDefault="009E7D4A" w:rsidP="0066749E">
      <w:r>
        <w:t xml:space="preserve">The following study units show, what methods the mediation team can use to explore and clarify the </w:t>
      </w:r>
      <w:r w:rsidR="0066749E">
        <w:t>underlying</w:t>
      </w:r>
      <w:r>
        <w:t xml:space="preserve"> feelings and needs of the conflict parties.</w:t>
      </w:r>
    </w:p>
    <w:p w14:paraId="5CD021E8" w14:textId="31E0F766" w:rsidR="00536AAC" w:rsidRDefault="009E7D4A" w:rsidP="00E41BF2">
      <w:r>
        <w:t>Emotions guide our motion</w:t>
      </w:r>
      <w:r w:rsidR="0066749E">
        <w:t>s</w:t>
      </w:r>
      <w:r>
        <w:t xml:space="preserve">. </w:t>
      </w:r>
      <w:r w:rsidR="0066749E">
        <w:t>O</w:t>
      </w:r>
      <w:r>
        <w:t xml:space="preserve">ur emotions </w:t>
      </w:r>
      <w:r w:rsidR="00E41BF2">
        <w:t xml:space="preserve">induce us </w:t>
      </w:r>
      <w:r>
        <w:t xml:space="preserve">to reach more </w:t>
      </w:r>
      <w:r w:rsidR="00E41BF2">
        <w:rPr>
          <w:i/>
          <w:iCs/>
        </w:rPr>
        <w:t>proximity</w:t>
      </w:r>
      <w:r>
        <w:rPr>
          <w:i/>
          <w:iCs/>
        </w:rPr>
        <w:t xml:space="preserve"> to attractive objects and events</w:t>
      </w:r>
      <w:r>
        <w:t xml:space="preserve"> or to increase the </w:t>
      </w:r>
      <w:r>
        <w:rPr>
          <w:i/>
          <w:iCs/>
        </w:rPr>
        <w:t>distance to threatening objects and events.</w:t>
      </w:r>
      <w:r>
        <w:t xml:space="preserve"> In a way, </w:t>
      </w:r>
      <w:r w:rsidR="00E41BF2">
        <w:t xml:space="preserve">there are </w:t>
      </w:r>
      <w:r w:rsidR="00E41BF2">
        <w:rPr>
          <w:i/>
          <w:iCs/>
        </w:rPr>
        <w:t xml:space="preserve">distance- </w:t>
      </w:r>
      <w:r>
        <w:rPr>
          <w:i/>
          <w:iCs/>
        </w:rPr>
        <w:t xml:space="preserve">and </w:t>
      </w:r>
      <w:r w:rsidR="00E41BF2">
        <w:rPr>
          <w:i/>
          <w:iCs/>
        </w:rPr>
        <w:t>proximity-</w:t>
      </w:r>
      <w:r>
        <w:rPr>
          <w:i/>
          <w:iCs/>
        </w:rPr>
        <w:t>emotions</w:t>
      </w:r>
      <w:r>
        <w:t xml:space="preserve"> </w:t>
      </w:r>
      <w:r w:rsidR="00E41BF2">
        <w:t>which</w:t>
      </w:r>
      <w:r>
        <w:t xml:space="preserve"> trigger correspon</w:t>
      </w:r>
      <w:r w:rsidR="00536AAC">
        <w:t>ding motion</w:t>
      </w:r>
      <w:r w:rsidR="00E41BF2">
        <w:t>s.</w:t>
      </w:r>
    </w:p>
    <w:p w14:paraId="37B1A8E8" w14:textId="77777777" w:rsidR="00536AAC" w:rsidRDefault="00536AAC" w:rsidP="004971E1">
      <w:pPr>
        <w:sectPr w:rsidR="00536AAC" w:rsidSect="009D53F0">
          <w:headerReference w:type="default" r:id="rId36"/>
          <w:footerReference w:type="default" r:id="rId37"/>
          <w:pgSz w:w="11906" w:h="16838" w:code="9"/>
          <w:pgMar w:top="1418" w:right="1418" w:bottom="1134" w:left="1418" w:header="0" w:footer="709" w:gutter="0"/>
          <w:cols w:space="720"/>
          <w:formProt w:val="0"/>
          <w:docGrid w:linePitch="360" w:charSpace="12288"/>
        </w:sectPr>
      </w:pPr>
    </w:p>
    <w:p w14:paraId="35A9AE23" w14:textId="77777777" w:rsidR="003C2BA8" w:rsidRPr="00985998" w:rsidRDefault="00985998" w:rsidP="00536AAC">
      <w:pPr>
        <w:pStyle w:val="berschrift2"/>
      </w:pPr>
      <w:bookmarkStart w:id="13" w:name="_Toc386797434"/>
      <w:r>
        <w:lastRenderedPageBreak/>
        <w:t xml:space="preserve">Exercise: Collecting </w:t>
      </w:r>
      <w:r w:rsidRPr="00536AAC">
        <w:t>emotions</w:t>
      </w:r>
      <w:r>
        <w:t xml:space="preserve"> in conflict </w:t>
      </w:r>
      <w:r w:rsidR="009E7D4A" w:rsidRPr="00985998">
        <w:t>(60’)</w:t>
      </w:r>
      <w:bookmarkEnd w:id="13"/>
    </w:p>
    <w:p w14:paraId="498A5718" w14:textId="77777777" w:rsidR="003C2BA8" w:rsidRDefault="009E7D4A" w:rsidP="004971E1">
      <w:pPr>
        <w:pStyle w:val="berschrift4"/>
      </w:pPr>
      <w:r w:rsidRPr="004971E1">
        <w:t>Introduction</w:t>
      </w:r>
      <w:r>
        <w:t xml:space="preserve"> (5’)</w:t>
      </w:r>
    </w:p>
    <w:p w14:paraId="5B3C2083" w14:textId="77777777" w:rsidR="003C2BA8" w:rsidRDefault="009E7D4A" w:rsidP="004971E1">
      <w:r>
        <w:t xml:space="preserve">This exercise should help the participants to validate, extend and differentiate their emotional vocabulary for feelings. </w:t>
      </w:r>
    </w:p>
    <w:p w14:paraId="2CB837E7" w14:textId="683983AB" w:rsidR="003C2BA8" w:rsidRDefault="009E7D4A" w:rsidP="004971E1">
      <w:r>
        <w:t xml:space="preserve">Every participant has 3 minutes for collecting as many terms for feelings as possible and </w:t>
      </w:r>
      <w:r w:rsidR="0003566F">
        <w:t xml:space="preserve">to </w:t>
      </w:r>
      <w:r>
        <w:t>write them on cards. The terms are narrowed down, added</w:t>
      </w:r>
      <w:r w:rsidR="0003566F">
        <w:t xml:space="preserve"> to</w:t>
      </w:r>
      <w:r>
        <w:t xml:space="preserve"> and presented.</w:t>
      </w:r>
    </w:p>
    <w:p w14:paraId="32456B7D" w14:textId="19EDA639" w:rsidR="003C2BA8" w:rsidRDefault="0003566F" w:rsidP="0003566F">
      <w:pPr>
        <w:rPr>
          <w:shd w:val="clear" w:color="auto" w:fill="C0C0C0"/>
        </w:rPr>
      </w:pPr>
      <w:r>
        <w:rPr>
          <w:shd w:val="clear" w:color="auto" w:fill="C0C0C0"/>
        </w:rPr>
        <w:t>Trainer: I</w:t>
      </w:r>
      <w:r w:rsidR="009E7D4A">
        <w:rPr>
          <w:shd w:val="clear" w:color="auto" w:fill="C0C0C0"/>
        </w:rPr>
        <w:t>t can be helpful for the conflict parties to express their emotions in order to understand</w:t>
      </w:r>
      <w:r>
        <w:rPr>
          <w:shd w:val="clear" w:color="auto" w:fill="C0C0C0"/>
        </w:rPr>
        <w:t xml:space="preserve"> and to be understood by the other side</w:t>
      </w:r>
      <w:r w:rsidR="009E7D4A">
        <w:rPr>
          <w:shd w:val="clear" w:color="auto" w:fill="C0C0C0"/>
        </w:rPr>
        <w:t xml:space="preserve">. Task of the mediation team is to support the conflict parties in their emotional expression when required. This exercise is used for validating, extending and differentiating </w:t>
      </w:r>
      <w:r>
        <w:rPr>
          <w:shd w:val="clear" w:color="auto" w:fill="C0C0C0"/>
        </w:rPr>
        <w:t>one’s</w:t>
      </w:r>
      <w:r w:rsidR="009E7D4A">
        <w:rPr>
          <w:shd w:val="clear" w:color="auto" w:fill="C0C0C0"/>
        </w:rPr>
        <w:t xml:space="preserve"> own emotional vocabulary.</w:t>
      </w:r>
    </w:p>
    <w:p w14:paraId="2C397AB2" w14:textId="77777777" w:rsidR="003C2BA8" w:rsidRDefault="009E7D4A" w:rsidP="004971E1">
      <w:pPr>
        <w:pStyle w:val="berschrift4"/>
      </w:pPr>
      <w:r w:rsidRPr="004971E1">
        <w:t>Working</w:t>
      </w:r>
      <w:r>
        <w:t xml:space="preserve"> alone (5’)</w:t>
      </w:r>
    </w:p>
    <w:p w14:paraId="3424C1CD" w14:textId="7143B99F" w:rsidR="003C2BA8" w:rsidRDefault="009E7D4A" w:rsidP="0003566F">
      <w:pPr>
        <w:rPr>
          <w:shd w:val="clear" w:color="auto" w:fill="C0C0C0"/>
        </w:rPr>
      </w:pPr>
      <w:r>
        <w:rPr>
          <w:shd w:val="clear" w:color="auto" w:fill="C0C0C0"/>
        </w:rPr>
        <w:t>Trainer (</w:t>
      </w:r>
      <w:r w:rsidR="0003566F">
        <w:rPr>
          <w:shd w:val="clear" w:color="auto" w:fill="C0C0C0"/>
        </w:rPr>
        <w:t>indicates</w:t>
      </w:r>
      <w:r>
        <w:rPr>
          <w:shd w:val="clear" w:color="auto" w:fill="C0C0C0"/>
        </w:rPr>
        <w:t xml:space="preserve"> </w:t>
      </w:r>
      <w:r w:rsidR="0003566F">
        <w:rPr>
          <w:shd w:val="clear" w:color="auto" w:fill="C0C0C0"/>
        </w:rPr>
        <w:t>ex</w:t>
      </w:r>
      <w:r>
        <w:rPr>
          <w:shd w:val="clear" w:color="auto" w:fill="C0C0C0"/>
        </w:rPr>
        <w:t xml:space="preserve">amples; also reminds </w:t>
      </w:r>
      <w:r w:rsidR="0003566F">
        <w:rPr>
          <w:shd w:val="clear" w:color="auto" w:fill="C0C0C0"/>
        </w:rPr>
        <w:t xml:space="preserve">participants </w:t>
      </w:r>
      <w:r>
        <w:rPr>
          <w:shd w:val="clear" w:color="auto" w:fill="C0C0C0"/>
        </w:rPr>
        <w:t>to</w:t>
      </w:r>
      <w:r w:rsidR="0003566F">
        <w:rPr>
          <w:shd w:val="clear" w:color="auto" w:fill="C0C0C0"/>
        </w:rPr>
        <w:t xml:space="preserve"> write legibly</w:t>
      </w:r>
      <w:r>
        <w:rPr>
          <w:shd w:val="clear" w:color="auto" w:fill="C0C0C0"/>
        </w:rPr>
        <w:t xml:space="preserve">): Please </w:t>
      </w:r>
      <w:r w:rsidR="0003566F">
        <w:rPr>
          <w:shd w:val="clear" w:color="auto" w:fill="C0C0C0"/>
        </w:rPr>
        <w:t xml:space="preserve">each of you </w:t>
      </w:r>
      <w:r>
        <w:rPr>
          <w:shd w:val="clear" w:color="auto" w:fill="C0C0C0"/>
        </w:rPr>
        <w:t>write down on the moderation ca</w:t>
      </w:r>
      <w:r w:rsidR="0003566F">
        <w:rPr>
          <w:shd w:val="clear" w:color="auto" w:fill="C0C0C0"/>
        </w:rPr>
        <w:t xml:space="preserve">rds as many terms for emotions as you can think of that in </w:t>
      </w:r>
      <w:r>
        <w:rPr>
          <w:shd w:val="clear" w:color="auto" w:fill="C0C0C0"/>
        </w:rPr>
        <w:t xml:space="preserve">your </w:t>
      </w:r>
      <w:r w:rsidR="0003566F">
        <w:rPr>
          <w:shd w:val="clear" w:color="auto" w:fill="C0C0C0"/>
        </w:rPr>
        <w:t>opinion play a role in conflict</w:t>
      </w:r>
      <w:r>
        <w:rPr>
          <w:shd w:val="clear" w:color="auto" w:fill="C0C0C0"/>
        </w:rPr>
        <w:t xml:space="preserve">. Difficult, burdening as well as positive feelings are allowed. You can use adjectives (i.e. “sad”) or </w:t>
      </w:r>
      <w:r w:rsidR="0003566F">
        <w:rPr>
          <w:shd w:val="clear" w:color="auto" w:fill="C0C0C0"/>
        </w:rPr>
        <w:t>nouns</w:t>
      </w:r>
      <w:r>
        <w:rPr>
          <w:shd w:val="clear" w:color="auto" w:fill="C0C0C0"/>
        </w:rPr>
        <w:t xml:space="preserve"> (i.e. “hope”).</w:t>
      </w:r>
    </w:p>
    <w:p w14:paraId="012BA5BA" w14:textId="77777777" w:rsidR="003C2BA8" w:rsidRDefault="009E7D4A" w:rsidP="004971E1">
      <w:pPr>
        <w:pStyle w:val="berschrift4"/>
      </w:pPr>
      <w:r>
        <w:t xml:space="preserve">Working in </w:t>
      </w:r>
      <w:r w:rsidRPr="004971E1">
        <w:t>small</w:t>
      </w:r>
      <w:r>
        <w:t xml:space="preserve"> groups (15’) </w:t>
      </w:r>
    </w:p>
    <w:p w14:paraId="0281724B" w14:textId="6BB742D0" w:rsidR="003C2BA8" w:rsidRDefault="009E7D4A" w:rsidP="0003566F">
      <w:pPr>
        <w:rPr>
          <w:shd w:val="clear" w:color="auto" w:fill="C0C0C0"/>
        </w:rPr>
      </w:pPr>
      <w:r>
        <w:rPr>
          <w:shd w:val="clear" w:color="auto" w:fill="C0C0C0"/>
        </w:rPr>
        <w:t xml:space="preserve">Trainer: Now please form groups of 4-5 persons and narrow down the terms as follows: A participant names a term, the others check if they have </w:t>
      </w:r>
      <w:r w:rsidR="0003566F">
        <w:rPr>
          <w:shd w:val="clear" w:color="auto" w:fill="C0C0C0"/>
        </w:rPr>
        <w:t>also written</w:t>
      </w:r>
      <w:r>
        <w:rPr>
          <w:shd w:val="clear" w:color="auto" w:fill="C0C0C0"/>
        </w:rPr>
        <w:t xml:space="preserve"> the same term. Spread your terms </w:t>
      </w:r>
      <w:r w:rsidR="0003566F">
        <w:rPr>
          <w:shd w:val="clear" w:color="auto" w:fill="C0C0C0"/>
        </w:rPr>
        <w:t xml:space="preserve">out </w:t>
      </w:r>
      <w:r>
        <w:rPr>
          <w:shd w:val="clear" w:color="auto" w:fill="C0C0C0"/>
        </w:rPr>
        <w:t>on the floor and then chose each feeling only on</w:t>
      </w:r>
      <w:r w:rsidR="0003566F">
        <w:rPr>
          <w:shd w:val="clear" w:color="auto" w:fill="C0C0C0"/>
        </w:rPr>
        <w:t>c</w:t>
      </w:r>
      <w:r>
        <w:rPr>
          <w:shd w:val="clear" w:color="auto" w:fill="C0C0C0"/>
        </w:rPr>
        <w:t>e. If applicable you can add more feelings during the process.</w:t>
      </w:r>
    </w:p>
    <w:p w14:paraId="3B0A50AF" w14:textId="77777777" w:rsidR="003C2BA8" w:rsidRDefault="009E7D4A" w:rsidP="004971E1">
      <w:pPr>
        <w:pStyle w:val="berschrift4"/>
      </w:pPr>
      <w:r>
        <w:t>Evaluation in Plenary (25’)</w:t>
      </w:r>
    </w:p>
    <w:p w14:paraId="15C619B6" w14:textId="682CA66F" w:rsidR="003C2BA8" w:rsidRDefault="009E7D4A" w:rsidP="0003566F">
      <w:r>
        <w:t>One representative of each small group is chosen. The representatives narrow do</w:t>
      </w:r>
      <w:r w:rsidR="0003566F">
        <w:t>w</w:t>
      </w:r>
      <w:r>
        <w:t xml:space="preserve">n the cards once again following the pattern represented above. This time the cards are attached to the pin board / sticky wall. The other participants have 5 minutes break. Afterwards the whole group gathers in a </w:t>
      </w:r>
      <w:r w:rsidR="0003566F">
        <w:t>semi</w:t>
      </w:r>
      <w:r>
        <w:t>circle around the pin board.</w:t>
      </w:r>
    </w:p>
    <w:p w14:paraId="6BD514F6" w14:textId="4F5F79FB" w:rsidR="003C2BA8" w:rsidRDefault="004971E1" w:rsidP="0003566F">
      <w:pPr>
        <w:rPr>
          <w:shd w:val="clear" w:color="auto" w:fill="C0C0C0"/>
        </w:rPr>
      </w:pPr>
      <w:r>
        <w:rPr>
          <w:shd w:val="clear" w:color="auto" w:fill="C0C0C0"/>
        </w:rPr>
        <w:t>Trainer: Here we can see</w:t>
      </w:r>
      <w:r w:rsidR="009E7D4A">
        <w:rPr>
          <w:shd w:val="clear" w:color="auto" w:fill="C0C0C0"/>
        </w:rPr>
        <w:t xml:space="preserve"> how various linguistic variation</w:t>
      </w:r>
      <w:r>
        <w:rPr>
          <w:shd w:val="clear" w:color="auto" w:fill="C0C0C0"/>
        </w:rPr>
        <w:t>s</w:t>
      </w:r>
      <w:r w:rsidR="009E7D4A">
        <w:rPr>
          <w:shd w:val="clear" w:color="auto" w:fill="C0C0C0"/>
        </w:rPr>
        <w:t xml:space="preserve"> for emotional conditions are present in our group. Some terms </w:t>
      </w:r>
      <w:r w:rsidR="0003566F">
        <w:rPr>
          <w:shd w:val="clear" w:color="auto" w:fill="C0C0C0"/>
        </w:rPr>
        <w:t>are</w:t>
      </w:r>
      <w:r w:rsidR="009E7D4A">
        <w:rPr>
          <w:shd w:val="clear" w:color="auto" w:fill="C0C0C0"/>
        </w:rPr>
        <w:t xml:space="preserve"> not feelings in the narrow sense of the word, e.g. “extraordinary”, “hostile”, “arrogant</w:t>
      </w:r>
      <w:r>
        <w:rPr>
          <w:shd w:val="clear" w:color="auto" w:fill="C0C0C0"/>
        </w:rPr>
        <w:t>ly</w:t>
      </w:r>
      <w:r w:rsidR="009E7D4A">
        <w:rPr>
          <w:shd w:val="clear" w:color="auto" w:fill="C0C0C0"/>
        </w:rPr>
        <w:t>”</w:t>
      </w:r>
      <w:r w:rsidR="0003566F">
        <w:rPr>
          <w:shd w:val="clear" w:color="auto" w:fill="C0C0C0"/>
        </w:rPr>
        <w:t>. Here we speak of “emotion-</w:t>
      </w:r>
      <w:r w:rsidR="009E7D4A">
        <w:rPr>
          <w:shd w:val="clear" w:color="auto" w:fill="C0C0C0"/>
        </w:rPr>
        <w:t xml:space="preserve">led conditions”, “inner conditions”, “difficult feelings” or “mixed feelings”. We will come back to this collection and will </w:t>
      </w:r>
      <w:r>
        <w:rPr>
          <w:shd w:val="clear" w:color="auto" w:fill="C0C0C0"/>
        </w:rPr>
        <w:t>take a</w:t>
      </w:r>
      <w:r w:rsidR="0003566F">
        <w:rPr>
          <w:shd w:val="clear" w:color="auto" w:fill="C0C0C0"/>
        </w:rPr>
        <w:t>nother</w:t>
      </w:r>
      <w:r>
        <w:rPr>
          <w:shd w:val="clear" w:color="auto" w:fill="C0C0C0"/>
        </w:rPr>
        <w:t xml:space="preserve"> closer look on these</w:t>
      </w:r>
      <w:r w:rsidR="009E7D4A">
        <w:rPr>
          <w:shd w:val="clear" w:color="auto" w:fill="C0C0C0"/>
        </w:rPr>
        <w:t xml:space="preserve"> emotions </w:t>
      </w:r>
      <w:r w:rsidR="0003566F">
        <w:rPr>
          <w:shd w:val="clear" w:color="auto" w:fill="C0C0C0"/>
        </w:rPr>
        <w:t>later on</w:t>
      </w:r>
      <w:r w:rsidR="009E7D4A">
        <w:rPr>
          <w:shd w:val="clear" w:color="auto" w:fill="C0C0C0"/>
        </w:rPr>
        <w:t xml:space="preserve">. The pin board can be added </w:t>
      </w:r>
      <w:r w:rsidR="0003566F">
        <w:rPr>
          <w:shd w:val="clear" w:color="auto" w:fill="C0C0C0"/>
        </w:rPr>
        <w:t xml:space="preserve">to </w:t>
      </w:r>
      <w:r w:rsidR="009E7D4A">
        <w:rPr>
          <w:shd w:val="clear" w:color="auto" w:fill="C0C0C0"/>
        </w:rPr>
        <w:t>during the course of the study unit.</w:t>
      </w:r>
    </w:p>
    <w:p w14:paraId="689203E5" w14:textId="64045CCB" w:rsidR="003C2BA8" w:rsidRDefault="009E7D4A" w:rsidP="0003566F">
      <w:r>
        <w:t xml:space="preserve">If applicable, short discussion in the plenary </w:t>
      </w:r>
      <w:r w:rsidR="0003566F">
        <w:t>on</w:t>
      </w:r>
      <w:r>
        <w:t xml:space="preserve"> the following guid</w:t>
      </w:r>
      <w:r w:rsidR="0003566F">
        <w:t>ing</w:t>
      </w:r>
      <w:r>
        <w:t xml:space="preserve"> questions:</w:t>
      </w:r>
    </w:p>
    <w:p w14:paraId="44AC6300" w14:textId="78AB7182" w:rsidR="003C2BA8" w:rsidRPr="004971E1" w:rsidRDefault="009E7D4A" w:rsidP="0003566F">
      <w:pPr>
        <w:pStyle w:val="Listenabsatz"/>
      </w:pPr>
      <w:r w:rsidRPr="004971E1">
        <w:t xml:space="preserve">Which emotions have </w:t>
      </w:r>
      <w:r w:rsidR="0003566F">
        <w:t>come up</w:t>
      </w:r>
      <w:r w:rsidRPr="004971E1">
        <w:t xml:space="preserve"> often? Wh</w:t>
      </w:r>
      <w:r w:rsidR="0003566F">
        <w:t>y</w:t>
      </w:r>
      <w:r w:rsidRPr="004971E1">
        <w:t xml:space="preserve"> could </w:t>
      </w:r>
      <w:r w:rsidR="0003566F">
        <w:t>that</w:t>
      </w:r>
      <w:r w:rsidRPr="004971E1">
        <w:t xml:space="preserve"> be?</w:t>
      </w:r>
    </w:p>
    <w:p w14:paraId="245EC5AD" w14:textId="16A3B414" w:rsidR="003C2BA8" w:rsidRPr="004971E1" w:rsidRDefault="009E7D4A" w:rsidP="0003566F">
      <w:pPr>
        <w:pStyle w:val="Listenabsatz"/>
      </w:pPr>
      <w:r w:rsidRPr="004971E1">
        <w:t>Which e</w:t>
      </w:r>
      <w:r w:rsidR="004971E1">
        <w:t xml:space="preserve">motions have </w:t>
      </w:r>
      <w:r w:rsidR="0003566F">
        <w:t>come up more rarely</w:t>
      </w:r>
      <w:r w:rsidRPr="004971E1">
        <w:t xml:space="preserve">? </w:t>
      </w:r>
      <w:r w:rsidR="0003566F" w:rsidRPr="004971E1">
        <w:t>Wh</w:t>
      </w:r>
      <w:r w:rsidR="0003566F">
        <w:t>y</w:t>
      </w:r>
      <w:r w:rsidR="0003566F" w:rsidRPr="004971E1">
        <w:t xml:space="preserve"> could </w:t>
      </w:r>
      <w:r w:rsidR="0003566F">
        <w:t>that</w:t>
      </w:r>
      <w:r w:rsidR="0003566F" w:rsidRPr="004971E1">
        <w:t xml:space="preserve"> be?</w:t>
      </w:r>
    </w:p>
    <w:p w14:paraId="62D24D0C" w14:textId="77777777" w:rsidR="003C2BA8" w:rsidRPr="004971E1" w:rsidRDefault="009E7D4A" w:rsidP="006256B6">
      <w:pPr>
        <w:pStyle w:val="Listenabsatz"/>
      </w:pPr>
      <w:r w:rsidRPr="004971E1">
        <w:t>Which words for feelings are more or less familiar to me?</w:t>
      </w:r>
    </w:p>
    <w:p w14:paraId="38E29EF9" w14:textId="709C3E43" w:rsidR="00536AAC" w:rsidRDefault="004971E1" w:rsidP="00536AAC">
      <w:pPr>
        <w:pStyle w:val="Listenabsatz"/>
      </w:pPr>
      <w:r w:rsidRPr="004971E1">
        <w:t xml:space="preserve">Which emotions are missing </w:t>
      </w:r>
      <w:r w:rsidR="0003566F">
        <w:t>–</w:t>
      </w:r>
      <w:r w:rsidRPr="004971E1">
        <w:t xml:space="preserve"> n</w:t>
      </w:r>
      <w:r w:rsidR="00536AAC">
        <w:t>egative as well as positive?</w:t>
      </w:r>
    </w:p>
    <w:p w14:paraId="68F99996" w14:textId="77777777" w:rsidR="00B56133" w:rsidRDefault="00B56133" w:rsidP="00536AAC">
      <w:pPr>
        <w:pStyle w:val="Listenabsatz"/>
        <w:sectPr w:rsidR="00B56133" w:rsidSect="009D53F0">
          <w:headerReference w:type="default" r:id="rId38"/>
          <w:pgSz w:w="11906" w:h="16838" w:code="9"/>
          <w:pgMar w:top="1418" w:right="1418" w:bottom="1134" w:left="1418" w:header="0" w:footer="709" w:gutter="0"/>
          <w:cols w:space="720"/>
          <w:formProt w:val="0"/>
          <w:docGrid w:linePitch="360" w:charSpace="12288"/>
        </w:sectPr>
      </w:pPr>
    </w:p>
    <w:p w14:paraId="4A85F53F" w14:textId="77777777" w:rsidR="003C2BA8" w:rsidRDefault="00131EC3" w:rsidP="00B56133">
      <w:pPr>
        <w:pStyle w:val="berschrift2"/>
      </w:pPr>
      <w:bookmarkStart w:id="14" w:name="_Toc386797435"/>
      <w:r>
        <w:lastRenderedPageBreak/>
        <w:t xml:space="preserve">Exercise: </w:t>
      </w:r>
      <w:r w:rsidR="00875987">
        <w:t xml:space="preserve">Different </w:t>
      </w:r>
      <w:r w:rsidR="00B56133">
        <w:t>feelings</w:t>
      </w:r>
      <w:r w:rsidR="009E7D4A">
        <w:t xml:space="preserve"> (90’)</w:t>
      </w:r>
      <w:bookmarkEnd w:id="14"/>
    </w:p>
    <w:p w14:paraId="101E3EFE" w14:textId="50F543A6" w:rsidR="003C2BA8" w:rsidRDefault="009E7D4A" w:rsidP="004971E1">
      <w:pPr>
        <w:rPr>
          <w:lang w:eastAsia="de-DE"/>
        </w:rPr>
      </w:pPr>
      <w:r>
        <w:rPr>
          <w:lang w:eastAsia="de-DE"/>
        </w:rPr>
        <w:t xml:space="preserve">In this exercise the so called </w:t>
      </w:r>
      <w:hyperlink r:id="rId39" w:anchor="9" w:history="1">
        <w:r w:rsidR="00FB76F5" w:rsidRPr="006C7DD7">
          <w:rPr>
            <w:rStyle w:val="Hyperlink"/>
            <w:lang w:eastAsia="de-DE"/>
          </w:rPr>
          <w:t>Core-Shell-Model</w:t>
        </w:r>
      </w:hyperlink>
      <w:r>
        <w:rPr>
          <w:lang w:eastAsia="de-DE"/>
        </w:rPr>
        <w:t xml:space="preserve"> is presented and taught by a catchy exercise for differentiating vulnerable and defensive feelings.</w:t>
      </w:r>
    </w:p>
    <w:p w14:paraId="7363463A" w14:textId="3D77DB15" w:rsidR="003C2BA8" w:rsidRDefault="004971E1" w:rsidP="00177184">
      <w:pPr>
        <w:pStyle w:val="berschrift4"/>
        <w:numPr>
          <w:ilvl w:val="0"/>
          <w:numId w:val="10"/>
        </w:numPr>
      </w:pPr>
      <w:r>
        <w:t>Introduction: the Core-Shell-M</w:t>
      </w:r>
      <w:r w:rsidR="009E7D4A">
        <w:t>odel</w:t>
      </w:r>
      <w:r w:rsidR="009E7D4A">
        <w:rPr>
          <w:rStyle w:val="Funotenanker"/>
        </w:rPr>
        <w:footnoteReference w:id="4"/>
      </w:r>
      <w:r w:rsidR="0003566F">
        <w:t xml:space="preserve"> -</w:t>
      </w:r>
      <w:r>
        <w:t xml:space="preserve"> </w:t>
      </w:r>
      <w:r w:rsidR="009E7D4A">
        <w:t>how emotions originate (30’)</w:t>
      </w:r>
    </w:p>
    <w:p w14:paraId="383E2D38" w14:textId="77777777" w:rsidR="0051170A" w:rsidRDefault="009E7D4A" w:rsidP="0003566F">
      <w:pPr>
        <w:rPr>
          <w:noProof/>
          <w:lang w:val="de-DE" w:eastAsia="de-DE"/>
        </w:rPr>
      </w:pPr>
      <w:r>
        <w:t>The model is based on insights from psycho analys</w:t>
      </w:r>
      <w:r w:rsidR="0003566F">
        <w:t>is and describes the origin</w:t>
      </w:r>
      <w:r>
        <w:t xml:space="preserve"> of feelings. It is useful for the mediation team, in order to </w:t>
      </w:r>
      <w:r w:rsidR="0003566F">
        <w:t xml:space="preserve">better </w:t>
      </w:r>
      <w:r>
        <w:t xml:space="preserve">understand and handle the difficult emotions of the conflict parties </w:t>
      </w:r>
      <w:r w:rsidR="0003566F">
        <w:t>during background clarification</w:t>
      </w:r>
      <w:r>
        <w:t>.</w:t>
      </w:r>
      <w:r w:rsidR="0051170A" w:rsidRPr="0051170A">
        <w:rPr>
          <w:noProof/>
          <w:lang w:val="de-DE" w:eastAsia="de-DE"/>
        </w:rPr>
        <w:t xml:space="preserve"> </w:t>
      </w:r>
    </w:p>
    <w:p w14:paraId="428A0280" w14:textId="463E4BD7" w:rsidR="003C2BA8" w:rsidRDefault="0051170A" w:rsidP="0003566F">
      <w:r w:rsidRPr="00106EFE">
        <w:rPr>
          <w:noProof/>
          <w:lang w:val="de-DE" w:eastAsia="de-DE"/>
        </w:rPr>
        <mc:AlternateContent>
          <mc:Choice Requires="wps">
            <w:drawing>
              <wp:anchor distT="0" distB="0" distL="114300" distR="114300" simplePos="0" relativeHeight="251675648" behindDoc="0" locked="0" layoutInCell="1" allowOverlap="1" wp14:anchorId="7CD63741" wp14:editId="344702A3">
                <wp:simplePos x="0" y="0"/>
                <wp:positionH relativeFrom="column">
                  <wp:posOffset>-52705</wp:posOffset>
                </wp:positionH>
                <wp:positionV relativeFrom="paragraph">
                  <wp:posOffset>3505835</wp:posOffset>
                </wp:positionV>
                <wp:extent cx="5808980" cy="237490"/>
                <wp:effectExtent l="0" t="0" r="0" b="0"/>
                <wp:wrapTopAndBottom/>
                <wp:docPr id="28" name="Rechteck 27"/>
                <wp:cNvGraphicFramePr/>
                <a:graphic xmlns:a="http://schemas.openxmlformats.org/drawingml/2006/main">
                  <a:graphicData uri="http://schemas.microsoft.com/office/word/2010/wordprocessingShape">
                    <wps:wsp>
                      <wps:cNvSpPr/>
                      <wps:spPr>
                        <a:xfrm>
                          <a:off x="0" y="0"/>
                          <a:ext cx="5808980" cy="237490"/>
                        </a:xfrm>
                        <a:prstGeom prst="rect">
                          <a:avLst/>
                        </a:prstGeom>
                      </wps:spPr>
                      <wps:txbx>
                        <w:txbxContent>
                          <w:p w14:paraId="3A0F47D4" w14:textId="596A6DA3" w:rsidR="00F423B4" w:rsidRDefault="00F423B4" w:rsidP="002B604E">
                            <w:pPr>
                              <w:pStyle w:val="Legende"/>
                            </w:pPr>
                            <w:r>
                              <w:t xml:space="preserve">Fig. 5.2.1: Core-Shell-Model: Development of the system of human emotions </w:t>
                            </w:r>
                          </w:p>
                        </w:txbxContent>
                      </wps:txbx>
                      <wps:bodyPr wrap="square">
                        <a:noAutofit/>
                      </wps:bodyPr>
                    </wps:wsp>
                  </a:graphicData>
                </a:graphic>
              </wp:anchor>
            </w:drawing>
          </mc:Choice>
          <mc:Fallback>
            <w:pict>
              <v:rect id="Rechteck 27" o:spid="_x0000_s1091" style="position:absolute;left:0;text-align:left;margin-left:-4.15pt;margin-top:276.05pt;width:457.4pt;height:18.7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" filled="f" stroked="f">
                <v:textbox>
                  <w:txbxContent>
                    <w:p w14:paraId="3A0F47D4" w14:textId="596A6DA3" w:rsidR="00F423B4" w:rsidRDefault="00F423B4" w:rsidP="002B604E">
                      <w:pPr>
                        <w:pStyle w:val="Legende"/>
                      </w:pPr>
                      <w:r>
                        <w:t xml:space="preserve">Fig. 5.2.1: Core-Shell-Model: Development of the system of human emotions </w:t>
                      </w:r>
                    </w:p>
                  </w:txbxContent>
                </v:textbox>
                <w10:wrap type="topAndBottom"/>
              </v:rect>
            </w:pict>
          </mc:Fallback>
        </mc:AlternateContent>
      </w:r>
      <w:r w:rsidR="003A1468">
        <w:rPr>
          <w:noProof/>
          <w:lang w:val="de-DE" w:eastAsia="de-DE"/>
        </w:rPr>
        <w:drawing>
          <wp:inline distT="0" distB="0" distL="0" distR="0" wp14:anchorId="033C5FA2" wp14:editId="3E6BBCFF">
            <wp:extent cx="5846445" cy="3444240"/>
            <wp:effectExtent l="0" t="0" r="1905" b="381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46445" cy="3444240"/>
                    </a:xfrm>
                    <a:prstGeom prst="rect">
                      <a:avLst/>
                    </a:prstGeom>
                    <a:noFill/>
                  </pic:spPr>
                </pic:pic>
              </a:graphicData>
            </a:graphic>
          </wp:inline>
        </w:drawing>
      </w:r>
    </w:p>
    <w:p w14:paraId="438EC3D6" w14:textId="0D4DE4C9" w:rsidR="003C2BA8" w:rsidRDefault="009E7D4A" w:rsidP="0051170A">
      <w:r>
        <w:t xml:space="preserve">The </w:t>
      </w:r>
      <w:r w:rsidR="00106EFE">
        <w:t>core hypothesis of the model is</w:t>
      </w:r>
      <w:r>
        <w:t xml:space="preserve"> that during the cause of the development of a person</w:t>
      </w:r>
      <w:r w:rsidR="0003566F">
        <w:t>,</w:t>
      </w:r>
      <w:r>
        <w:t xml:space="preserve"> emotional layers develop gradually, that influence emotional reactions and behaviors</w:t>
      </w:r>
      <w:r w:rsidR="0003566F" w:rsidRPr="0003566F">
        <w:t xml:space="preserve"> </w:t>
      </w:r>
      <w:r w:rsidR="0003566F">
        <w:t>differently</w:t>
      </w:r>
      <w:r>
        <w:t>. Essentially, two classes of difficult feelings and their diff</w:t>
      </w:r>
      <w:r w:rsidR="0003566F">
        <w:t>erent functions are explained: D</w:t>
      </w:r>
      <w:r>
        <w:t xml:space="preserve">efensive, so called “hard” feelings </w:t>
      </w:r>
      <w:r w:rsidR="0003566F">
        <w:t xml:space="preserve">such </w:t>
      </w:r>
      <w:r>
        <w:t xml:space="preserve">as rage, anger, aggression, </w:t>
      </w:r>
      <w:r w:rsidR="0003566F">
        <w:t>which</w:t>
      </w:r>
      <w:r>
        <w:t xml:space="preserve"> are directed out</w:t>
      </w:r>
      <w:r w:rsidR="0003566F">
        <w:t>wards</w:t>
      </w:r>
      <w:r>
        <w:t xml:space="preserve"> to damage others. These feelings protect us from the second </w:t>
      </w:r>
      <w:r w:rsidR="0003566F">
        <w:t>group of deeper, more pain</w:t>
      </w:r>
      <w:r>
        <w:t xml:space="preserve">ful and frightening feelings </w:t>
      </w:r>
      <w:r w:rsidR="0003566F">
        <w:t xml:space="preserve">such </w:t>
      </w:r>
      <w:r>
        <w:t xml:space="preserve">as fear, helplessness, sadness, </w:t>
      </w:r>
      <w:r w:rsidR="0003566F">
        <w:t>which</w:t>
      </w:r>
      <w:r>
        <w:t xml:space="preserve"> are called vulnerable, “soft” feelings or “feeling</w:t>
      </w:r>
      <w:r w:rsidR="0003566F">
        <w:t>s o</w:t>
      </w:r>
      <w:r>
        <w:t>f pain”.</w:t>
      </w:r>
    </w:p>
    <w:p w14:paraId="56FBD2B1" w14:textId="4E634057" w:rsidR="003C2BA8" w:rsidRDefault="009E7D4A" w:rsidP="0003566F">
      <w:r>
        <w:t xml:space="preserve">Following, the </w:t>
      </w:r>
      <w:r w:rsidR="0003566F">
        <w:t>individual</w:t>
      </w:r>
      <w:r>
        <w:t xml:space="preserve"> steps of emotional development are presented.</w:t>
      </w:r>
    </w:p>
    <w:p w14:paraId="15CEA400" w14:textId="77777777" w:rsidR="003C2BA8" w:rsidRDefault="009E7D4A" w:rsidP="00131EC3">
      <w:pPr>
        <w:pStyle w:val="berschrift4"/>
      </w:pPr>
      <w:r>
        <w:t xml:space="preserve">The core: the self, the </w:t>
      </w:r>
      <w:r w:rsidRPr="00131EC3">
        <w:t>energy</w:t>
      </w:r>
      <w:r>
        <w:t>, the zest for life</w:t>
      </w:r>
    </w:p>
    <w:p w14:paraId="3376435B" w14:textId="50704F32" w:rsidR="003C2BA8" w:rsidRDefault="0003566F" w:rsidP="0003566F">
      <w:r>
        <w:t>Every person</w:t>
      </w:r>
      <w:r w:rsidR="009E7D4A">
        <w:t xml:space="preserve"> is born into the world as a life-affirming and e</w:t>
      </w:r>
      <w:r w:rsidR="00106EFE">
        <w:t>ntirely unprotected being, as a</w:t>
      </w:r>
      <w:r w:rsidR="009E7D4A">
        <w:t xml:space="preserve"> unique individual. At this stage the b</w:t>
      </w:r>
      <w:r w:rsidR="00106EFE">
        <w:t>aby does not have</w:t>
      </w:r>
      <w:r w:rsidR="009E7D4A">
        <w:t xml:space="preserve"> fe</w:t>
      </w:r>
      <w:r w:rsidR="00106EFE">
        <w:t>elings as we know them as grown-</w:t>
      </w:r>
      <w:r w:rsidR="009E7D4A">
        <w:t xml:space="preserve">ups. Most of all it </w:t>
      </w:r>
      <w:r>
        <w:t>consists</w:t>
      </w:r>
      <w:r w:rsidR="009E7D4A">
        <w:t xml:space="preserve"> of zest for life, vigor and the unconscious striving for </w:t>
      </w:r>
      <w:r>
        <w:t xml:space="preserve">the satisfaction of </w:t>
      </w:r>
      <w:r w:rsidR="009E7D4A">
        <w:t>essential needs: nourishment, breath</w:t>
      </w:r>
      <w:r>
        <w:t>ing</w:t>
      </w:r>
      <w:r w:rsidR="009E7D4A">
        <w:t>, warmth, sleep, nurture and love. If these needs are satisfied the infant is content. All of us hold this happy primitive state within us as adults and feel it in</w:t>
      </w:r>
      <w:r>
        <w:t xml:space="preserve"> the </w:t>
      </w:r>
      <w:r w:rsidR="009E7D4A">
        <w:t xml:space="preserve">form of positive emotions in moments and situations which are pleasant or </w:t>
      </w:r>
      <w:r>
        <w:t xml:space="preserve">make us </w:t>
      </w:r>
      <w:r w:rsidR="009E7D4A">
        <w:t>happy. As adults we have emotion words for these positive emotional conditions</w:t>
      </w:r>
      <w:r>
        <w:t>, such</w:t>
      </w:r>
      <w:r w:rsidR="009E7D4A">
        <w:t xml:space="preserve"> as feeling </w:t>
      </w:r>
      <w:r>
        <w:t>as</w:t>
      </w:r>
      <w:r w:rsidR="009E7D4A">
        <w:t xml:space="preserve"> one, wholeness, </w:t>
      </w:r>
      <w:r>
        <w:t>strength</w:t>
      </w:r>
      <w:r w:rsidR="009E7D4A">
        <w:t xml:space="preserve">, freedom, </w:t>
      </w:r>
      <w:r>
        <w:t>vitality</w:t>
      </w:r>
      <w:r w:rsidR="009E7D4A">
        <w:t xml:space="preserve">, energy, clarity, </w:t>
      </w:r>
      <w:r w:rsidR="009E7D4A">
        <w:lastRenderedPageBreak/>
        <w:t xml:space="preserve">trust, love, </w:t>
      </w:r>
      <w:r>
        <w:t>gratitude</w:t>
      </w:r>
      <w:r w:rsidR="009E7D4A">
        <w:t xml:space="preserve">, confidence, </w:t>
      </w:r>
      <w:r>
        <w:t>safety</w:t>
      </w:r>
      <w:r w:rsidR="009E7D4A">
        <w:t>, being oneself, forgetting the</w:t>
      </w:r>
      <w:r>
        <w:t xml:space="preserve"> passage of</w:t>
      </w:r>
      <w:r w:rsidR="009E7D4A">
        <w:t xml:space="preserve"> time. We feel ha</w:t>
      </w:r>
      <w:r>
        <w:t>ppy, secure, sensual, rapt, in the</w:t>
      </w:r>
      <w:r w:rsidR="009E7D4A">
        <w:t xml:space="preserve"> flow. In this model</w:t>
      </w:r>
      <w:r>
        <w:t>,</w:t>
      </w:r>
      <w:r w:rsidR="009E7D4A">
        <w:t xml:space="preserve"> that condition is called</w:t>
      </w:r>
      <w:r>
        <w:t xml:space="preserve"> the</w:t>
      </w:r>
      <w:r w:rsidR="009E7D4A">
        <w:t xml:space="preserve"> “core”.</w:t>
      </w:r>
    </w:p>
    <w:p w14:paraId="5B02CC1B" w14:textId="77777777" w:rsidR="003C2BA8" w:rsidRDefault="009E7D4A" w:rsidP="00131EC3">
      <w:pPr>
        <w:pStyle w:val="berschrift4"/>
      </w:pPr>
      <w:r>
        <w:t xml:space="preserve">The first layer: </w:t>
      </w:r>
      <w:r w:rsidRPr="00131EC3">
        <w:t>the</w:t>
      </w:r>
      <w:r>
        <w:t xml:space="preserve"> pain</w:t>
      </w:r>
    </w:p>
    <w:p w14:paraId="155CFDAE" w14:textId="6D7FA583" w:rsidR="003C2BA8" w:rsidRDefault="009E7D4A" w:rsidP="006F1691">
      <w:r>
        <w:t xml:space="preserve">Every person, especially small children, </w:t>
      </w:r>
      <w:r w:rsidR="0003566F">
        <w:t>depends</w:t>
      </w:r>
      <w:r>
        <w:t xml:space="preserve"> on warmth, satisfaction of essential needs and </w:t>
      </w:r>
      <w:r w:rsidR="0003566F">
        <w:t>being accepted</w:t>
      </w:r>
      <w:r>
        <w:t xml:space="preserve"> by the </w:t>
      </w:r>
      <w:r w:rsidR="0003566F">
        <w:t>primary caregiver</w:t>
      </w:r>
      <w:r>
        <w:t xml:space="preserve"> and the environment. At the same time, even in an environment welcoming the baby and suffi</w:t>
      </w:r>
      <w:r w:rsidR="00131EC3">
        <w:t>ciently caring, these needs can</w:t>
      </w:r>
      <w:r>
        <w:t>not always be satisfied fully an</w:t>
      </w:r>
      <w:r w:rsidR="0003566F">
        <w:t>d at the appropriate moment</w:t>
      </w:r>
      <w:r>
        <w:t xml:space="preserve">. Each child will </w:t>
      </w:r>
      <w:r w:rsidR="006F1691">
        <w:t>sooner</w:t>
      </w:r>
      <w:r>
        <w:t xml:space="preserve"> or later be confronted with impatience, </w:t>
      </w:r>
      <w:r w:rsidR="006F1691">
        <w:t>limitations, frustration or</w:t>
      </w:r>
      <w:r>
        <w:t xml:space="preserve"> bein</w:t>
      </w:r>
      <w:r w:rsidR="00131EC3">
        <w:t>g misunderstood; o</w:t>
      </w:r>
      <w:r>
        <w:t xml:space="preserve">ften relatively early in live and unintended by parents or caregivers. </w:t>
      </w:r>
      <w:r w:rsidR="006F1691">
        <w:t>T</w:t>
      </w:r>
      <w:r>
        <w:t xml:space="preserve">he </w:t>
      </w:r>
      <w:r>
        <w:rPr>
          <w:i/>
          <w:iCs/>
        </w:rPr>
        <w:t>primal</w:t>
      </w:r>
      <w:r>
        <w:t xml:space="preserve"> emotional answers to frustration and injuries are </w:t>
      </w:r>
      <w:r w:rsidR="006F1691">
        <w:t>stored in the first protection layer: T</w:t>
      </w:r>
      <w:r>
        <w:t xml:space="preserve">hese are for example feelings of </w:t>
      </w:r>
      <w:r w:rsidR="006F1691">
        <w:t>vulnerability</w:t>
      </w:r>
      <w:r>
        <w:t xml:space="preserve">, </w:t>
      </w:r>
      <w:r w:rsidR="006F1691">
        <w:t>deprivation</w:t>
      </w:r>
      <w:r>
        <w:t xml:space="preserve">, loneliness, despair, pain, helplessness and powerlessness. These feelings are expressed by infants through crying and </w:t>
      </w:r>
      <w:r w:rsidR="006F1691">
        <w:t xml:space="preserve">being </w:t>
      </w:r>
      <w:r>
        <w:t xml:space="preserve">restless. If this expression is </w:t>
      </w:r>
      <w:r w:rsidR="006F1691">
        <w:t xml:space="preserve">correctly </w:t>
      </w:r>
      <w:r>
        <w:t xml:space="preserve">understood </w:t>
      </w:r>
      <w:r w:rsidR="006F1691">
        <w:t xml:space="preserve">as signals </w:t>
      </w:r>
      <w:r>
        <w:t xml:space="preserve">by the persons </w:t>
      </w:r>
      <w:r w:rsidR="006F1691">
        <w:t xml:space="preserve">around it </w:t>
      </w:r>
      <w:r>
        <w:t>and the triggeri</w:t>
      </w:r>
      <w:r w:rsidR="00106EFE">
        <w:t xml:space="preserve">ng need is satisfied, the child </w:t>
      </w:r>
      <w:r>
        <w:t xml:space="preserve">calms down and </w:t>
      </w:r>
      <w:r w:rsidR="00106EFE">
        <w:t>returns</w:t>
      </w:r>
      <w:r>
        <w:t xml:space="preserve"> to the positive core condition.</w:t>
      </w:r>
    </w:p>
    <w:p w14:paraId="2B7CB5D5" w14:textId="1F0F5BFD" w:rsidR="003C2BA8" w:rsidRDefault="009E7D4A" w:rsidP="006F1691">
      <w:r>
        <w:t>However, the emotional expression of the child is not always understood correctly or the needs cannot be satisfied sufficiently for the baby in a situation, where the adult is</w:t>
      </w:r>
      <w:r w:rsidR="006F1691">
        <w:t xml:space="preserve"> also</w:t>
      </w:r>
      <w:r>
        <w:t xml:space="preserve"> under pressure. It can also occur, that the e</w:t>
      </w:r>
      <w:r w:rsidR="006F1691">
        <w:t>motional expression is perceived</w:t>
      </w:r>
      <w:r>
        <w:t xml:space="preserve"> as </w:t>
      </w:r>
      <w:r w:rsidR="006F1691">
        <w:t>disturbing</w:t>
      </w:r>
      <w:r>
        <w:t xml:space="preserve"> or indecorous, maybe even </w:t>
      </w:r>
      <w:r w:rsidR="006F1691">
        <w:t>rejected</w:t>
      </w:r>
      <w:r>
        <w:t xml:space="preserve"> or </w:t>
      </w:r>
      <w:r w:rsidR="006F1691">
        <w:t>opposed</w:t>
      </w:r>
      <w:r>
        <w:t>.</w:t>
      </w:r>
    </w:p>
    <w:p w14:paraId="6A587A01" w14:textId="107C9DBE" w:rsidR="003C2BA8" w:rsidRDefault="009E7D4A" w:rsidP="006F1691">
      <w:r>
        <w:t xml:space="preserve">In order to </w:t>
      </w:r>
      <w:r w:rsidR="006F1691">
        <w:t>protect</w:t>
      </w:r>
      <w:r>
        <w:t xml:space="preserve"> these painful feelings of the first layer, also called “feelings of ache”, “soft feelings” or “feelings of inner misery”, </w:t>
      </w:r>
      <w:r w:rsidR="006F1691">
        <w:t xml:space="preserve">in the course of growing up </w:t>
      </w:r>
      <w:r>
        <w:t>the child learns, to build up a second layer, which serves as a protective layer in order not to feel the original feelings of injury and the connected pain.</w:t>
      </w:r>
    </w:p>
    <w:p w14:paraId="5F4D5918" w14:textId="77777777" w:rsidR="003C2BA8" w:rsidRDefault="009E7D4A" w:rsidP="00131EC3">
      <w:pPr>
        <w:pStyle w:val="berschrift4"/>
      </w:pPr>
      <w:r>
        <w:t xml:space="preserve">The second layer: the </w:t>
      </w:r>
      <w:r w:rsidRPr="00131EC3">
        <w:t>defense</w:t>
      </w:r>
    </w:p>
    <w:p w14:paraId="355FDAAA" w14:textId="20F952C8" w:rsidR="003C2BA8" w:rsidRDefault="009E7D4A" w:rsidP="006F1691">
      <w:r>
        <w:t>In the second layer</w:t>
      </w:r>
      <w:r w:rsidR="006F1691">
        <w:t>,</w:t>
      </w:r>
      <w:r>
        <w:t xml:space="preserve"> the </w:t>
      </w:r>
      <w:r>
        <w:rPr>
          <w:i/>
          <w:iCs/>
        </w:rPr>
        <w:t>secondary</w:t>
      </w:r>
      <w:r>
        <w:t xml:space="preserve">, “hard” feelings as aggression, rage, distrust, vengeance, hate </w:t>
      </w:r>
      <w:r w:rsidR="006F1691">
        <w:t>can be</w:t>
      </w:r>
      <w:r>
        <w:t xml:space="preserve"> found. In children these feelings for example </w:t>
      </w:r>
      <w:r w:rsidR="006F1691">
        <w:t xml:space="preserve">manifest themselves </w:t>
      </w:r>
      <w:r>
        <w:t>as insulting, kicking, hitting, angry screaming, muscle tension, t</w:t>
      </w:r>
      <w:r w:rsidR="00131EC3">
        <w:t>h</w:t>
      </w:r>
      <w:r>
        <w:t xml:space="preserve">rowing oneself on the </w:t>
      </w:r>
      <w:r w:rsidR="006F1691">
        <w:t>ground</w:t>
      </w:r>
      <w:r>
        <w:t xml:space="preserve">. The layer is called defense layer because its purpose is to build a defense against the more </w:t>
      </w:r>
      <w:r w:rsidR="006F1691">
        <w:t>sore</w:t>
      </w:r>
      <w:r>
        <w:t xml:space="preserve"> feelings of the pain layer. Thus, in the emotional condition of this layer</w:t>
      </w:r>
      <w:r w:rsidR="006F1691">
        <w:t>,</w:t>
      </w:r>
      <w:r>
        <w:t xml:space="preserve"> the child</w:t>
      </w:r>
      <w:r w:rsidR="006F1691">
        <w:t xml:space="preserve"> feels the rage directed outwards</w:t>
      </w:r>
      <w:r>
        <w:t xml:space="preserve">, but not the underlying pain of being alone, </w:t>
      </w:r>
      <w:r w:rsidR="006F1691">
        <w:t>sad</w:t>
      </w:r>
      <w:r>
        <w:t>, helpless directed in</w:t>
      </w:r>
      <w:r w:rsidR="006F1691">
        <w:t>wards</w:t>
      </w:r>
      <w:r>
        <w:t>.</w:t>
      </w:r>
    </w:p>
    <w:p w14:paraId="395489A5" w14:textId="16677914" w:rsidR="003C2BA8" w:rsidRDefault="009E7D4A" w:rsidP="006F1691">
      <w:r>
        <w:t xml:space="preserve">If the expression of the defense layer is understood by the adult, the child can find its way to the painful feelings and crying and </w:t>
      </w:r>
      <w:r w:rsidR="006F1691">
        <w:t>after being consoled</w:t>
      </w:r>
      <w:r>
        <w:t xml:space="preserve">, </w:t>
      </w:r>
      <w:r w:rsidR="006F1691">
        <w:t>it</w:t>
      </w:r>
      <w:r>
        <w:t xml:space="preserve"> goes back to the content emotional core condition.</w:t>
      </w:r>
    </w:p>
    <w:p w14:paraId="7B314944" w14:textId="59276A5C" w:rsidR="003C2BA8" w:rsidRDefault="009E7D4A" w:rsidP="006D2502">
      <w:pPr>
        <w:pStyle w:val="Beispiel"/>
      </w:pPr>
      <w:r>
        <w:t xml:space="preserve">One can impressively observe such an act of understanding between parents and </w:t>
      </w:r>
      <w:r w:rsidR="006F1691">
        <w:t xml:space="preserve">a </w:t>
      </w:r>
      <w:r>
        <w:t xml:space="preserve">child for example in following </w:t>
      </w:r>
      <w:r w:rsidR="006F1691">
        <w:t xml:space="preserve">the </w:t>
      </w:r>
      <w:r>
        <w:t xml:space="preserve">situation on </w:t>
      </w:r>
      <w:r w:rsidR="006F1691">
        <w:t>a playground: A</w:t>
      </w:r>
      <w:r>
        <w:t xml:space="preserve"> small child want</w:t>
      </w:r>
      <w:r w:rsidR="00131EC3">
        <w:t>s</w:t>
      </w:r>
      <w:r>
        <w:t xml:space="preserve"> to use the swing, but a bigger child is faster and takes the place. The smaller child starts to scream, runs away, t</w:t>
      </w:r>
      <w:r w:rsidR="00131EC3">
        <w:t>h</w:t>
      </w:r>
      <w:r>
        <w:t xml:space="preserve">rows itself on the </w:t>
      </w:r>
      <w:r w:rsidR="006F1691">
        <w:t>ground</w:t>
      </w:r>
      <w:r>
        <w:t xml:space="preserve"> and stomps </w:t>
      </w:r>
      <w:r w:rsidR="006F1691">
        <w:t>its feet</w:t>
      </w:r>
      <w:r>
        <w:t xml:space="preserve">. The supervising mother approaches to see what is going on. The kid screams even louder, kicks the mother and insults her. The mother is not mislead, takes up the fidgeting and fighting child, embraces it tightly in spite of the resistance and says comforting words (instead of telling it off or punishing the behavior). After a short time the stiff posture of the child </w:t>
      </w:r>
      <w:r w:rsidR="006F1691">
        <w:t>loosens</w:t>
      </w:r>
      <w:r>
        <w:t xml:space="preserve"> and it starts to cry </w:t>
      </w:r>
      <w:r w:rsidR="006F1691">
        <w:t>bitterly</w:t>
      </w:r>
      <w:r>
        <w:t>. Now it has reached the feelin</w:t>
      </w:r>
      <w:r w:rsidR="00131EC3">
        <w:t xml:space="preserve">gs of the pain layer </w:t>
      </w:r>
      <w:r w:rsidR="006D2502">
        <w:t xml:space="preserve">out of the hard defense feelings </w:t>
      </w:r>
      <w:r w:rsidR="00131EC3">
        <w:t xml:space="preserve">and seems </w:t>
      </w:r>
      <w:r>
        <w:t xml:space="preserve">inconsolable. The mother continues to hold the child, comforts it </w:t>
      </w:r>
      <w:r w:rsidR="006D2502">
        <w:t>with caresses</w:t>
      </w:r>
      <w:r>
        <w:t xml:space="preserve"> and understanding words (“You also wanted to swing and you are disappointed and sad... we will try it ag</w:t>
      </w:r>
      <w:r w:rsidR="00131EC3">
        <w:t>ain together... etc.”). After a</w:t>
      </w:r>
      <w:r>
        <w:t xml:space="preserve"> while the child suddenly stops cry</w:t>
      </w:r>
      <w:r w:rsidR="006D2502">
        <w:t>ing</w:t>
      </w:r>
      <w:r>
        <w:t>, disengages from the mother and laughingly goes to a merry-go-round to play with two other kids. The previous event seems forgotten.</w:t>
      </w:r>
    </w:p>
    <w:p w14:paraId="2CD4BD1A" w14:textId="429999F9" w:rsidR="003C2BA8" w:rsidRDefault="009E7D4A" w:rsidP="006D2502">
      <w:r>
        <w:t xml:space="preserve">However, often the signals of the defense layer are </w:t>
      </w:r>
      <w:r w:rsidR="006D2502">
        <w:t>mis</w:t>
      </w:r>
      <w:r>
        <w:t xml:space="preserve">understood by adults </w:t>
      </w:r>
      <w:r w:rsidR="006D2502">
        <w:t>and instead of seen as a desperate</w:t>
      </w:r>
      <w:r>
        <w:t xml:space="preserve"> search for love and understanding, misinter</w:t>
      </w:r>
      <w:r w:rsidR="00106EFE">
        <w:t>preted as unacceptable behavior</w:t>
      </w:r>
      <w:r>
        <w:t xml:space="preserve"> that has to be </w:t>
      </w:r>
      <w:r w:rsidR="006D2502">
        <w:t>opposed</w:t>
      </w:r>
      <w:r>
        <w:t xml:space="preserve"> and </w:t>
      </w:r>
      <w:r w:rsidR="006D2502">
        <w:t>stopped</w:t>
      </w:r>
      <w:r>
        <w:t>. Indeed</w:t>
      </w:r>
      <w:r w:rsidR="006D2502">
        <w:t>,</w:t>
      </w:r>
      <w:r>
        <w:t xml:space="preserve"> aggressive behavior of adolescent children is difficult for parents and guardians</w:t>
      </w:r>
      <w:r w:rsidR="006D2502">
        <w:t xml:space="preserve"> to bear</w:t>
      </w:r>
      <w:r>
        <w:t xml:space="preserve">. It is not always possible or applicable to allow and understand the defense feelings of a child. But if the lack of understanding by the environment is predominant while growing up and the child does not find back to its painful feelings and the core with the </w:t>
      </w:r>
      <w:r w:rsidR="006D2502">
        <w:t>caregiver’s</w:t>
      </w:r>
      <w:r>
        <w:t xml:space="preserve"> help, the defensive behavior is reinforced and often stabilized for the </w:t>
      </w:r>
      <w:r w:rsidR="006D2502">
        <w:t>life follows</w:t>
      </w:r>
      <w:r>
        <w:t>.</w:t>
      </w:r>
    </w:p>
    <w:p w14:paraId="78674A9C" w14:textId="77777777" w:rsidR="003C2BA8" w:rsidRDefault="009E7D4A" w:rsidP="00131EC3">
      <w:pPr>
        <w:pStyle w:val="berschrift4"/>
      </w:pPr>
      <w:r w:rsidRPr="00131EC3">
        <w:lastRenderedPageBreak/>
        <w:t>The</w:t>
      </w:r>
      <w:r>
        <w:t xml:space="preserve"> adaption layer</w:t>
      </w:r>
    </w:p>
    <w:p w14:paraId="73D13328" w14:textId="77777777" w:rsidR="002E5B94" w:rsidRDefault="009E7D4A" w:rsidP="006D2502">
      <w:r>
        <w:t xml:space="preserve">In an environment where defensive behavior remains </w:t>
      </w:r>
      <w:r w:rsidR="006D2502">
        <w:t>mis</w:t>
      </w:r>
      <w:r>
        <w:t xml:space="preserve">understood as well as with parents, </w:t>
      </w:r>
      <w:r w:rsidR="006D2502">
        <w:t>who are able to cope with the so-</w:t>
      </w:r>
      <w:r>
        <w:t xml:space="preserve">called phase of defiance that nearly every child goes through, the child has to learn </w:t>
      </w:r>
      <w:r w:rsidR="006D2502">
        <w:t>during its development</w:t>
      </w:r>
      <w:r>
        <w:t xml:space="preserve"> that </w:t>
      </w:r>
      <w:r w:rsidR="006D2502">
        <w:t xml:space="preserve">it will not always get what it wants from </w:t>
      </w:r>
      <w:r>
        <w:t xml:space="preserve">out of the defense layer: recognition, </w:t>
      </w:r>
      <w:r w:rsidR="006D2502">
        <w:t>security</w:t>
      </w:r>
      <w:r>
        <w:t>, understanding and love.</w:t>
      </w:r>
    </w:p>
    <w:p w14:paraId="2DA63D68" w14:textId="08B0B6D9" w:rsidR="003C2BA8" w:rsidRDefault="002E5B94" w:rsidP="006D2502">
      <w:r w:rsidRPr="00BD2502">
        <w:rPr>
          <w:noProof/>
          <w:lang w:val="de-DE" w:eastAsia="de-DE"/>
        </w:rPr>
        <mc:AlternateContent>
          <mc:Choice Requires="wps">
            <w:drawing>
              <wp:anchor distT="0" distB="0" distL="114300" distR="114300" simplePos="0" relativeHeight="251678720" behindDoc="0" locked="0" layoutInCell="1" allowOverlap="1" wp14:anchorId="497DCF3C" wp14:editId="4621F356">
                <wp:simplePos x="0" y="0"/>
                <wp:positionH relativeFrom="column">
                  <wp:posOffset>-52705</wp:posOffset>
                </wp:positionH>
                <wp:positionV relativeFrom="paragraph">
                  <wp:posOffset>4654550</wp:posOffset>
                </wp:positionV>
                <wp:extent cx="5816600" cy="237490"/>
                <wp:effectExtent l="0" t="0" r="0" b="0"/>
                <wp:wrapTopAndBottom/>
                <wp:docPr id="526" name="Rechteck 40"/>
                <wp:cNvGraphicFramePr/>
                <a:graphic xmlns:a="http://schemas.openxmlformats.org/drawingml/2006/main">
                  <a:graphicData uri="http://schemas.microsoft.com/office/word/2010/wordprocessingShape">
                    <wps:wsp>
                      <wps:cNvSpPr/>
                      <wps:spPr>
                        <a:xfrm>
                          <a:off x="0" y="0"/>
                          <a:ext cx="5816600" cy="237490"/>
                        </a:xfrm>
                        <a:prstGeom prst="rect">
                          <a:avLst/>
                        </a:prstGeom>
                      </wps:spPr>
                      <wps:txbx>
                        <w:txbxContent>
                          <w:p w14:paraId="7120FE24" w14:textId="77777777" w:rsidR="00F423B4" w:rsidRDefault="00F423B4" w:rsidP="00BD2502">
                            <w:pPr>
                              <w:pStyle w:val="Legende"/>
                            </w:pPr>
                            <w:r>
                              <w:t>Fig. 5.2.2: Overview of the Core-Shell-Modell: emotions, inner states and behavior</w:t>
                            </w:r>
                          </w:p>
                        </w:txbxContent>
                      </wps:txbx>
                      <wps:bodyPr wrap="square">
                        <a:spAutoFit/>
                      </wps:bodyPr>
                    </wps:wsp>
                  </a:graphicData>
                </a:graphic>
                <wp14:sizeRelH relativeFrom="margin">
                  <wp14:pctWidth>0</wp14:pctWidth>
                </wp14:sizeRelH>
              </wp:anchor>
            </w:drawing>
          </mc:Choice>
          <mc:Fallback>
            <w:pict>
              <v:rect id="Rechteck 40" o:spid="_x0000_s1092" style="position:absolute;left:0;text-align:left;margin-left:-4.15pt;margin-top:366.5pt;width:458pt;height:18.7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" filled="f" stroked="f">
                <v:textbox style="mso-fit-shape-to-text:t">
                  <w:txbxContent>
                    <w:p w14:paraId="7120FE24" w14:textId="77777777" w:rsidR="00F423B4" w:rsidRDefault="00F423B4" w:rsidP="00BD2502">
                      <w:pPr>
                        <w:pStyle w:val="Legende"/>
                      </w:pPr>
                      <w:r>
                        <w:t>Fig. 5.2.2: Overview of the Core-Shell-Modell: emotions, inner states and behavior</w:t>
                      </w:r>
                    </w:p>
                  </w:txbxContent>
                </v:textbox>
                <w10:wrap type="topAndBottom"/>
              </v:rect>
            </w:pict>
          </mc:Fallback>
        </mc:AlternateContent>
      </w:r>
      <w:r w:rsidRPr="002E5B94">
        <w:rPr>
          <w:noProof/>
          <w:lang w:val="de-DE" w:eastAsia="de-DE"/>
        </w:rPr>
        <w:t xml:space="preserve"> </w:t>
      </w:r>
      <w:r>
        <w:rPr>
          <w:noProof/>
          <w:lang w:val="de-DE" w:eastAsia="de-DE"/>
        </w:rPr>
        <w:drawing>
          <wp:inline distT="0" distB="0" distL="0" distR="0" wp14:anchorId="4295CCA4" wp14:editId="07D899AE">
            <wp:extent cx="5029835" cy="4584700"/>
            <wp:effectExtent l="0" t="0" r="0" b="635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29835" cy="4584700"/>
                    </a:xfrm>
                    <a:prstGeom prst="rect">
                      <a:avLst/>
                    </a:prstGeom>
                    <a:noFill/>
                  </pic:spPr>
                </pic:pic>
              </a:graphicData>
            </a:graphic>
          </wp:inline>
        </w:drawing>
      </w:r>
    </w:p>
    <w:p w14:paraId="5D8E86A3" w14:textId="52971295" w:rsidR="003C2BA8" w:rsidRDefault="009E7D4A" w:rsidP="002E5B94">
      <w:r>
        <w:t xml:space="preserve">Therefore another layer develops around the </w:t>
      </w:r>
      <w:r w:rsidR="006D2502">
        <w:t>first two: T</w:t>
      </w:r>
      <w:r w:rsidR="00106EFE">
        <w:t>he so called adaption layer</w:t>
      </w:r>
      <w:r>
        <w:t xml:space="preserve"> that mostly </w:t>
      </w:r>
      <w:r w:rsidR="006D2502">
        <w:t xml:space="preserve">controls </w:t>
      </w:r>
      <w:r>
        <w:t xml:space="preserve">behavior that protects the child of internally going into hard defense </w:t>
      </w:r>
      <w:r w:rsidR="006D2502">
        <w:t>mode</w:t>
      </w:r>
      <w:r>
        <w:t xml:space="preserve">. The positive aspects of this layer </w:t>
      </w:r>
      <w:r w:rsidR="00106EFE">
        <w:t>are</w:t>
      </w:r>
      <w:r>
        <w:t xml:space="preserve"> learning appropriate behavior based on situation</w:t>
      </w:r>
      <w:r w:rsidR="00106EFE">
        <w:t>s. The child learns most of all</w:t>
      </w:r>
      <w:r>
        <w:t xml:space="preserve"> that it does not </w:t>
      </w:r>
      <w:r w:rsidR="006D2502">
        <w:t xml:space="preserve">inevitably </w:t>
      </w:r>
      <w:r>
        <w:t>have to feel threatened if it meets contradicting needs in the environment. It gain</w:t>
      </w:r>
      <w:r w:rsidR="006D2502">
        <w:t>s the ability to share, to lend</w:t>
      </w:r>
      <w:r>
        <w:t xml:space="preserve"> toys, to listen and to let </w:t>
      </w:r>
      <w:r w:rsidR="006D2502">
        <w:t xml:space="preserve">others </w:t>
      </w:r>
      <w:r>
        <w:t xml:space="preserve">talk, to be considerate, to apologize after a fight and to develop understanding for others. For adolescents and adults the positive aspects of this layer </w:t>
      </w:r>
      <w:r w:rsidR="006D2502">
        <w:t>are the following</w:t>
      </w:r>
      <w:r>
        <w:t xml:space="preserve">: ability </w:t>
      </w:r>
      <w:r w:rsidR="006D2502">
        <w:t>to establish</w:t>
      </w:r>
      <w:r w:rsidR="00106EFE">
        <w:t xml:space="preserve"> contact, reliability</w:t>
      </w:r>
      <w:r>
        <w:t xml:space="preserve">, team spirit, loyalty, politeness, ability </w:t>
      </w:r>
      <w:r w:rsidR="006D2502">
        <w:t>to deal with</w:t>
      </w:r>
      <w:r>
        <w:t xml:space="preserve"> conflict.</w:t>
      </w:r>
    </w:p>
    <w:p w14:paraId="02C12EDC" w14:textId="2DDD95A0" w:rsidR="00453950" w:rsidRDefault="00C92635" w:rsidP="00453950">
      <w:pPr>
        <w:suppressAutoHyphens w:val="0"/>
      </w:pPr>
      <w:r>
        <w:t>In the case of children</w:t>
      </w:r>
      <w:r w:rsidR="009E7D4A">
        <w:t xml:space="preserve"> that have rarely </w:t>
      </w:r>
      <w:r>
        <w:t xml:space="preserve">been </w:t>
      </w:r>
      <w:r w:rsidR="009E7D4A">
        <w:t xml:space="preserve">understood during the development of the first two layers, hence the </w:t>
      </w:r>
      <w:r>
        <w:t>self-</w:t>
      </w:r>
      <w:r w:rsidR="009E7D4A">
        <w:t xml:space="preserve">perception of their soft and </w:t>
      </w:r>
      <w:r>
        <w:t>hard feelings was not supported</w:t>
      </w:r>
      <w:r w:rsidR="009E7D4A">
        <w:t xml:space="preserve"> the adaption layer is very thick and seals off access to the feelings of the underlying layers. At the expense of truthfulness and with the fundamental feeling, that nobody </w:t>
      </w:r>
      <w:r>
        <w:t xml:space="preserve">really </w:t>
      </w:r>
      <w:r w:rsidR="009E7D4A">
        <w:t xml:space="preserve">accepts the child </w:t>
      </w:r>
      <w:r>
        <w:t xml:space="preserve">or the young adult </w:t>
      </w:r>
      <w:r w:rsidR="009E7D4A">
        <w:t xml:space="preserve">as it really thinks and feels, </w:t>
      </w:r>
      <w:r>
        <w:t>it</w:t>
      </w:r>
      <w:r w:rsidR="009E7D4A">
        <w:t xml:space="preserve"> now finally reach</w:t>
      </w:r>
      <w:r>
        <w:t>es</w:t>
      </w:r>
      <w:r w:rsidR="009E7D4A">
        <w:t xml:space="preserve"> the satisfaction of the</w:t>
      </w:r>
      <w:r>
        <w:t>ir basic needs or</w:t>
      </w:r>
      <w:r w:rsidR="00BD2502">
        <w:t xml:space="preserve"> recognition; s</w:t>
      </w:r>
      <w:r>
        <w:t>adly at a high pric</w:t>
      </w:r>
      <w:r w:rsidR="009E7D4A">
        <w:t xml:space="preserve">e becoming “internally dead”. In </w:t>
      </w:r>
      <w:r>
        <w:t>such</w:t>
      </w:r>
      <w:r w:rsidR="009E7D4A">
        <w:t xml:space="preserve"> cases</w:t>
      </w:r>
      <w:r>
        <w:t>,</w:t>
      </w:r>
      <w:r w:rsidR="009E7D4A">
        <w:t xml:space="preserve"> the persons are even as adults led by expectations, orientated towards performance and are perceived by the</w:t>
      </w:r>
      <w:r>
        <w:t>ir</w:t>
      </w:r>
      <w:r w:rsidR="009E7D4A">
        <w:t xml:space="preserve"> environment as difficult to </w:t>
      </w:r>
      <w:r>
        <w:t>grasp</w:t>
      </w:r>
      <w:r w:rsidR="009E7D4A">
        <w:t xml:space="preserve">, superficially nice or even as unreal, opportunistic or </w:t>
      </w:r>
      <w:r>
        <w:t>masks</w:t>
      </w:r>
      <w:r w:rsidR="009E7D4A">
        <w:t>.</w:t>
      </w:r>
    </w:p>
    <w:p w14:paraId="3FCFFC79" w14:textId="5813D8D6" w:rsidR="003C2BA8" w:rsidRDefault="009E7D4A" w:rsidP="00453950">
      <w:pPr>
        <w:suppressAutoHyphens w:val="0"/>
      </w:pPr>
      <w:r>
        <w:t xml:space="preserve"> </w:t>
      </w:r>
    </w:p>
    <w:p w14:paraId="29157EF5" w14:textId="34178A86" w:rsidR="00584F47" w:rsidRDefault="00584F47" w:rsidP="00584F47"/>
    <w:p w14:paraId="38B43E0B" w14:textId="77777777" w:rsidR="000319D6" w:rsidRDefault="000319D6" w:rsidP="00584F47"/>
    <w:p w14:paraId="75BCF8F2" w14:textId="7809F0AF" w:rsidR="003C2BA8" w:rsidRDefault="00453950" w:rsidP="00C92635">
      <w:r w:rsidRPr="00584F47">
        <w:rPr>
          <w:noProof/>
          <w:lang w:val="de-DE" w:eastAsia="de-DE"/>
        </w:rPr>
        <mc:AlternateContent>
          <mc:Choice Requires="wps">
            <w:drawing>
              <wp:anchor distT="0" distB="0" distL="114300" distR="114300" simplePos="0" relativeHeight="251681792" behindDoc="0" locked="0" layoutInCell="1" allowOverlap="1" wp14:anchorId="103D1D8B" wp14:editId="735891D7">
                <wp:simplePos x="0" y="0"/>
                <wp:positionH relativeFrom="column">
                  <wp:posOffset>-66675</wp:posOffset>
                </wp:positionH>
                <wp:positionV relativeFrom="paragraph">
                  <wp:posOffset>3420110</wp:posOffset>
                </wp:positionV>
                <wp:extent cx="5602605" cy="237490"/>
                <wp:effectExtent l="0" t="0" r="0" b="0"/>
                <wp:wrapTopAndBottom/>
                <wp:docPr id="528" name="Rechteck 53"/>
                <wp:cNvGraphicFramePr/>
                <a:graphic xmlns:a="http://schemas.openxmlformats.org/drawingml/2006/main">
                  <a:graphicData uri="http://schemas.microsoft.com/office/word/2010/wordprocessingShape">
                    <wps:wsp>
                      <wps:cNvSpPr/>
                      <wps:spPr>
                        <a:xfrm>
                          <a:off x="0" y="0"/>
                          <a:ext cx="5602605" cy="237490"/>
                        </a:xfrm>
                        <a:prstGeom prst="rect">
                          <a:avLst/>
                        </a:prstGeom>
                      </wps:spPr>
                      <wps:txbx>
                        <w:txbxContent>
                          <w:p w14:paraId="59F2D4C4" w14:textId="77777777" w:rsidR="00F423B4" w:rsidRDefault="00F423B4" w:rsidP="000319D6">
                            <w:pPr>
                              <w:pStyle w:val="Legende"/>
                            </w:pPr>
                            <w:r>
                              <w:t>Fig. 5.2.3: Attitudes, emotions and typical sentences explained by the Core-Shell Model</w:t>
                            </w:r>
                          </w:p>
                        </w:txbxContent>
                      </wps:txbx>
                      <wps:bodyPr wrap="square">
                        <a:spAutoFit/>
                      </wps:bodyPr>
                    </wps:wsp>
                  </a:graphicData>
                </a:graphic>
                <wp14:sizeRelH relativeFrom="margin">
                  <wp14:pctWidth>0</wp14:pctWidth>
                </wp14:sizeRelH>
              </wp:anchor>
            </w:drawing>
          </mc:Choice>
          <mc:Fallback>
            <w:pict>
              <v:rect id="Rechteck 53" o:spid="_x0000_s1093" style="position:absolute;left:0;text-align:left;margin-left:-5.25pt;margin-top:269.3pt;width:441.15pt;height:18.7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" filled="f" stroked="f">
                <v:textbox style="mso-fit-shape-to-text:t">
                  <w:txbxContent>
                    <w:p w14:paraId="59F2D4C4" w14:textId="77777777" w:rsidR="00F423B4" w:rsidRDefault="00F423B4" w:rsidP="000319D6">
                      <w:pPr>
                        <w:pStyle w:val="Legende"/>
                      </w:pPr>
                      <w:r>
                        <w:t>Fig. 5.2.3: Attitudes, emotions and typical sentences explained by the Core-Shell Model</w:t>
                      </w:r>
                    </w:p>
                  </w:txbxContent>
                </v:textbox>
                <w10:wrap type="topAndBottom"/>
              </v:rect>
            </w:pict>
          </mc:Fallback>
        </mc:AlternateContent>
      </w:r>
      <w:r>
        <w:rPr>
          <w:noProof/>
          <w:lang w:val="de-DE" w:eastAsia="de-DE"/>
        </w:rPr>
        <w:drawing>
          <wp:anchor distT="0" distB="0" distL="114300" distR="114300" simplePos="0" relativeHeight="251718656" behindDoc="0" locked="0" layoutInCell="1" allowOverlap="1" wp14:anchorId="2AA648E3" wp14:editId="015AB5BB">
            <wp:simplePos x="0" y="0"/>
            <wp:positionH relativeFrom="margin">
              <wp:align>center</wp:align>
            </wp:positionH>
            <wp:positionV relativeFrom="paragraph">
              <wp:posOffset>635</wp:posOffset>
            </wp:positionV>
            <wp:extent cx="4932045" cy="3395980"/>
            <wp:effectExtent l="0" t="0" r="1905" b="0"/>
            <wp:wrapTopAndBottom/>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32045" cy="3395980"/>
                    </a:xfrm>
                    <a:prstGeom prst="rect">
                      <a:avLst/>
                    </a:prstGeom>
                    <a:noFill/>
                  </pic:spPr>
                </pic:pic>
              </a:graphicData>
            </a:graphic>
            <wp14:sizeRelH relativeFrom="page">
              <wp14:pctWidth>0</wp14:pctWidth>
            </wp14:sizeRelH>
            <wp14:sizeRelV relativeFrom="page">
              <wp14:pctHeight>0</wp14:pctHeight>
            </wp14:sizeRelV>
          </wp:anchor>
        </w:drawing>
      </w:r>
      <w:r w:rsidR="00C92635">
        <w:t>Anyhow: A</w:t>
      </w:r>
      <w:r w:rsidR="009E7D4A">
        <w:t xml:space="preserve">daption is not </w:t>
      </w:r>
      <w:r w:rsidR="00C92635">
        <w:t>just bad. In fact, it is</w:t>
      </w:r>
      <w:r w:rsidR="009E7D4A">
        <w:t xml:space="preserve"> the precondition for a good and cooperative community, if it comes with spiritedness and authenticity. </w:t>
      </w:r>
      <w:r w:rsidR="00C92635">
        <w:t>Figure</w:t>
      </w:r>
      <w:r w:rsidR="009E7D4A">
        <w:t xml:space="preserve"> 5.2.2 </w:t>
      </w:r>
      <w:r w:rsidR="00C92635">
        <w:t>gives</w:t>
      </w:r>
      <w:r w:rsidR="009E7D4A">
        <w:t xml:space="preserve"> a</w:t>
      </w:r>
      <w:r w:rsidR="00C92635">
        <w:t>n overview of a</w:t>
      </w:r>
      <w:r w:rsidR="009E7D4A">
        <w:t xml:space="preserve"> </w:t>
      </w:r>
      <w:r w:rsidR="009E7D4A" w:rsidRPr="00C92635">
        <w:t>sele</w:t>
      </w:r>
      <w:r w:rsidR="00C92635">
        <w:t>ction of feelings and behaviors</w:t>
      </w:r>
      <w:r w:rsidR="009E7D4A">
        <w:t xml:space="preserve">. </w:t>
      </w:r>
    </w:p>
    <w:p w14:paraId="6DA74AA8" w14:textId="12FF7502" w:rsidR="003C2BA8" w:rsidRDefault="009E7D4A" w:rsidP="00C92635">
      <w:r>
        <w:t xml:space="preserve">Every person has individual mechanisms for dealing with their own feelings in conflict situations. Emotional states of inner misery from the painful layer inflict considerable psychological pain </w:t>
      </w:r>
      <w:r w:rsidR="00C92635">
        <w:t>on</w:t>
      </w:r>
      <w:r>
        <w:t xml:space="preserve"> the person. Most </w:t>
      </w:r>
      <w:r w:rsidR="00C92635">
        <w:t>people</w:t>
      </w:r>
      <w:r>
        <w:t xml:space="preserve"> do not like to have </w:t>
      </w:r>
      <w:r w:rsidR="00C92635">
        <w:t>such</w:t>
      </w:r>
      <w:r>
        <w:t xml:space="preserve"> feelings come up and tend to </w:t>
      </w:r>
      <w:r w:rsidR="00C92635" w:rsidRPr="00C31F5A">
        <w:t>suppress them</w:t>
      </w:r>
      <w:r w:rsidRPr="00C31F5A">
        <w:t xml:space="preserve"> in a con</w:t>
      </w:r>
      <w:r w:rsidR="00131EC3" w:rsidRPr="00C31F5A">
        <w:t>flict</w:t>
      </w:r>
      <w:r w:rsidR="00131EC3">
        <w:t xml:space="preserve">. Painful feelings can </w:t>
      </w:r>
      <w:r w:rsidR="00C92635">
        <w:t>be suppressed</w:t>
      </w:r>
      <w:r>
        <w:t xml:space="preserve"> by hard conditions of the defensive layer: anger, distrust, reproaches, </w:t>
      </w:r>
      <w:r w:rsidR="00C92635">
        <w:t xml:space="preserve">or </w:t>
      </w:r>
      <w:r>
        <w:t>belligerence. These two class</w:t>
      </w:r>
      <w:r w:rsidR="00C92635">
        <w:t>es of feelings can be covered</w:t>
      </w:r>
      <w:r>
        <w:t xml:space="preserve"> by the adaption layer: with factual arguments, appeals to moral</w:t>
      </w:r>
      <w:r w:rsidR="00C92635">
        <w:t>s</w:t>
      </w:r>
      <w:r>
        <w:t xml:space="preserve"> or </w:t>
      </w:r>
      <w:r w:rsidR="00C92635">
        <w:t xml:space="preserve">to adhering to the </w:t>
      </w:r>
      <w:r>
        <w:t>rule</w:t>
      </w:r>
      <w:r w:rsidR="00C92635">
        <w:t>s</w:t>
      </w:r>
      <w:r>
        <w:t>.</w:t>
      </w:r>
    </w:p>
    <w:p w14:paraId="45E7FADA" w14:textId="4A6BF751" w:rsidR="003C2BA8" w:rsidRDefault="009E7D4A" w:rsidP="00360392">
      <w:r>
        <w:t xml:space="preserve">In conflict situations and </w:t>
      </w:r>
      <w:r w:rsidR="00C92635">
        <w:t xml:space="preserve">under </w:t>
      </w:r>
      <w:r>
        <w:t xml:space="preserve">psychological stress </w:t>
      </w:r>
      <w:r w:rsidRPr="00C31F5A">
        <w:t xml:space="preserve">fractures </w:t>
      </w:r>
      <w:r w:rsidR="00360392" w:rsidRPr="00C31F5A">
        <w:t xml:space="preserve">often </w:t>
      </w:r>
      <w:r w:rsidRPr="00C31F5A">
        <w:t>appear in the protection layers</w:t>
      </w:r>
      <w:r>
        <w:t xml:space="preserve"> that either reach to the defensive layer or even </w:t>
      </w:r>
      <w:r w:rsidR="00360392">
        <w:t>as far as to the</w:t>
      </w:r>
      <w:r>
        <w:t xml:space="preserve"> pain layer. It can </w:t>
      </w:r>
      <w:r w:rsidR="00360392">
        <w:t>happen</w:t>
      </w:r>
      <w:r>
        <w:t xml:space="preserve">, that old feelings of hurt </w:t>
      </w:r>
      <w:r w:rsidR="00360392">
        <w:t>in</w:t>
      </w:r>
      <w:r>
        <w:t xml:space="preserve"> the past that have been very painful at the time</w:t>
      </w:r>
      <w:r w:rsidR="00360392" w:rsidRPr="00360392">
        <w:t xml:space="preserve"> </w:t>
      </w:r>
      <w:r w:rsidR="00360392">
        <w:t>are re-experienced</w:t>
      </w:r>
      <w:r>
        <w:t>, maybe caused by similar conflicts and are therefore sealed in</w:t>
      </w:r>
      <w:r w:rsidR="00360392">
        <w:t>to</w:t>
      </w:r>
      <w:r>
        <w:t xml:space="preserve"> a deeper layer. In these cases our mind reactivates the same emotions that we </w:t>
      </w:r>
      <w:r w:rsidR="00360392">
        <w:t>felt</w:t>
      </w:r>
      <w:r>
        <w:t xml:space="preserve"> at that time. The </w:t>
      </w:r>
      <w:r w:rsidR="000910B5">
        <w:t>Core-Shell</w:t>
      </w:r>
      <w:r>
        <w:t>-m</w:t>
      </w:r>
      <w:r w:rsidR="00360392">
        <w:t>odel is based on the hypothesis</w:t>
      </w:r>
      <w:r>
        <w:t xml:space="preserve"> that </w:t>
      </w:r>
      <w:r w:rsidR="00360392">
        <w:t>everybody</w:t>
      </w:r>
      <w:r>
        <w:t xml:space="preserve"> carries a </w:t>
      </w:r>
      <w:r w:rsidR="00360392">
        <w:t>hand</w:t>
      </w:r>
      <w:r>
        <w:t xml:space="preserve">ful of </w:t>
      </w:r>
      <w:r w:rsidR="00360392">
        <w:t>their own</w:t>
      </w:r>
      <w:r>
        <w:t xml:space="preserve"> painful feelings</w:t>
      </w:r>
      <w:r w:rsidR="00131EC3">
        <w:t>; mental land mines</w:t>
      </w:r>
      <w:r w:rsidR="00360392">
        <w:t xml:space="preserve"> so to speak, </w:t>
      </w:r>
      <w:r>
        <w:t xml:space="preserve">that </w:t>
      </w:r>
      <w:r w:rsidR="00360392">
        <w:t>they have acquired</w:t>
      </w:r>
      <w:r>
        <w:t xml:space="preserve"> </w:t>
      </w:r>
      <w:r w:rsidR="00360392">
        <w:t>from</w:t>
      </w:r>
      <w:r>
        <w:t xml:space="preserve"> offending situations in the course of</w:t>
      </w:r>
      <w:r w:rsidR="00360392">
        <w:t xml:space="preserve"> their</w:t>
      </w:r>
      <w:r>
        <w:t xml:space="preserve"> life. The land mine principle </w:t>
      </w:r>
      <w:r w:rsidR="00360392">
        <w:t>implies</w:t>
      </w:r>
      <w:r>
        <w:t xml:space="preserve"> that we are especially sensitive </w:t>
      </w:r>
      <w:r w:rsidR="00360392">
        <w:t>to</w:t>
      </w:r>
      <w:r>
        <w:t xml:space="preserve"> certain conflict situations</w:t>
      </w:r>
      <w:r w:rsidR="00360392">
        <w:t xml:space="preserve"> which</w:t>
      </w:r>
      <w:r>
        <w:t xml:space="preserve"> are connected to our past or similar conflict experiences, and tend to </w:t>
      </w:r>
      <w:r w:rsidR="00360392">
        <w:t xml:space="preserve">cause us to </w:t>
      </w:r>
      <w:r>
        <w:t xml:space="preserve">react </w:t>
      </w:r>
      <w:r w:rsidR="00360392">
        <w:t>disproportionately to</w:t>
      </w:r>
      <w:r>
        <w:t xml:space="preserve"> the present conflict. Reactivating the land mine is not the </w:t>
      </w:r>
      <w:r w:rsidR="00131EC3">
        <w:t>only fracture</w:t>
      </w:r>
      <w:r>
        <w:t xml:space="preserve"> that can pass through the protection layers during conflicts. </w:t>
      </w:r>
      <w:r w:rsidR="00360392">
        <w:t>A</w:t>
      </w:r>
      <w:r>
        <w:t xml:space="preserve"> “red button” </w:t>
      </w:r>
      <w:r w:rsidR="00360392">
        <w:t>may be</w:t>
      </w:r>
      <w:r>
        <w:t xml:space="preserve"> pressed or a new sensitive spot triggered.</w:t>
      </w:r>
    </w:p>
    <w:p w14:paraId="4B419AA9" w14:textId="281A3051" w:rsidR="003C2BA8" w:rsidRDefault="00805BD0" w:rsidP="00805BD0">
      <w:r>
        <w:rPr>
          <w:noProof/>
          <w:lang w:val="de-DE" w:eastAsia="de-DE"/>
        </w:rPr>
        <w:lastRenderedPageBreak/>
        <mc:AlternateContent>
          <mc:Choice Requires="wps">
            <w:drawing>
              <wp:anchor distT="0" distB="0" distL="114300" distR="114300" simplePos="0" relativeHeight="251684864" behindDoc="0" locked="0" layoutInCell="1" allowOverlap="1" wp14:anchorId="711CBA25" wp14:editId="180FD778">
                <wp:simplePos x="0" y="0"/>
                <wp:positionH relativeFrom="column">
                  <wp:posOffset>-71755</wp:posOffset>
                </wp:positionH>
                <wp:positionV relativeFrom="paragraph">
                  <wp:posOffset>4300855</wp:posOffset>
                </wp:positionV>
                <wp:extent cx="2484120" cy="237490"/>
                <wp:effectExtent l="0" t="0" r="0" b="0"/>
                <wp:wrapTopAndBottom/>
                <wp:docPr id="573" name="Rechteck 1"/>
                <wp:cNvGraphicFramePr/>
                <a:graphic xmlns:a="http://schemas.openxmlformats.org/drawingml/2006/main">
                  <a:graphicData uri="http://schemas.microsoft.com/office/word/2010/wordprocessingShape">
                    <wps:wsp>
                      <wps:cNvSpPr/>
                      <wps:spPr>
                        <a:xfrm>
                          <a:off x="0" y="0"/>
                          <a:ext cx="2484120" cy="237490"/>
                        </a:xfrm>
                        <a:prstGeom prst="rect">
                          <a:avLst/>
                        </a:prstGeom>
                      </wps:spPr>
                      <wps:txbx>
                        <w:txbxContent>
                          <w:p w14:paraId="53CA9558" w14:textId="77777777" w:rsidR="00F423B4" w:rsidRPr="000319D6" w:rsidRDefault="00F423B4" w:rsidP="000319D6">
                            <w:pPr>
                              <w:pStyle w:val="Legende"/>
                            </w:pPr>
                            <w:r w:rsidRPr="000319D6">
                              <w:t xml:space="preserve">Fig. 5.2.4: </w:t>
                            </w:r>
                            <w:r w:rsidRPr="000319D6">
                              <w:rPr>
                                <w:rStyle w:val="hps"/>
                              </w:rPr>
                              <w:t>Cracks</w:t>
                            </w:r>
                            <w:r w:rsidRPr="000319D6">
                              <w:rPr>
                                <w:rStyle w:val="shorttext"/>
                              </w:rPr>
                              <w:t xml:space="preserve"> </w:t>
                            </w:r>
                            <w:r w:rsidRPr="000319D6">
                              <w:rPr>
                                <w:rStyle w:val="hps"/>
                              </w:rPr>
                              <w:t>in the protective layers</w:t>
                            </w:r>
                          </w:p>
                        </w:txbxContent>
                      </wps:txbx>
                      <wps:bodyPr wrap="none">
                        <a:spAutoFit/>
                      </wps:bodyPr>
                    </wps:wsp>
                  </a:graphicData>
                </a:graphic>
              </wp:anchor>
            </w:drawing>
          </mc:Choice>
          <mc:Fallback>
            <w:pict>
              <v:rect id="Rechteck 1" o:spid="_x0000_s1094" style="position:absolute;left:0;text-align:left;margin-left:-5.65pt;margin-top:338.65pt;width:195.6pt;height:18.7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" filled="f" stroked="f">
                <v:textbox style="mso-fit-shape-to-text:t">
                  <w:txbxContent>
                    <w:p w14:paraId="53CA9558" w14:textId="77777777" w:rsidR="00F423B4" w:rsidRPr="000319D6" w:rsidRDefault="00F423B4" w:rsidP="000319D6">
                      <w:pPr>
                        <w:pStyle w:val="Legende"/>
                      </w:pPr>
                      <w:r w:rsidRPr="000319D6">
                        <w:t xml:space="preserve">Fig. 5.2.4: </w:t>
                      </w:r>
                      <w:r w:rsidRPr="000319D6">
                        <w:rPr>
                          <w:rStyle w:val="hps"/>
                        </w:rPr>
                        <w:t>Cracks</w:t>
                      </w:r>
                      <w:r w:rsidRPr="000319D6">
                        <w:rPr>
                          <w:rStyle w:val="shorttext"/>
                        </w:rPr>
                        <w:t xml:space="preserve"> </w:t>
                      </w:r>
                      <w:r w:rsidRPr="000319D6">
                        <w:rPr>
                          <w:rStyle w:val="hps"/>
                        </w:rPr>
                        <w:t>in the protective layers</w:t>
                      </w:r>
                    </w:p>
                  </w:txbxContent>
                </v:textbox>
                <w10:wrap type="topAndBottom"/>
              </v:rect>
            </w:pict>
          </mc:Fallback>
        </mc:AlternateContent>
      </w:r>
      <w:r>
        <w:rPr>
          <w:noProof/>
          <w:lang w:val="de-DE" w:eastAsia="de-DE"/>
        </w:rPr>
        <w:drawing>
          <wp:inline distT="0" distB="0" distL="0" distR="0" wp14:anchorId="3A129F0E" wp14:editId="29338C70">
            <wp:extent cx="5951366" cy="4276725"/>
            <wp:effectExtent l="0" t="0" r="0" b="0"/>
            <wp:docPr id="522" name="Grafik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3">
                      <a:extLst>
                        <a:ext uri="{28A0092B-C50C-407E-A947-70E740481C1C}">
                          <a14:useLocalDpi xmlns:a14="http://schemas.microsoft.com/office/drawing/2010/main" val="0"/>
                        </a:ext>
                      </a:extLst>
                    </a:blip>
                    <a:srcRect l="10461"/>
                    <a:stretch/>
                  </pic:blipFill>
                  <pic:spPr bwMode="auto">
                    <a:xfrm>
                      <a:off x="0" y="0"/>
                      <a:ext cx="5955784" cy="4279900"/>
                    </a:xfrm>
                    <a:prstGeom prst="rect">
                      <a:avLst/>
                    </a:prstGeom>
                    <a:noFill/>
                    <a:ln>
                      <a:noFill/>
                    </a:ln>
                    <a:extLst>
                      <a:ext uri="{53640926-AAD7-44D8-BBD7-CCE9431645EC}">
                        <a14:shadowObscured xmlns:a14="http://schemas.microsoft.com/office/drawing/2010/main"/>
                      </a:ext>
                    </a:extLst>
                  </pic:spPr>
                </pic:pic>
              </a:graphicData>
            </a:graphic>
          </wp:inline>
        </w:drawing>
      </w:r>
      <w:r w:rsidR="00360392">
        <w:t>In summary</w:t>
      </w:r>
      <w:r w:rsidR="009E7D4A">
        <w:t>, the basic statement of the model is the following: In conflicts</w:t>
      </w:r>
      <w:r w:rsidR="00C84ACE">
        <w:t>,</w:t>
      </w:r>
      <w:r w:rsidR="009E7D4A">
        <w:t xml:space="preserve"> the adaption layer often works as a sort of shield, in order to continue functioning in situations perceived as burdening. In deeper conflicts, </w:t>
      </w:r>
      <w:r w:rsidR="00C84ACE">
        <w:t xml:space="preserve">hard feelings are </w:t>
      </w:r>
      <w:r w:rsidR="009E7D4A">
        <w:t>behind this</w:t>
      </w:r>
      <w:r w:rsidR="00C84ACE">
        <w:t>,</w:t>
      </w:r>
      <w:r w:rsidR="009E7D4A">
        <w:t xml:space="preserve"> which are expressed as reproaches, distrust and attributions (“You are un</w:t>
      </w:r>
      <w:r w:rsidR="00131EC3">
        <w:t>reliable.</w:t>
      </w:r>
      <w:r w:rsidR="009E7D4A">
        <w:t xml:space="preserve"> The problem is you</w:t>
      </w:r>
      <w:r w:rsidR="00131EC3">
        <w:t>r fault! I do not trust you any</w:t>
      </w:r>
      <w:r w:rsidR="00C84ACE">
        <w:t>more!”). Hidden b</w:t>
      </w:r>
      <w:r w:rsidR="009E7D4A">
        <w:t xml:space="preserve">ehind these reproaches </w:t>
      </w:r>
      <w:r w:rsidR="00C84ACE">
        <w:t xml:space="preserve">are </w:t>
      </w:r>
      <w:r w:rsidR="009E7D4A">
        <w:t xml:space="preserve">painful feelings </w:t>
      </w:r>
      <w:r w:rsidR="00C84ACE">
        <w:t xml:space="preserve">such </w:t>
      </w:r>
      <w:r w:rsidR="009E7D4A">
        <w:t xml:space="preserve">as helplessness, disappointment and sadness. These are either not conscious and are not felt or the conflict parties do not like to admit </w:t>
      </w:r>
      <w:r w:rsidR="00C84ACE">
        <w:t xml:space="preserve">to </w:t>
      </w:r>
      <w:r w:rsidR="009E7D4A">
        <w:t xml:space="preserve">them </w:t>
      </w:r>
      <w:r w:rsidR="00C84ACE">
        <w:t xml:space="preserve">– </w:t>
      </w:r>
      <w:r w:rsidR="009E7D4A">
        <w:t xml:space="preserve">out of fear </w:t>
      </w:r>
      <w:r w:rsidR="00C84ACE">
        <w:t>of losing</w:t>
      </w:r>
      <w:r w:rsidR="009E7D4A">
        <w:t xml:space="preserve"> composure, burst</w:t>
      </w:r>
      <w:r w:rsidR="00C84ACE">
        <w:t>ing</w:t>
      </w:r>
      <w:r w:rsidR="009E7D4A">
        <w:t xml:space="preserve"> into tears or </w:t>
      </w:r>
      <w:r w:rsidR="00C84ACE">
        <w:t>losing</w:t>
      </w:r>
      <w:r w:rsidR="009E7D4A">
        <w:t xml:space="preserve"> face.</w:t>
      </w:r>
    </w:p>
    <w:p w14:paraId="2ED71E56" w14:textId="38434F0B" w:rsidR="003C2BA8" w:rsidRDefault="009E7D4A" w:rsidP="00C84ACE">
      <w:r>
        <w:t xml:space="preserve">Conflict behavior and the underlying emotions become easier </w:t>
      </w:r>
      <w:r w:rsidR="00C84ACE">
        <w:t xml:space="preserve">for mediators </w:t>
      </w:r>
      <w:r>
        <w:t xml:space="preserve">to understand, if they are </w:t>
      </w:r>
      <w:r w:rsidR="00C84ACE">
        <w:t>aware of</w:t>
      </w:r>
      <w:r>
        <w:t xml:space="preserve"> the dynamic</w:t>
      </w:r>
      <w:r w:rsidR="00C84ACE">
        <w:t>s of different classes</w:t>
      </w:r>
      <w:r>
        <w:t xml:space="preserve"> of feelings as well as of behaviors of the adaption layer. How mediators can use this model in practice is presented in the following </w:t>
      </w:r>
      <w:r w:rsidR="00C84ACE">
        <w:t>exercise</w:t>
      </w:r>
      <w:r>
        <w:t>.</w:t>
      </w:r>
    </w:p>
    <w:p w14:paraId="0DB39406" w14:textId="653D9000" w:rsidR="003C2BA8" w:rsidRDefault="009E7D4A" w:rsidP="00C84ACE">
      <w:pPr>
        <w:pStyle w:val="berschrift4"/>
      </w:pPr>
      <w:r>
        <w:t>I</w:t>
      </w:r>
      <w:r w:rsidR="00C84ACE">
        <w:t>ntroductory i</w:t>
      </w:r>
      <w:r>
        <w:t>nformation (10’)</w:t>
      </w:r>
    </w:p>
    <w:p w14:paraId="3D42684C" w14:textId="36EF590E" w:rsidR="003C2BA8" w:rsidRDefault="009E7D4A" w:rsidP="00C84ACE">
      <w:r>
        <w:t>In this exercise different forms of expression</w:t>
      </w:r>
      <w:r w:rsidR="00C84ACE">
        <w:t xml:space="preserve"> of</w:t>
      </w:r>
      <w:r>
        <w:t xml:space="preserve"> hard and soft emotions are identified. The exercise is to be carried out in small groups of 4 to 6 persons each. If the participants speak different languages, the small groups should be </w:t>
      </w:r>
      <w:r w:rsidR="00C84ACE">
        <w:t>made up</w:t>
      </w:r>
      <w:r>
        <w:t xml:space="preserve"> of speakers of the same language.</w:t>
      </w:r>
    </w:p>
    <w:p w14:paraId="37A7F557" w14:textId="77777777" w:rsidR="003C2BA8" w:rsidRDefault="00131EC3" w:rsidP="00131EC3">
      <w:r>
        <w:t>The trainer explains</w:t>
      </w:r>
      <w:r w:rsidR="009E7D4A">
        <w:t xml:space="preserve"> that it is now about differentiating “hard” defensive feelings and “soft” painful feelings and gives the following instruction:</w:t>
      </w:r>
    </w:p>
    <w:p w14:paraId="417BDA41" w14:textId="28372972" w:rsidR="003C2BA8" w:rsidRDefault="009E7D4A" w:rsidP="00C84ACE">
      <w:pPr>
        <w:rPr>
          <w:shd w:val="clear" w:color="auto" w:fill="C0C0C0"/>
        </w:rPr>
      </w:pPr>
      <w:r>
        <w:rPr>
          <w:shd w:val="clear" w:color="auto" w:fill="C0C0C0"/>
        </w:rPr>
        <w:t xml:space="preserve">Please divide into small groups of 4 to 6 persons. Choose two “hard” feelings </w:t>
      </w:r>
      <w:r w:rsidR="00C84ACE">
        <w:rPr>
          <w:shd w:val="clear" w:color="auto" w:fill="C0C0C0"/>
        </w:rPr>
        <w:t xml:space="preserve">from the collection of the emotions </w:t>
      </w:r>
      <w:r>
        <w:rPr>
          <w:shd w:val="clear" w:color="auto" w:fill="C0C0C0"/>
        </w:rPr>
        <w:t xml:space="preserve">(see exercise 5.1.) and work on them </w:t>
      </w:r>
      <w:r w:rsidR="00C84ACE">
        <w:rPr>
          <w:shd w:val="clear" w:color="auto" w:fill="C0C0C0"/>
        </w:rPr>
        <w:t>according to the 6 steps given below (see W</w:t>
      </w:r>
      <w:r>
        <w:rPr>
          <w:shd w:val="clear" w:color="auto" w:fill="C0C0C0"/>
        </w:rPr>
        <w:t xml:space="preserve">orksheet 5.2.1). </w:t>
      </w:r>
    </w:p>
    <w:p w14:paraId="4770CCAD" w14:textId="6F0DE328" w:rsidR="003C2BA8" w:rsidRDefault="009E7D4A" w:rsidP="00C84ACE">
      <w:pPr>
        <w:rPr>
          <w:shd w:val="clear" w:color="auto" w:fill="C0C0C0"/>
        </w:rPr>
      </w:pPr>
      <w:r>
        <w:rPr>
          <w:shd w:val="clear" w:color="auto" w:fill="C0C0C0"/>
        </w:rPr>
        <w:t xml:space="preserve">The trainer </w:t>
      </w:r>
      <w:r w:rsidR="00C84ACE">
        <w:rPr>
          <w:shd w:val="clear" w:color="auto" w:fill="C0C0C0"/>
        </w:rPr>
        <w:t>makes sure</w:t>
      </w:r>
      <w:r>
        <w:rPr>
          <w:shd w:val="clear" w:color="auto" w:fill="C0C0C0"/>
        </w:rPr>
        <w:t xml:space="preserve"> that only </w:t>
      </w:r>
      <w:r>
        <w:rPr>
          <w:i/>
          <w:iCs/>
          <w:shd w:val="clear" w:color="auto" w:fill="C0C0C0"/>
        </w:rPr>
        <w:t xml:space="preserve">defensive </w:t>
      </w:r>
      <w:r>
        <w:rPr>
          <w:shd w:val="clear" w:color="auto" w:fill="C0C0C0"/>
        </w:rPr>
        <w:t>feelings are chosen and</w:t>
      </w:r>
      <w:r w:rsidR="00C84ACE">
        <w:rPr>
          <w:shd w:val="clear" w:color="auto" w:fill="C0C0C0"/>
        </w:rPr>
        <w:t xml:space="preserve"> that</w:t>
      </w:r>
      <w:r>
        <w:rPr>
          <w:shd w:val="clear" w:color="auto" w:fill="C0C0C0"/>
        </w:rPr>
        <w:t xml:space="preserve"> the small groups work on </w:t>
      </w:r>
      <w:r>
        <w:rPr>
          <w:i/>
          <w:iCs/>
          <w:shd w:val="clear" w:color="auto" w:fill="C0C0C0"/>
        </w:rPr>
        <w:t xml:space="preserve">different </w:t>
      </w:r>
      <w:r>
        <w:rPr>
          <w:shd w:val="clear" w:color="auto" w:fill="C0C0C0"/>
        </w:rPr>
        <w:t xml:space="preserve">feelings. Alternatively the trainer can give two defensive feelings </w:t>
      </w:r>
      <w:r w:rsidR="00C84ACE">
        <w:rPr>
          <w:shd w:val="clear" w:color="auto" w:fill="C0C0C0"/>
        </w:rPr>
        <w:t xml:space="preserve">that have been prepared on moderation cards </w:t>
      </w:r>
      <w:r>
        <w:rPr>
          <w:shd w:val="clear" w:color="auto" w:fill="C0C0C0"/>
        </w:rPr>
        <w:t>to each small g</w:t>
      </w:r>
      <w:r w:rsidR="00C84ACE">
        <w:rPr>
          <w:shd w:val="clear" w:color="auto" w:fill="C0C0C0"/>
        </w:rPr>
        <w:t>roup</w:t>
      </w:r>
      <w:r>
        <w:rPr>
          <w:shd w:val="clear" w:color="auto" w:fill="C0C0C0"/>
        </w:rPr>
        <w:t>.</w:t>
      </w:r>
    </w:p>
    <w:p w14:paraId="4D68D340" w14:textId="77777777" w:rsidR="003C2BA8" w:rsidRPr="001577CE" w:rsidRDefault="009E7D4A" w:rsidP="00C84ACE">
      <w:pPr>
        <w:keepNext/>
        <w:pBdr>
          <w:top w:val="single" w:sz="4" w:space="1" w:color="auto" w:shadow="1"/>
          <w:left w:val="single" w:sz="4" w:space="4" w:color="auto" w:shadow="1"/>
          <w:bottom w:val="single" w:sz="4" w:space="1" w:color="auto" w:shadow="1"/>
          <w:right w:val="single" w:sz="4" w:space="4" w:color="auto" w:shadow="1"/>
        </w:pBdr>
        <w:rPr>
          <w:sz w:val="20"/>
          <w:szCs w:val="20"/>
        </w:rPr>
      </w:pPr>
      <w:r w:rsidRPr="001577CE">
        <w:rPr>
          <w:sz w:val="20"/>
          <w:szCs w:val="20"/>
        </w:rPr>
        <w:lastRenderedPageBreak/>
        <w:t>Worksheet 5.2.1</w:t>
      </w:r>
    </w:p>
    <w:p w14:paraId="497D2640" w14:textId="77777777" w:rsidR="003C2BA8" w:rsidRPr="00055293" w:rsidRDefault="009E7D4A" w:rsidP="00131EC3">
      <w:pPr>
        <w:pBdr>
          <w:top w:val="single" w:sz="4" w:space="1" w:color="auto" w:shadow="1"/>
          <w:left w:val="single" w:sz="4" w:space="4" w:color="auto" w:shadow="1"/>
          <w:bottom w:val="single" w:sz="4" w:space="1" w:color="auto" w:shadow="1"/>
          <w:right w:val="single" w:sz="4" w:space="4" w:color="auto" w:shadow="1"/>
        </w:pBdr>
        <w:rPr>
          <w:b/>
          <w:bCs/>
        </w:rPr>
      </w:pPr>
      <w:r w:rsidRPr="00055293">
        <w:rPr>
          <w:b/>
          <w:bCs/>
        </w:rPr>
        <w:t>Telling feelings apart (30’)</w:t>
      </w:r>
    </w:p>
    <w:p w14:paraId="61314395" w14:textId="1C1FE535" w:rsidR="003C2BA8" w:rsidRDefault="00C84ACE" w:rsidP="00C84ACE">
      <w:pPr>
        <w:pBdr>
          <w:top w:val="single" w:sz="4" w:space="1" w:color="auto" w:shadow="1"/>
          <w:left w:val="single" w:sz="4" w:space="4" w:color="auto" w:shadow="1"/>
          <w:bottom w:val="single" w:sz="4" w:space="1" w:color="auto" w:shadow="1"/>
          <w:right w:val="single" w:sz="4" w:space="4" w:color="auto" w:shadow="1"/>
        </w:pBdr>
      </w:pPr>
      <w:r>
        <w:t>In your group, y</w:t>
      </w:r>
      <w:r w:rsidR="009E7D4A">
        <w:t xml:space="preserve">ou </w:t>
      </w:r>
      <w:r>
        <w:t xml:space="preserve">are </w:t>
      </w:r>
      <w:r w:rsidR="009E7D4A">
        <w:t>work</w:t>
      </w:r>
      <w:r>
        <w:t>ing</w:t>
      </w:r>
      <w:r w:rsidR="009E7D4A">
        <w:t xml:space="preserve"> on two so called “hard” feelings.</w:t>
      </w:r>
    </w:p>
    <w:p w14:paraId="39FA9F45" w14:textId="49BE914F" w:rsidR="003C2BA8" w:rsidRPr="00055293" w:rsidRDefault="009E7D4A" w:rsidP="00C84ACE">
      <w:pPr>
        <w:pStyle w:val="Listenabsatz"/>
        <w:numPr>
          <w:ilvl w:val="0"/>
          <w:numId w:val="11"/>
        </w:numPr>
        <w:pBdr>
          <w:top w:val="single" w:sz="4" w:space="1" w:color="auto" w:shadow="1"/>
          <w:left w:val="single" w:sz="4" w:space="4" w:color="auto" w:shadow="1"/>
          <w:bottom w:val="single" w:sz="4" w:space="1" w:color="auto" w:shadow="1"/>
          <w:right w:val="single" w:sz="4" w:space="4" w:color="auto" w:shadow="1"/>
        </w:pBdr>
        <w:ind w:left="284" w:hanging="284"/>
      </w:pPr>
      <w:r w:rsidRPr="00055293">
        <w:t xml:space="preserve">First, please discuss the first “hard” feeling </w:t>
      </w:r>
      <w:r w:rsidR="00C84ACE">
        <w:t>according to</w:t>
      </w:r>
      <w:r w:rsidRPr="00055293">
        <w:t xml:space="preserve"> the following questions</w:t>
      </w:r>
      <w:r w:rsidR="00C84ACE">
        <w:t>,</w:t>
      </w:r>
      <w:r w:rsidRPr="00055293">
        <w:t xml:space="preserve"> based on conflicts you experienced yourself</w:t>
      </w:r>
      <w:r w:rsidRPr="00C84ACE">
        <w:t>,</w:t>
      </w:r>
      <w:r w:rsidR="00C84ACE" w:rsidRPr="00C84ACE">
        <w:t xml:space="preserve"> either</w:t>
      </w:r>
      <w:r w:rsidRPr="00055293">
        <w:t xml:space="preserve"> as one of the </w:t>
      </w:r>
      <w:r w:rsidR="00131EC3" w:rsidRPr="00055293">
        <w:t>conflict parties or as an obser</w:t>
      </w:r>
      <w:r w:rsidRPr="00055293">
        <w:t>ver.</w:t>
      </w:r>
    </w:p>
    <w:p w14:paraId="5EBCE25F" w14:textId="7886F254" w:rsidR="003C2BA8" w:rsidRPr="00131EC3" w:rsidRDefault="00690F1F" w:rsidP="00690F1F">
      <w:pPr>
        <w:pBdr>
          <w:top w:val="single" w:sz="4" w:space="1" w:color="auto" w:shadow="1"/>
          <w:left w:val="single" w:sz="4" w:space="4" w:color="auto" w:shadow="1"/>
          <w:bottom w:val="single" w:sz="4" w:space="1" w:color="auto" w:shadow="1"/>
          <w:right w:val="single" w:sz="4" w:space="4" w:color="auto" w:shadow="1"/>
        </w:pBdr>
        <w:tabs>
          <w:tab w:val="left" w:pos="426"/>
        </w:tabs>
        <w:ind w:left="284" w:hanging="284"/>
      </w:pPr>
      <w:r>
        <w:tab/>
      </w:r>
      <w:r w:rsidR="00C84ACE">
        <w:t>-</w:t>
      </w:r>
      <w:r w:rsidR="00C84ACE">
        <w:tab/>
      </w:r>
      <w:r w:rsidR="009E7D4A" w:rsidRPr="00131EC3">
        <w:t xml:space="preserve">In </w:t>
      </w:r>
      <w:r w:rsidR="00C84ACE">
        <w:t>what</w:t>
      </w:r>
      <w:r w:rsidR="009E7D4A" w:rsidRPr="00131EC3">
        <w:t xml:space="preserve"> forms and </w:t>
      </w:r>
      <w:r w:rsidR="00C84ACE">
        <w:t>manifestations</w:t>
      </w:r>
      <w:r w:rsidR="009E7D4A" w:rsidRPr="00131EC3">
        <w:t>, how direct</w:t>
      </w:r>
      <w:r w:rsidR="00C84ACE">
        <w:t>ly</w:t>
      </w:r>
      <w:r w:rsidR="009E7D4A" w:rsidRPr="00131EC3">
        <w:t xml:space="preserve"> or indirect</w:t>
      </w:r>
      <w:r w:rsidR="00C84ACE">
        <w:t>ly</w:t>
      </w:r>
      <w:r w:rsidR="009E7D4A" w:rsidRPr="00131EC3">
        <w:t xml:space="preserve"> was </w:t>
      </w:r>
      <w:r w:rsidR="00C84ACE">
        <w:t>this</w:t>
      </w:r>
      <w:r w:rsidR="009E7D4A" w:rsidRPr="00131EC3">
        <w:t xml:space="preserve"> “hard” feeling expressed?</w:t>
      </w:r>
    </w:p>
    <w:p w14:paraId="0F453B38" w14:textId="6C0B67B1" w:rsidR="003C2BA8" w:rsidRPr="00131EC3" w:rsidRDefault="00690F1F" w:rsidP="00690F1F">
      <w:pPr>
        <w:pBdr>
          <w:top w:val="single" w:sz="4" w:space="1" w:color="auto" w:shadow="1"/>
          <w:left w:val="single" w:sz="4" w:space="4" w:color="auto" w:shadow="1"/>
          <w:bottom w:val="single" w:sz="4" w:space="1" w:color="auto" w:shadow="1"/>
          <w:right w:val="single" w:sz="4" w:space="4" w:color="auto" w:shadow="1"/>
        </w:pBdr>
        <w:tabs>
          <w:tab w:val="left" w:pos="426"/>
        </w:tabs>
        <w:ind w:left="284" w:hanging="284"/>
      </w:pPr>
      <w:r>
        <w:tab/>
      </w:r>
      <w:r w:rsidR="00C84ACE">
        <w:t>-</w:t>
      </w:r>
      <w:r w:rsidR="00C84ACE">
        <w:tab/>
      </w:r>
      <w:r w:rsidR="009E7D4A" w:rsidRPr="00131EC3">
        <w:t>What behavior could occur? What could be said?</w:t>
      </w:r>
    </w:p>
    <w:p w14:paraId="6DFD8B9D" w14:textId="0C95CFCA" w:rsidR="003C2BA8" w:rsidRPr="00131EC3" w:rsidRDefault="00690F1F" w:rsidP="00690F1F">
      <w:pPr>
        <w:pBdr>
          <w:top w:val="single" w:sz="4" w:space="1" w:color="auto" w:shadow="1"/>
          <w:left w:val="single" w:sz="4" w:space="4" w:color="auto" w:shadow="1"/>
          <w:bottom w:val="single" w:sz="4" w:space="1" w:color="auto" w:shadow="1"/>
          <w:right w:val="single" w:sz="4" w:space="4" w:color="auto" w:shadow="1"/>
        </w:pBdr>
        <w:tabs>
          <w:tab w:val="left" w:pos="426"/>
        </w:tabs>
        <w:ind w:left="284" w:hanging="284"/>
      </w:pPr>
      <w:r>
        <w:tab/>
      </w:r>
      <w:r w:rsidR="00C84ACE">
        <w:t>-</w:t>
      </w:r>
      <w:r>
        <w:tab/>
      </w:r>
      <w:r w:rsidR="009E7D4A" w:rsidRPr="00131EC3">
        <w:t>What nonverbal signs could occur?</w:t>
      </w:r>
    </w:p>
    <w:p w14:paraId="32E1EFAF" w14:textId="4D958D54" w:rsidR="003C2BA8" w:rsidRPr="00055293" w:rsidRDefault="00690F1F" w:rsidP="00690F1F">
      <w:pPr>
        <w:pStyle w:val="Listenabsatz"/>
        <w:numPr>
          <w:ilvl w:val="0"/>
          <w:numId w:val="11"/>
        </w:numPr>
        <w:pBdr>
          <w:top w:val="single" w:sz="4" w:space="1" w:color="auto" w:shadow="1"/>
          <w:left w:val="single" w:sz="4" w:space="4" w:color="auto" w:shadow="1"/>
          <w:bottom w:val="single" w:sz="4" w:space="1" w:color="auto" w:shadow="1"/>
          <w:right w:val="single" w:sz="4" w:space="4" w:color="auto" w:shadow="1"/>
        </w:pBdr>
        <w:ind w:left="284" w:hanging="284"/>
      </w:pPr>
      <w:r>
        <w:t>Order</w:t>
      </w:r>
      <w:r w:rsidR="009E7D4A" w:rsidRPr="00055293">
        <w:t xml:space="preserve"> these forms of expressions according to how acceptable or unacceptable this emotional expression is for you. It is okay</w:t>
      </w:r>
      <w:r>
        <w:t xml:space="preserve"> for</w:t>
      </w:r>
      <w:r w:rsidR="009E7D4A" w:rsidRPr="00055293">
        <w:t xml:space="preserve"> you </w:t>
      </w:r>
      <w:r>
        <w:t xml:space="preserve">to </w:t>
      </w:r>
      <w:r w:rsidR="009E7D4A" w:rsidRPr="00055293">
        <w:t>have different views on this in you</w:t>
      </w:r>
      <w:r>
        <w:t>r</w:t>
      </w:r>
      <w:r w:rsidR="009E7D4A" w:rsidRPr="00055293">
        <w:t xml:space="preserve"> small group. In this case please use the attached </w:t>
      </w:r>
      <w:r>
        <w:t>second work sheet</w:t>
      </w:r>
      <w:r w:rsidR="009E7D4A" w:rsidRPr="00055293">
        <w:t>.</w:t>
      </w:r>
    </w:p>
    <w:p w14:paraId="20B4EAE9" w14:textId="48356137" w:rsidR="003C2BA8" w:rsidRPr="00055293" w:rsidRDefault="009E7D4A" w:rsidP="00690F1F">
      <w:pPr>
        <w:pStyle w:val="Listenabsatz"/>
        <w:numPr>
          <w:ilvl w:val="0"/>
          <w:numId w:val="11"/>
        </w:numPr>
        <w:pBdr>
          <w:top w:val="single" w:sz="4" w:space="1" w:color="auto" w:shadow="1"/>
          <w:left w:val="single" w:sz="4" w:space="4" w:color="auto" w:shadow="1"/>
          <w:bottom w:val="single" w:sz="4" w:space="1" w:color="auto" w:shadow="1"/>
          <w:right w:val="single" w:sz="4" w:space="4" w:color="auto" w:shadow="1"/>
        </w:pBdr>
        <w:ind w:left="284" w:hanging="284"/>
      </w:pPr>
      <w:r w:rsidRPr="00055293">
        <w:t>In the next step, talk about what “soft” painful feelings could be underlying the “hard” feeling and its expression. Most likely you will have different experience</w:t>
      </w:r>
      <w:r w:rsidR="00690F1F">
        <w:t>s</w:t>
      </w:r>
      <w:r w:rsidRPr="00055293">
        <w:t xml:space="preserve"> and assumptions. This </w:t>
      </w:r>
      <w:r w:rsidR="00690F1F">
        <w:t>is perfectly fine</w:t>
      </w:r>
      <w:r w:rsidRPr="00055293">
        <w:t xml:space="preserve">. Please use the last column </w:t>
      </w:r>
      <w:r w:rsidR="00690F1F">
        <w:t>of the table during your discussion.</w:t>
      </w:r>
    </w:p>
    <w:p w14:paraId="57A4BA6B" w14:textId="42DF61A2" w:rsidR="003C2BA8" w:rsidRPr="00055293" w:rsidRDefault="009E7D4A" w:rsidP="00177184">
      <w:pPr>
        <w:pStyle w:val="Listenabsatz"/>
        <w:numPr>
          <w:ilvl w:val="0"/>
          <w:numId w:val="11"/>
        </w:numPr>
        <w:pBdr>
          <w:top w:val="single" w:sz="4" w:space="1" w:color="auto" w:shadow="1"/>
          <w:left w:val="single" w:sz="4" w:space="4" w:color="auto" w:shadow="1"/>
          <w:bottom w:val="single" w:sz="4" w:space="1" w:color="auto" w:shadow="1"/>
          <w:right w:val="single" w:sz="4" w:space="4" w:color="auto" w:shadow="1"/>
        </w:pBdr>
        <w:ind w:left="284" w:hanging="284"/>
      </w:pPr>
      <w:r w:rsidRPr="00055293">
        <w:t>Work on the “hard” feeling of the second card in the same way (step</w:t>
      </w:r>
      <w:r w:rsidR="00690F1F">
        <w:t>s</w:t>
      </w:r>
      <w:r w:rsidRPr="00055293">
        <w:t xml:space="preserve"> 1 to 3).</w:t>
      </w:r>
    </w:p>
    <w:p w14:paraId="6590898A" w14:textId="1D1FCBED" w:rsidR="003C2BA8" w:rsidRPr="00055293" w:rsidRDefault="009E7D4A" w:rsidP="00690F1F">
      <w:pPr>
        <w:pStyle w:val="Listenabsatz"/>
        <w:numPr>
          <w:ilvl w:val="0"/>
          <w:numId w:val="11"/>
        </w:numPr>
        <w:pBdr>
          <w:top w:val="single" w:sz="4" w:space="1" w:color="auto" w:shadow="1"/>
          <w:left w:val="single" w:sz="4" w:space="4" w:color="auto" w:shadow="1"/>
          <w:bottom w:val="single" w:sz="4" w:space="1" w:color="auto" w:shadow="1"/>
          <w:right w:val="single" w:sz="4" w:space="4" w:color="auto" w:shadow="1"/>
        </w:pBdr>
        <w:ind w:left="284" w:hanging="284"/>
      </w:pPr>
      <w:r w:rsidRPr="00055293">
        <w:t>At the end of your small group work</w:t>
      </w:r>
      <w:r w:rsidR="00690F1F">
        <w:t>, decide</w:t>
      </w:r>
      <w:r w:rsidRPr="00055293">
        <w:t xml:space="preserve"> which of the two hard feelings you want to present in</w:t>
      </w:r>
      <w:r w:rsidR="00690F1F">
        <w:t xml:space="preserve"> the</w:t>
      </w:r>
      <w:r w:rsidRPr="00055293">
        <w:t xml:space="preserve"> plenary. Please create a presentation </w:t>
      </w:r>
      <w:r w:rsidR="00690F1F">
        <w:t>modeled</w:t>
      </w:r>
      <w:r w:rsidRPr="00055293">
        <w:t xml:space="preserve"> on the worksheet.</w:t>
      </w:r>
    </w:p>
    <w:p w14:paraId="74F957D5" w14:textId="77777777" w:rsidR="003C2BA8" w:rsidRDefault="003C2BA8" w:rsidP="004971E1"/>
    <w:p w14:paraId="1CAB8B61" w14:textId="77777777" w:rsidR="001577CE" w:rsidRDefault="009E7D4A" w:rsidP="001577CE">
      <w:pPr>
        <w:pBdr>
          <w:top w:val="single" w:sz="4" w:space="1" w:color="auto" w:shadow="1"/>
          <w:left w:val="single" w:sz="4" w:space="4" w:color="auto" w:shadow="1"/>
          <w:bottom w:val="single" w:sz="4" w:space="1" w:color="auto" w:shadow="1"/>
          <w:right w:val="single" w:sz="4" w:space="4" w:color="auto" w:shadow="1"/>
        </w:pBdr>
        <w:rPr>
          <w:sz w:val="20"/>
          <w:szCs w:val="20"/>
        </w:rPr>
      </w:pPr>
      <w:r w:rsidRPr="001577CE">
        <w:rPr>
          <w:sz w:val="20"/>
          <w:szCs w:val="20"/>
        </w:rPr>
        <w:t>Worksheet 5.2.2</w:t>
      </w:r>
    </w:p>
    <w:p w14:paraId="7C0ECB98" w14:textId="77777777" w:rsidR="006C6F04" w:rsidRPr="001577CE" w:rsidRDefault="001577CE" w:rsidP="001577CE">
      <w:pPr>
        <w:pBdr>
          <w:top w:val="single" w:sz="4" w:space="1" w:color="auto" w:shadow="1"/>
          <w:left w:val="single" w:sz="4" w:space="4" w:color="auto" w:shadow="1"/>
          <w:bottom w:val="single" w:sz="4" w:space="1" w:color="auto" w:shadow="1"/>
          <w:right w:val="single" w:sz="4" w:space="4" w:color="auto" w:shadow="1"/>
        </w:pBdr>
        <w:rPr>
          <w:b/>
          <w:bCs/>
        </w:rPr>
      </w:pPr>
      <w:r w:rsidRPr="001577CE">
        <w:rPr>
          <w:b/>
          <w:bCs/>
        </w:rPr>
        <w:t>Interpreting expressions</w:t>
      </w:r>
    </w:p>
    <w:p w14:paraId="5EA591BC" w14:textId="75C49CF4" w:rsidR="006C6F04" w:rsidRDefault="001577CE" w:rsidP="00690F1F">
      <w:pPr>
        <w:pBdr>
          <w:top w:val="single" w:sz="4" w:space="1" w:color="auto" w:shadow="1"/>
          <w:left w:val="single" w:sz="4" w:space="4" w:color="auto" w:shadow="1"/>
          <w:bottom w:val="single" w:sz="4" w:space="1" w:color="auto" w:shadow="1"/>
          <w:right w:val="single" w:sz="4" w:space="4" w:color="auto" w:shadow="1"/>
        </w:pBdr>
        <w:tabs>
          <w:tab w:val="left" w:pos="1701"/>
          <w:tab w:val="left" w:pos="6521"/>
        </w:tabs>
      </w:pPr>
      <w:r>
        <w:rPr>
          <w:noProof/>
          <w:lang w:val="de-DE" w:eastAsia="de-DE"/>
        </w:rPr>
        <mc:AlternateContent>
          <mc:Choice Requires="wps">
            <w:drawing>
              <wp:anchor distT="0" distB="0" distL="114300" distR="114300" simplePos="0" relativeHeight="251663360" behindDoc="0" locked="0" layoutInCell="1" allowOverlap="1" wp14:anchorId="738C9D29" wp14:editId="747610F2">
                <wp:simplePos x="0" y="0"/>
                <wp:positionH relativeFrom="column">
                  <wp:posOffset>4020516</wp:posOffset>
                </wp:positionH>
                <wp:positionV relativeFrom="paragraph">
                  <wp:posOffset>83185</wp:posOffset>
                </wp:positionV>
                <wp:extent cx="7620" cy="2846070"/>
                <wp:effectExtent l="0" t="0" r="30480" b="11430"/>
                <wp:wrapNone/>
                <wp:docPr id="31" name="Gerade Verbindung 31"/>
                <wp:cNvGraphicFramePr/>
                <a:graphic xmlns:a="http://schemas.openxmlformats.org/drawingml/2006/main">
                  <a:graphicData uri="http://schemas.microsoft.com/office/word/2010/wordprocessingShape">
                    <wps:wsp>
                      <wps:cNvCnPr/>
                      <wps:spPr>
                        <a:xfrm flipH="1">
                          <a:off x="0" y="0"/>
                          <a:ext cx="7620" cy="28460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mv="urn:schemas-microsoft-com:mac:vml" xmlns:mo="http://schemas.microsoft.com/office/mac/office/2008/main">
            <w:pict>
              <v:line id="Gerade Verbindung 31" o:spid="_x0000_s1026" style="position:absolute;flip:x;z-index:251663360;visibility:visible;mso-wrap-style:square;mso-wrap-distance-left:9pt;mso-wrap-distance-top:0;mso-wrap-distance-right:9pt;mso-wrap-distance-bottom:0;mso-position-horizontal:absolute;mso-position-horizontal-relative:text;mso-position-vertical:absolute;mso-position-vertical-relative:text" from="316.6pt,6.55pt" to="317.2pt,2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" strokecolor="black [3040]"/>
            </w:pict>
          </mc:Fallback>
        </mc:AlternateContent>
      </w:r>
      <w:r>
        <w:rPr>
          <w:noProof/>
          <w:lang w:val="de-DE" w:eastAsia="de-DE"/>
        </w:rPr>
        <mc:AlternateContent>
          <mc:Choice Requires="wps">
            <w:drawing>
              <wp:anchor distT="0" distB="0" distL="114300" distR="114300" simplePos="0" relativeHeight="251661312" behindDoc="0" locked="0" layoutInCell="1" allowOverlap="1" wp14:anchorId="70751935" wp14:editId="57550BDA">
                <wp:simplePos x="0" y="0"/>
                <wp:positionH relativeFrom="column">
                  <wp:posOffset>1020776</wp:posOffset>
                </wp:positionH>
                <wp:positionV relativeFrom="paragraph">
                  <wp:posOffset>66040</wp:posOffset>
                </wp:positionV>
                <wp:extent cx="7620" cy="2846070"/>
                <wp:effectExtent l="0" t="0" r="30480" b="11430"/>
                <wp:wrapNone/>
                <wp:docPr id="30" name="Gerade Verbindung 30"/>
                <wp:cNvGraphicFramePr/>
                <a:graphic xmlns:a="http://schemas.openxmlformats.org/drawingml/2006/main">
                  <a:graphicData uri="http://schemas.microsoft.com/office/word/2010/wordprocessingShape">
                    <wps:wsp>
                      <wps:cNvCnPr/>
                      <wps:spPr>
                        <a:xfrm flipH="1">
                          <a:off x="0" y="0"/>
                          <a:ext cx="7620" cy="28460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mv="urn:schemas-microsoft-com:mac:vml" xmlns:mo="http://schemas.microsoft.com/office/mac/office/2008/main">
            <w:pict>
              <v:line id="Gerade Verbindung 30" o:spid="_x0000_s1026" style="position:absolute;flip:x;z-index:251661312;visibility:visible;mso-wrap-style:square;mso-wrap-distance-left:9pt;mso-wrap-distance-top:0;mso-wrap-distance-right:9pt;mso-wrap-distance-bottom:0;mso-position-horizontal:absolute;mso-position-horizontal-relative:text;mso-position-vertical:absolute;mso-position-vertical-relative:text" from="80.4pt,5.2pt" to="81pt,22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" strokecolor="black [3040]"/>
            </w:pict>
          </mc:Fallback>
        </mc:AlternateContent>
      </w:r>
      <w:r w:rsidR="006C6F04">
        <w:t>Hard feeling</w:t>
      </w:r>
      <w:r w:rsidR="006C6F04">
        <w:tab/>
        <w:t xml:space="preserve">Expressed in what form/ </w:t>
      </w:r>
      <w:r w:rsidR="00690F1F">
        <w:t>manifestation</w:t>
      </w:r>
      <w:r w:rsidR="006C6F04">
        <w:t>?</w:t>
      </w:r>
      <w:r w:rsidR="006C6F04" w:rsidRPr="006C6F04">
        <w:t xml:space="preserve"> </w:t>
      </w:r>
      <w:r w:rsidR="006C6F04">
        <w:tab/>
        <w:t>Underlying soft feelings</w:t>
      </w:r>
      <w:r w:rsidR="006C6F04" w:rsidRPr="006C6F04">
        <w:t xml:space="preserve"> </w:t>
      </w:r>
    </w:p>
    <w:p w14:paraId="10D4BB88" w14:textId="00365755" w:rsidR="006C6F04" w:rsidRDefault="001577CE" w:rsidP="001577CE">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r>
        <w:rPr>
          <w:noProof/>
          <w:lang w:val="de-DE" w:eastAsia="de-DE"/>
        </w:rPr>
        <mc:AlternateContent>
          <mc:Choice Requires="wps">
            <w:drawing>
              <wp:anchor distT="0" distB="0" distL="114300" distR="114300" simplePos="0" relativeHeight="251665408" behindDoc="0" locked="0" layoutInCell="1" allowOverlap="1" wp14:anchorId="74B47EF0" wp14:editId="4B76A7BC">
                <wp:simplePos x="0" y="0"/>
                <wp:positionH relativeFrom="column">
                  <wp:posOffset>2436826</wp:posOffset>
                </wp:positionH>
                <wp:positionV relativeFrom="paragraph">
                  <wp:posOffset>22225</wp:posOffset>
                </wp:positionV>
                <wp:extent cx="0" cy="2694995"/>
                <wp:effectExtent l="0" t="0" r="19050" b="10160"/>
                <wp:wrapNone/>
                <wp:docPr id="32" name="Gerade Verbindung 32"/>
                <wp:cNvGraphicFramePr/>
                <a:graphic xmlns:a="http://schemas.openxmlformats.org/drawingml/2006/main">
                  <a:graphicData uri="http://schemas.microsoft.com/office/word/2010/wordprocessingShape">
                    <wps:wsp>
                      <wps:cNvCnPr/>
                      <wps:spPr>
                        <a:xfrm>
                          <a:off x="0" y="0"/>
                          <a:ext cx="0" cy="269499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id="Gerade Verbindung 32"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1.9pt,1.75pt" to="191.9pt,2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" strokecolor="black [3040]"/>
            </w:pict>
          </mc:Fallback>
        </mc:AlternateContent>
      </w:r>
      <w:r w:rsidR="00690F1F">
        <w:t xml:space="preserve"> </w:t>
      </w:r>
      <w:r w:rsidR="00690F1F">
        <w:tab/>
        <w:t>Acceptable</w:t>
      </w:r>
      <w:r w:rsidR="00690F1F">
        <w:tab/>
        <w:t>Un</w:t>
      </w:r>
      <w:r w:rsidR="006C6F04">
        <w:t>acceptable</w:t>
      </w:r>
    </w:p>
    <w:p w14:paraId="4C2B08E7"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14:paraId="2A015E1C"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r>
        <w:t>1.</w:t>
      </w:r>
    </w:p>
    <w:p w14:paraId="118429FF"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14:paraId="164BDC9A"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14:paraId="775AC5ED"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14:paraId="706807F6"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p>
    <w:p w14:paraId="620653BD"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tabs>
          <w:tab w:val="left" w:pos="1701"/>
          <w:tab w:val="left" w:pos="3969"/>
          <w:tab w:val="left" w:pos="6521"/>
        </w:tabs>
      </w:pPr>
      <w:r>
        <w:t>2.</w:t>
      </w:r>
    </w:p>
    <w:p w14:paraId="27C75EBD" w14:textId="77777777" w:rsidR="003C2BA8" w:rsidRDefault="003C2BA8" w:rsidP="001577CE">
      <w:pPr>
        <w:pBdr>
          <w:top w:val="single" w:sz="4" w:space="1" w:color="auto" w:shadow="1"/>
          <w:left w:val="single" w:sz="4" w:space="4" w:color="auto" w:shadow="1"/>
          <w:bottom w:val="single" w:sz="4" w:space="1" w:color="auto" w:shadow="1"/>
          <w:right w:val="single" w:sz="4" w:space="4" w:color="auto" w:shadow="1"/>
        </w:pBdr>
        <w:tabs>
          <w:tab w:val="left" w:pos="1701"/>
          <w:tab w:val="left" w:pos="6521"/>
        </w:tabs>
      </w:pPr>
    </w:p>
    <w:p w14:paraId="268A53C6" w14:textId="77777777" w:rsidR="003C2BA8" w:rsidRDefault="003C2BA8" w:rsidP="001577CE">
      <w:pPr>
        <w:pBdr>
          <w:top w:val="single" w:sz="4" w:space="1" w:color="auto" w:shadow="1"/>
          <w:left w:val="single" w:sz="4" w:space="4" w:color="auto" w:shadow="1"/>
          <w:bottom w:val="single" w:sz="4" w:space="1" w:color="auto" w:shadow="1"/>
          <w:right w:val="single" w:sz="4" w:space="4" w:color="auto" w:shadow="1"/>
        </w:pBdr>
      </w:pPr>
    </w:p>
    <w:p w14:paraId="23BCA7FA"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pPr>
    </w:p>
    <w:p w14:paraId="1784DB85"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pPr>
    </w:p>
    <w:p w14:paraId="5EE62B8C" w14:textId="77777777" w:rsidR="006C6F04" w:rsidRDefault="006C6F04" w:rsidP="001577CE">
      <w:pPr>
        <w:pBdr>
          <w:top w:val="single" w:sz="4" w:space="1" w:color="auto" w:shadow="1"/>
          <w:left w:val="single" w:sz="4" w:space="4" w:color="auto" w:shadow="1"/>
          <w:bottom w:val="single" w:sz="4" w:space="1" w:color="auto" w:shadow="1"/>
          <w:right w:val="single" w:sz="4" w:space="4" w:color="auto" w:shadow="1"/>
        </w:pBdr>
      </w:pPr>
    </w:p>
    <w:p w14:paraId="3F217679" w14:textId="3FC11A0A" w:rsidR="003C2BA8" w:rsidRDefault="009E7D4A" w:rsidP="004971E1">
      <w:pPr>
        <w:pStyle w:val="berschrift4"/>
      </w:pPr>
      <w:r>
        <w:t xml:space="preserve">Evaluation in </w:t>
      </w:r>
      <w:r w:rsidR="00690F1F">
        <w:t xml:space="preserve">the </w:t>
      </w:r>
      <w:r>
        <w:t>plenary (20’)</w:t>
      </w:r>
    </w:p>
    <w:p w14:paraId="01CAC6EB" w14:textId="6CCE9806" w:rsidR="00B56133" w:rsidRDefault="009E7D4A" w:rsidP="00690F1F">
      <w:r>
        <w:t xml:space="preserve">The participants present the results of their work in </w:t>
      </w:r>
      <w:r w:rsidR="00690F1F">
        <w:t xml:space="preserve">the </w:t>
      </w:r>
      <w:r>
        <w:t xml:space="preserve">plenary and state their experiences, difficulties and questions </w:t>
      </w:r>
      <w:r w:rsidR="00690F1F">
        <w:t>concerning</w:t>
      </w:r>
      <w:r>
        <w:t xml:space="preserve"> the small group work. The trainers visualize the questions and answer them at the end of the exercise. </w:t>
      </w:r>
      <w:r w:rsidR="00690F1F">
        <w:t xml:space="preserve">During the presentation, they pay attention </w:t>
      </w:r>
      <w:r>
        <w:t>that the participants have really identified “soft” feelings in the category “</w:t>
      </w:r>
      <w:r w:rsidR="00690F1F">
        <w:t>underlying soft</w:t>
      </w:r>
      <w:r>
        <w:t xml:space="preserve"> feelings” and correct them if </w:t>
      </w:r>
      <w:r w:rsidR="00690F1F">
        <w:t>needed</w:t>
      </w:r>
      <w:r>
        <w:t>.</w:t>
      </w:r>
    </w:p>
    <w:p w14:paraId="5B3DD95F" w14:textId="77777777" w:rsidR="00B56133" w:rsidRDefault="00B56133" w:rsidP="004971E1">
      <w:pPr>
        <w:sectPr w:rsidR="00B56133" w:rsidSect="009D53F0">
          <w:headerReference w:type="default" r:id="rId44"/>
          <w:pgSz w:w="11906" w:h="16838" w:code="9"/>
          <w:pgMar w:top="1418" w:right="1418" w:bottom="1134" w:left="1418" w:header="0" w:footer="709" w:gutter="0"/>
          <w:cols w:space="720"/>
          <w:formProt w:val="0"/>
          <w:docGrid w:linePitch="360" w:charSpace="12288"/>
        </w:sectPr>
      </w:pPr>
    </w:p>
    <w:p w14:paraId="6EC8ED99" w14:textId="77777777" w:rsidR="003C2BA8" w:rsidRDefault="009E7D4A" w:rsidP="00536AAC">
      <w:pPr>
        <w:pStyle w:val="berschrift2"/>
      </w:pPr>
      <w:bookmarkStart w:id="15" w:name="_Toc386797436"/>
      <w:r>
        <w:lastRenderedPageBreak/>
        <w:t xml:space="preserve">Exercise: </w:t>
      </w:r>
      <w:r w:rsidR="001E0C09">
        <w:t>Doubling</w:t>
      </w:r>
      <w:r>
        <w:t xml:space="preserve"> - “Please explore my feelings!” (2 h)</w:t>
      </w:r>
      <w:bookmarkEnd w:id="15"/>
      <w:r>
        <w:t xml:space="preserve"> </w:t>
      </w:r>
    </w:p>
    <w:p w14:paraId="2D50007E" w14:textId="77777777" w:rsidR="003C2BA8" w:rsidRDefault="009E7D4A" w:rsidP="00177184">
      <w:pPr>
        <w:pStyle w:val="berschrift4"/>
        <w:numPr>
          <w:ilvl w:val="0"/>
          <w:numId w:val="12"/>
        </w:numPr>
      </w:pPr>
      <w:r>
        <w:t>Supporting mutual understanding and dialogue in multi-party-conflicts</w:t>
      </w:r>
    </w:p>
    <w:p w14:paraId="712FA9A1" w14:textId="593CEDB6" w:rsidR="003C2BA8" w:rsidRDefault="009E7D4A" w:rsidP="00C11060">
      <w:r>
        <w:t xml:space="preserve">The way </w:t>
      </w:r>
      <w:r w:rsidR="00690F1F">
        <w:t>towards</w:t>
      </w:r>
      <w:r>
        <w:t xml:space="preserve"> a stable conflict </w:t>
      </w:r>
      <w:r w:rsidR="00690F1F">
        <w:t>re</w:t>
      </w:r>
      <w:r>
        <w:t xml:space="preserve">solution </w:t>
      </w:r>
      <w:r w:rsidR="00690F1F">
        <w:t>goes through</w:t>
      </w:r>
      <w:r>
        <w:t xml:space="preserve"> the mutual understanding of the conflict parties. </w:t>
      </w:r>
      <w:r w:rsidR="00690F1F">
        <w:t>Even</w:t>
      </w:r>
      <w:r>
        <w:t xml:space="preserve"> in conflicts with more than two participant</w:t>
      </w:r>
      <w:r w:rsidR="001577CE">
        <w:t>s</w:t>
      </w:r>
      <w:r w:rsidR="00690F1F">
        <w:t>,</w:t>
      </w:r>
      <w:r w:rsidR="001577CE">
        <w:t xml:space="preserve"> the mediators use the methods</w:t>
      </w:r>
      <w:r>
        <w:t xml:space="preserve"> t</w:t>
      </w:r>
      <w:r w:rsidR="00690F1F">
        <w:t>hat have been proven effective</w:t>
      </w:r>
      <w:r>
        <w:t xml:space="preserve"> for processing two-person-conflicts, for introducing and </w:t>
      </w:r>
      <w:r w:rsidR="00690F1F">
        <w:t>supervising</w:t>
      </w:r>
      <w:r>
        <w:t xml:space="preserve"> a</w:t>
      </w:r>
      <w:r w:rsidR="00690F1F">
        <w:t>n orderly</w:t>
      </w:r>
      <w:r>
        <w:t xml:space="preserve"> dialogue about the backgrounds of single </w:t>
      </w:r>
      <w:r w:rsidR="00690F1F">
        <w:t>issues</w:t>
      </w:r>
      <w:r>
        <w:t xml:space="preserve">. The challenge of multi-party-conflicts is that the mediation team has to handle multiple persons and their various perspectives to the same conflict situation. This requires the ability to </w:t>
      </w:r>
      <w:r w:rsidR="00690F1F">
        <w:t>bear</w:t>
      </w:r>
      <w:r>
        <w:t xml:space="preserve"> contradictions, to accept different truths and to go to the bottom of </w:t>
      </w:r>
      <w:r w:rsidR="00690F1F">
        <w:t>them</w:t>
      </w:r>
      <w:r>
        <w:t xml:space="preserve">. However, </w:t>
      </w:r>
      <w:r w:rsidR="00690F1F">
        <w:t xml:space="preserve">the mediators can </w:t>
      </w:r>
      <w:r>
        <w:t xml:space="preserve">only </w:t>
      </w:r>
      <w:r w:rsidR="00C11060">
        <w:t xml:space="preserve">support </w:t>
      </w:r>
      <w:r>
        <w:t xml:space="preserve">a limited number of persons in their dialogue </w:t>
      </w:r>
      <w:r w:rsidR="00C11060">
        <w:t>at one time</w:t>
      </w:r>
      <w:r>
        <w:t>.</w:t>
      </w:r>
    </w:p>
    <w:p w14:paraId="4C8B66BF" w14:textId="43315E57" w:rsidR="003C2BA8" w:rsidRDefault="009E7D4A" w:rsidP="00C11060">
      <w:r>
        <w:t>We basically differe</w:t>
      </w:r>
      <w:r w:rsidR="00C11060">
        <w:t>ntiate two conflict scenarios: E</w:t>
      </w:r>
      <w:r>
        <w:t>ither many</w:t>
      </w:r>
      <w:r w:rsidR="00C11060">
        <w:t xml:space="preserve"> opposing</w:t>
      </w:r>
      <w:r>
        <w:t xml:space="preserve"> </w:t>
      </w:r>
      <w:r>
        <w:rPr>
          <w:i/>
          <w:iCs/>
        </w:rPr>
        <w:t xml:space="preserve">pairs </w:t>
      </w:r>
      <w:r w:rsidR="001577CE">
        <w:t>exist</w:t>
      </w:r>
      <w:r>
        <w:t xml:space="preserve">, </w:t>
      </w:r>
      <w:r w:rsidR="00C11060">
        <w:t>thus</w:t>
      </w:r>
      <w:r>
        <w:t xml:space="preserve"> </w:t>
      </w:r>
      <w:r w:rsidR="00C11060">
        <w:t>many</w:t>
      </w:r>
      <w:r>
        <w:t xml:space="preserve"> </w:t>
      </w:r>
      <w:r>
        <w:rPr>
          <w:i/>
          <w:iCs/>
        </w:rPr>
        <w:t>two-person-conflicts</w:t>
      </w:r>
      <w:r>
        <w:t xml:space="preserve"> regarding certain conflict issues</w:t>
      </w:r>
      <w:r w:rsidR="00C11060">
        <w:t xml:space="preserve"> at once</w:t>
      </w:r>
      <w:r>
        <w:t xml:space="preserve">, or </w:t>
      </w:r>
      <w:r>
        <w:rPr>
          <w:i/>
          <w:iCs/>
        </w:rPr>
        <w:t>multiple interest groups</w:t>
      </w:r>
      <w:r>
        <w:t xml:space="preserve"> (“camp building”) represent different perspectives to one or more conflict issues or are even enemies. In the first case</w:t>
      </w:r>
      <w:r w:rsidR="00C11060">
        <w:t>,</w:t>
      </w:r>
      <w:r>
        <w:t xml:space="preserve"> many two-person-dialogues</w:t>
      </w:r>
      <w:r w:rsidR="00C11060">
        <w:t xml:space="preserve"> can be he</w:t>
      </w:r>
      <w:r>
        <w:t>ld one after another. In the second case</w:t>
      </w:r>
      <w:r w:rsidR="00C11060">
        <w:t>,</w:t>
      </w:r>
      <w:r>
        <w:t xml:space="preserve"> the dialogue can be carried out with </w:t>
      </w:r>
      <w:r>
        <w:rPr>
          <w:i/>
          <w:iCs/>
        </w:rPr>
        <w:t>delegates</w:t>
      </w:r>
      <w:r>
        <w:t xml:space="preserve"> of the interest groups and the </w:t>
      </w:r>
      <w:r>
        <w:rPr>
          <w:i/>
          <w:iCs/>
        </w:rPr>
        <w:t>fish bowl method</w:t>
      </w:r>
      <w:r>
        <w:t xml:space="preserve"> can be used (see below).</w:t>
      </w:r>
    </w:p>
    <w:p w14:paraId="1AF17E89" w14:textId="12ABCAB4" w:rsidR="003C2BA8" w:rsidRDefault="009E7D4A" w:rsidP="00C11060">
      <w:r>
        <w:t xml:space="preserve">In both scenarios </w:t>
      </w:r>
      <w:r>
        <w:rPr>
          <w:i/>
          <w:iCs/>
        </w:rPr>
        <w:t>active listening</w:t>
      </w:r>
      <w:r>
        <w:t xml:space="preserve"> is the mediators' central </w:t>
      </w:r>
      <w:r w:rsidR="00C11060">
        <w:t>skill</w:t>
      </w:r>
      <w:r>
        <w:t xml:space="preserve">. This intervention </w:t>
      </w:r>
      <w:r w:rsidR="00C11060">
        <w:t>in</w:t>
      </w:r>
      <w:r>
        <w:t xml:space="preserve"> conversations is characterized by listening attentive</w:t>
      </w:r>
      <w:r w:rsidR="00C11060">
        <w:t>ly</w:t>
      </w:r>
      <w:r>
        <w:t xml:space="preserve">, inquiring openly and in </w:t>
      </w:r>
      <w:r w:rsidR="00C11060">
        <w:t>varying</w:t>
      </w:r>
      <w:r>
        <w:t xml:space="preserve"> ways, encouraging </w:t>
      </w:r>
      <w:r w:rsidR="00C11060">
        <w:t xml:space="preserve">participants </w:t>
      </w:r>
      <w:r>
        <w:t xml:space="preserve">to talk, </w:t>
      </w:r>
      <w:r w:rsidR="00C11060">
        <w:t xml:space="preserve">concisely </w:t>
      </w:r>
      <w:r>
        <w:t xml:space="preserve">reproducing the understood content in </w:t>
      </w:r>
      <w:r w:rsidR="00C11060">
        <w:t xml:space="preserve">one’s </w:t>
      </w:r>
      <w:r>
        <w:t xml:space="preserve">own words, </w:t>
      </w:r>
      <w:r w:rsidR="00C11060">
        <w:t>enlarging of concepts of value</w:t>
      </w:r>
      <w:r>
        <w:t>s, claims, wishes and feelings. In conflict work</w:t>
      </w:r>
      <w:r w:rsidR="00C11060">
        <w:t>,</w:t>
      </w:r>
      <w:r>
        <w:t xml:space="preserve"> active listening is used </w:t>
      </w:r>
      <w:r w:rsidR="00C11060">
        <w:rPr>
          <w:i/>
          <w:iCs/>
        </w:rPr>
        <w:t>in</w:t>
      </w:r>
      <w:r>
        <w:t xml:space="preserve"> </w:t>
      </w:r>
      <w:r>
        <w:rPr>
          <w:i/>
          <w:iCs/>
        </w:rPr>
        <w:t xml:space="preserve">multiple </w:t>
      </w:r>
      <w:r w:rsidR="00C11060">
        <w:rPr>
          <w:i/>
          <w:iCs/>
        </w:rPr>
        <w:t>directions</w:t>
      </w:r>
      <w:r>
        <w:t xml:space="preserve"> in order to </w:t>
      </w:r>
      <w:r w:rsidR="00C11060">
        <w:t>ensure</w:t>
      </w:r>
      <w:r>
        <w:t xml:space="preserve"> and strengthen </w:t>
      </w:r>
      <w:r w:rsidR="00C11060">
        <w:t>mutual</w:t>
      </w:r>
      <w:r>
        <w:t xml:space="preserve"> understanding. </w:t>
      </w:r>
      <w:r w:rsidR="00C11060">
        <w:t>When</w:t>
      </w:r>
      <w:r>
        <w:t xml:space="preserve"> working on difficult feelings in conflict</w:t>
      </w:r>
      <w:r w:rsidR="00C11060">
        <w:t>,</w:t>
      </w:r>
      <w:r>
        <w:t xml:space="preserve"> the </w:t>
      </w:r>
      <w:r w:rsidR="00C11060">
        <w:rPr>
          <w:i/>
          <w:iCs/>
        </w:rPr>
        <w:t>method</w:t>
      </w:r>
      <w:r w:rsidR="00C11060">
        <w:t xml:space="preserve"> of </w:t>
      </w:r>
      <w:r w:rsidR="001E0C09">
        <w:rPr>
          <w:i/>
          <w:iCs/>
        </w:rPr>
        <w:t>doubling</w:t>
      </w:r>
      <w:r>
        <w:rPr>
          <w:i/>
          <w:iCs/>
        </w:rPr>
        <w:t xml:space="preserve"> </w:t>
      </w:r>
      <w:r>
        <w:t>has been proven</w:t>
      </w:r>
      <w:r w:rsidR="00C11060">
        <w:t xml:space="preserve"> to be effective</w:t>
      </w:r>
      <w:r>
        <w:t>.</w:t>
      </w:r>
    </w:p>
    <w:p w14:paraId="3D901CBF" w14:textId="77777777" w:rsidR="003C2BA8" w:rsidRDefault="009E7D4A" w:rsidP="001429F4">
      <w:pPr>
        <w:pStyle w:val="berschrift4"/>
      </w:pPr>
      <w:r>
        <w:t xml:space="preserve">Input: working on difficult feelings in conflict using </w:t>
      </w:r>
      <w:r w:rsidR="001577CE">
        <w:t xml:space="preserve">doubling </w:t>
      </w:r>
      <w:r>
        <w:t>(15‘)</w:t>
      </w:r>
    </w:p>
    <w:p w14:paraId="5CAB9018" w14:textId="404F1C3B" w:rsidR="003C2BA8" w:rsidRDefault="009E7D4A" w:rsidP="00C11060">
      <w:r>
        <w:t>“D</w:t>
      </w:r>
      <w:r w:rsidR="001577CE">
        <w:t>oubl</w:t>
      </w:r>
      <w:r>
        <w:t>ing”</w:t>
      </w:r>
      <w:r>
        <w:rPr>
          <w:rStyle w:val="Funotenanker"/>
        </w:rPr>
        <w:footnoteReference w:id="5"/>
      </w:r>
      <w:r>
        <w:t xml:space="preserve"> is a tool, that supports the exchange of emotion</w:t>
      </w:r>
      <w:r w:rsidR="00C11060">
        <w:t>s and at the same time prevents</w:t>
      </w:r>
      <w:r>
        <w:t xml:space="preserve"> the </w:t>
      </w:r>
      <w:r w:rsidR="00C11060">
        <w:t xml:space="preserve">work on </w:t>
      </w:r>
      <w:r>
        <w:t xml:space="preserve">emotional </w:t>
      </w:r>
      <w:r w:rsidR="00C11060">
        <w:t>happening</w:t>
      </w:r>
      <w:r>
        <w:t xml:space="preserve"> uncontrolled, the conflict parties losing face or the dialogue </w:t>
      </w:r>
      <w:r w:rsidR="00C11060">
        <w:t>from escalating</w:t>
      </w:r>
      <w:r>
        <w:t>.</w:t>
      </w:r>
    </w:p>
    <w:p w14:paraId="3CC3D836" w14:textId="56E7E944" w:rsidR="003C2BA8" w:rsidRDefault="001E0C09" w:rsidP="00B3602A">
      <w:r>
        <w:t>Doubling</w:t>
      </w:r>
      <w:r w:rsidR="009E7D4A">
        <w:t xml:space="preserve"> is about the mediator talking for the conflict parties, </w:t>
      </w:r>
      <w:r w:rsidR="009E7D4A" w:rsidRPr="00633213">
        <w:t xml:space="preserve">when they cannot </w:t>
      </w:r>
      <w:r w:rsidR="00B3602A">
        <w:t>put</w:t>
      </w:r>
      <w:r w:rsidR="009E7D4A" w:rsidRPr="00633213">
        <w:t xml:space="preserve"> their inner truth into clear words</w:t>
      </w:r>
      <w:r w:rsidR="00B3602A">
        <w:t>: The mediator empath</w:t>
      </w:r>
      <w:r w:rsidR="009E7D4A">
        <w:t xml:space="preserve">izes with the conflict parties and expresses their unspoken thoughts, sentiments and feelings in </w:t>
      </w:r>
      <w:r w:rsidR="00B3602A">
        <w:t xml:space="preserve">his or her </w:t>
      </w:r>
      <w:r w:rsidR="009E7D4A">
        <w:t>own words.</w:t>
      </w:r>
    </w:p>
    <w:p w14:paraId="404A743F" w14:textId="209D9088" w:rsidR="003C2BA8" w:rsidRDefault="009E7D4A" w:rsidP="00B3602A">
      <w:r>
        <w:t>This is m</w:t>
      </w:r>
      <w:r w:rsidR="00B3602A">
        <w:t>ost of all about the background</w:t>
      </w:r>
      <w:r>
        <w:t xml:space="preserve"> of </w:t>
      </w:r>
      <w:r w:rsidR="00B3602A">
        <w:t>each conflict party</w:t>
      </w:r>
      <w:r>
        <w:t xml:space="preserve">, </w:t>
      </w:r>
      <w:r w:rsidR="00B3602A">
        <w:t>i.e.</w:t>
      </w:r>
      <w:r>
        <w:t xml:space="preserve"> the interests, claims, wishes, needs and feelings. The </w:t>
      </w:r>
      <w:r w:rsidR="00B3602A">
        <w:t xml:space="preserve">method of </w:t>
      </w:r>
      <w:r w:rsidR="001E0C09">
        <w:t>doubling</w:t>
      </w:r>
      <w:r>
        <w:t xml:space="preserve"> </w:t>
      </w:r>
      <w:r w:rsidR="00B3602A">
        <w:t xml:space="preserve">mostly </w:t>
      </w:r>
      <w:r>
        <w:t xml:space="preserve">has the same function as the method of active listening to two sides. However, it </w:t>
      </w:r>
      <w:r w:rsidR="00B3602A">
        <w:t>makes it possible</w:t>
      </w:r>
      <w:r>
        <w:t xml:space="preserve"> to go deeper in </w:t>
      </w:r>
      <w:r w:rsidR="00B3602A">
        <w:t xml:space="preserve">a </w:t>
      </w:r>
      <w:r>
        <w:t xml:space="preserve">shorter time. This happens </w:t>
      </w:r>
      <w:r w:rsidR="00B3602A">
        <w:t>in</w:t>
      </w:r>
      <w:r>
        <w:t xml:space="preserve"> a form that is called </w:t>
      </w:r>
      <w:r>
        <w:rPr>
          <w:i/>
          <w:iCs/>
        </w:rPr>
        <w:t xml:space="preserve">dialogue </w:t>
      </w:r>
      <w:r w:rsidR="001E0C09">
        <w:rPr>
          <w:i/>
          <w:iCs/>
        </w:rPr>
        <w:t>doubling</w:t>
      </w:r>
      <w:r>
        <w:rPr>
          <w:i/>
          <w:iCs/>
        </w:rPr>
        <w:t>,</w:t>
      </w:r>
      <w:r>
        <w:t xml:space="preserve"> where the mediator talks </w:t>
      </w:r>
      <w:r w:rsidRPr="00B3602A">
        <w:t xml:space="preserve">for </w:t>
      </w:r>
      <w:r w:rsidR="00B3602A">
        <w:t>the opponent: T</w:t>
      </w:r>
      <w:r>
        <w:t xml:space="preserve">he mediator stands or </w:t>
      </w:r>
      <w:r w:rsidR="00B3602A">
        <w:t>crouches</w:t>
      </w:r>
      <w:r>
        <w:t xml:space="preserve"> next to the persons,</w:t>
      </w:r>
      <w:r w:rsidR="00B3602A">
        <w:t xml:space="preserve"> he or</w:t>
      </w:r>
      <w:r>
        <w:t xml:space="preserve"> she duplicates and</w:t>
      </w:r>
      <w:r w:rsidR="00B3602A">
        <w:t xml:space="preserve"> directly</w:t>
      </w:r>
      <w:r>
        <w:t xml:space="preserve"> </w:t>
      </w:r>
      <w:r w:rsidRPr="00B3602A">
        <w:t>talks</w:t>
      </w:r>
      <w:r w:rsidR="00B3602A" w:rsidRPr="00B3602A">
        <w:t xml:space="preserve"> to the conflict partner</w:t>
      </w:r>
      <w:r w:rsidRPr="00B3602A">
        <w:t xml:space="preserve"> in their place using</w:t>
      </w:r>
      <w:r w:rsidR="00B3602A">
        <w:t xml:space="preserve"> the</w:t>
      </w:r>
      <w:r w:rsidRPr="00B3602A">
        <w:t xml:space="preserve"> first person (“I”)</w:t>
      </w:r>
      <w:r w:rsidR="00B3602A">
        <w:t>. In d</w:t>
      </w:r>
      <w:r>
        <w:t>oing</w:t>
      </w:r>
      <w:r w:rsidR="00B3602A">
        <w:t xml:space="preserve"> so,</w:t>
      </w:r>
      <w:r>
        <w:t xml:space="preserve"> the mediator “translates” the previous statements of the persons and above all includes the person's feelings that have not been </w:t>
      </w:r>
      <w:r w:rsidR="00B3602A">
        <w:t xml:space="preserve">explicitly </w:t>
      </w:r>
      <w:r>
        <w:t xml:space="preserve">spoken. Initially, </w:t>
      </w:r>
      <w:r w:rsidR="001E0C09">
        <w:t>doubling</w:t>
      </w:r>
      <w:r>
        <w:t xml:space="preserve"> can </w:t>
      </w:r>
      <w:r w:rsidR="00B3602A">
        <w:t>mean that the mediator repeatedly</w:t>
      </w:r>
      <w:r>
        <w:t xml:space="preserve"> switches back and forth between the conflict parties and takes up each of their statements, </w:t>
      </w:r>
      <w:r w:rsidR="00B3602A">
        <w:t>elaborates</w:t>
      </w:r>
      <w:r>
        <w:t xml:space="preserve"> it and </w:t>
      </w:r>
      <w:r w:rsidR="00B3602A">
        <w:t>adds</w:t>
      </w:r>
      <w:r>
        <w:t xml:space="preserve"> the emotional aspects. Especially with complex conflicts</w:t>
      </w:r>
      <w:r w:rsidR="00B3602A">
        <w:t>,</w:t>
      </w:r>
      <w:r>
        <w:t xml:space="preserve"> the conflict parties' communication has to be tightly moderated </w:t>
      </w:r>
      <w:r w:rsidR="00B3602A">
        <w:t>during</w:t>
      </w:r>
      <w:r>
        <w:t xml:space="preserve"> the </w:t>
      </w:r>
      <w:r w:rsidR="00B3602A">
        <w:t xml:space="preserve">phase of starting the dialogue. But </w:t>
      </w:r>
      <w:r>
        <w:t xml:space="preserve">the mediator </w:t>
      </w:r>
      <w:r w:rsidR="00B3602A">
        <w:t xml:space="preserve">should not end up </w:t>
      </w:r>
      <w:r>
        <w:t>talk</w:t>
      </w:r>
      <w:r w:rsidR="00B3602A">
        <w:t>ing</w:t>
      </w:r>
      <w:r>
        <w:t xml:space="preserve"> more than the </w:t>
      </w:r>
      <w:r w:rsidR="00B3602A">
        <w:t>conflict parties</w:t>
      </w:r>
      <w:r>
        <w:t>.</w:t>
      </w:r>
    </w:p>
    <w:p w14:paraId="035A6C8F" w14:textId="1DB9345B" w:rsidR="003C2BA8" w:rsidRDefault="00F423B4" w:rsidP="00805BD0">
      <w:pPr>
        <w:pStyle w:val="berschrift5"/>
        <w:keepLines w:val="0"/>
      </w:pPr>
      <w:hyperlink r:id="rId45" w:anchor="14" w:history="1">
        <w:r w:rsidR="009E7D4A" w:rsidRPr="00633213">
          <w:rPr>
            <w:rStyle w:val="Hyperlink"/>
          </w:rPr>
          <w:t>Procedure</w:t>
        </w:r>
        <w:bookmarkStart w:id="16" w:name="_GoBack"/>
        <w:r w:rsidR="009E7D4A" w:rsidRPr="00633213">
          <w:rPr>
            <w:rStyle w:val="Hyperlink"/>
          </w:rPr>
          <w:t xml:space="preserve"> </w:t>
        </w:r>
        <w:bookmarkEnd w:id="16"/>
        <w:r w:rsidR="009E7D4A" w:rsidRPr="00633213">
          <w:rPr>
            <w:rStyle w:val="Hyperlink"/>
          </w:rPr>
          <w:t xml:space="preserve">of </w:t>
        </w:r>
        <w:r w:rsidR="001E0C09" w:rsidRPr="00633213">
          <w:rPr>
            <w:rStyle w:val="Hyperlink"/>
          </w:rPr>
          <w:t>doubling</w:t>
        </w:r>
      </w:hyperlink>
    </w:p>
    <w:p w14:paraId="3F034AFE" w14:textId="77777777" w:rsidR="003C2BA8" w:rsidRDefault="009E7D4A" w:rsidP="00805BD0">
      <w:pPr>
        <w:keepNext/>
      </w:pPr>
      <w:r>
        <w:t xml:space="preserve">Dialogue </w:t>
      </w:r>
      <w:r w:rsidR="001E0C09">
        <w:t>doubling</w:t>
      </w:r>
      <w:r>
        <w:rPr>
          <w:rStyle w:val="Funotenanker"/>
        </w:rPr>
        <w:footnoteReference w:id="6"/>
      </w:r>
      <w:r>
        <w:t xml:space="preserve"> formally includes the following steps:</w:t>
      </w:r>
    </w:p>
    <w:p w14:paraId="7C60D015" w14:textId="76527BC2" w:rsidR="003C2BA8" w:rsidRPr="009E7D4A" w:rsidRDefault="009E7D4A" w:rsidP="00B3602A">
      <w:pPr>
        <w:pStyle w:val="Listenabsatz"/>
        <w:numPr>
          <w:ilvl w:val="0"/>
          <w:numId w:val="13"/>
        </w:numPr>
      </w:pPr>
      <w:r w:rsidRPr="009E7D4A">
        <w:t xml:space="preserve">Interrupting the dialogue and </w:t>
      </w:r>
      <w:r w:rsidR="00B3602A">
        <w:t>asking for permission:</w:t>
      </w:r>
      <w:r w:rsidRPr="009E7D4A">
        <w:t xml:space="preserve"> The mediator interrupts the communication process of the involved persons and, </w:t>
      </w:r>
      <w:r w:rsidR="00B3602A">
        <w:t>while still remaining in his or</w:t>
      </w:r>
      <w:r w:rsidRPr="009E7D4A">
        <w:t xml:space="preserve"> her </w:t>
      </w:r>
      <w:r w:rsidR="00B3602A">
        <w:t>seat</w:t>
      </w:r>
      <w:r w:rsidRPr="009E7D4A">
        <w:t xml:space="preserve">, gets the approval of the person, she wants to </w:t>
      </w:r>
      <w:r w:rsidR="00B3602A">
        <w:t>double</w:t>
      </w:r>
      <w:r w:rsidRPr="009E7D4A">
        <w:t>.</w:t>
      </w:r>
    </w:p>
    <w:p w14:paraId="291B9F5B" w14:textId="53CE2F05" w:rsidR="003C2BA8" w:rsidRPr="009E7D4A" w:rsidRDefault="001E0C09" w:rsidP="002538DE">
      <w:pPr>
        <w:pStyle w:val="Listenabsatz"/>
      </w:pPr>
      <w:r w:rsidRPr="009E7D4A">
        <w:t>Doubling</w:t>
      </w:r>
      <w:r w:rsidR="009E7D4A" w:rsidRPr="009E7D4A">
        <w:t>: The mediator</w:t>
      </w:r>
      <w:r w:rsidR="00B3602A">
        <w:t xml:space="preserve"> goes</w:t>
      </w:r>
      <w:r w:rsidR="009E7D4A" w:rsidRPr="009E7D4A">
        <w:t xml:space="preserve"> next to </w:t>
      </w:r>
      <w:r w:rsidR="00B3602A">
        <w:t xml:space="preserve">the </w:t>
      </w:r>
      <w:r w:rsidR="009E7D4A" w:rsidRPr="009E7D4A">
        <w:t>person and expresses what she</w:t>
      </w:r>
      <w:r w:rsidR="002538DE">
        <w:t xml:space="preserve"> or he</w:t>
      </w:r>
      <w:r w:rsidR="009E7D4A" w:rsidRPr="009E7D4A">
        <w:t xml:space="preserve"> understood in </w:t>
      </w:r>
      <w:r w:rsidR="002538DE">
        <w:t xml:space="preserve">her or his </w:t>
      </w:r>
      <w:r w:rsidR="009E7D4A" w:rsidRPr="009E7D4A">
        <w:t xml:space="preserve">own words and </w:t>
      </w:r>
      <w:r w:rsidR="002538DE">
        <w:t xml:space="preserve">– </w:t>
      </w:r>
      <w:r w:rsidR="009E7D4A" w:rsidRPr="009E7D4A">
        <w:t xml:space="preserve">different from active listening – </w:t>
      </w:r>
      <w:r w:rsidR="002538DE">
        <w:t>speaking</w:t>
      </w:r>
      <w:r w:rsidR="009E7D4A" w:rsidRPr="009E7D4A">
        <w:t xml:space="preserve"> </w:t>
      </w:r>
      <w:r w:rsidR="002538DE">
        <w:t xml:space="preserve">in the </w:t>
      </w:r>
      <w:r w:rsidR="009E7D4A" w:rsidRPr="009E7D4A">
        <w:t>first person speech. She</w:t>
      </w:r>
      <w:r w:rsidR="002538DE">
        <w:t xml:space="preserve"> or he</w:t>
      </w:r>
      <w:r w:rsidR="009E7D4A" w:rsidRPr="009E7D4A">
        <w:t xml:space="preserve"> is at eye level with the </w:t>
      </w:r>
      <w:r w:rsidR="009E7D4A">
        <w:t>doubled</w:t>
      </w:r>
      <w:r w:rsidR="009E7D4A" w:rsidRPr="009E7D4A">
        <w:t xml:space="preserve"> person and directs her statements clearly to the conflict partner.</w:t>
      </w:r>
    </w:p>
    <w:p w14:paraId="23BD24ED" w14:textId="0192A502" w:rsidR="003C2BA8" w:rsidRPr="009E7D4A" w:rsidRDefault="009E7D4A" w:rsidP="002538DE">
      <w:pPr>
        <w:pStyle w:val="Listenabsatz"/>
      </w:pPr>
      <w:r w:rsidRPr="009E7D4A">
        <w:t xml:space="preserve">Getting </w:t>
      </w:r>
      <w:r w:rsidR="002538DE">
        <w:t>confirmation: T</w:t>
      </w:r>
      <w:r w:rsidRPr="009E7D4A">
        <w:t xml:space="preserve">he </w:t>
      </w:r>
      <w:r>
        <w:t>doubled</w:t>
      </w:r>
      <w:r w:rsidR="002538DE">
        <w:t xml:space="preserve"> person is asked to conf</w:t>
      </w:r>
      <w:r w:rsidRPr="009E7D4A">
        <w:t xml:space="preserve">irm the </w:t>
      </w:r>
      <w:r w:rsidR="002538DE" w:rsidRPr="009E7D4A">
        <w:t xml:space="preserve">statements </w:t>
      </w:r>
      <w:r w:rsidRPr="009E7D4A">
        <w:t xml:space="preserve">just </w:t>
      </w:r>
      <w:r>
        <w:t>doubled</w:t>
      </w:r>
      <w:r w:rsidRPr="009E7D4A">
        <w:t xml:space="preserve"> or, if necessary, to </w:t>
      </w:r>
      <w:r w:rsidR="002538DE">
        <w:t>augment</w:t>
      </w:r>
      <w:r w:rsidRPr="009E7D4A">
        <w:t xml:space="preserve"> or correct them in </w:t>
      </w:r>
      <w:r w:rsidR="002538DE">
        <w:t xml:space="preserve">her or his </w:t>
      </w:r>
      <w:r w:rsidRPr="009E7D4A">
        <w:t>own words.</w:t>
      </w:r>
    </w:p>
    <w:p w14:paraId="2A3E5AC9" w14:textId="7705C23E" w:rsidR="003C2BA8" w:rsidRPr="009E7D4A" w:rsidRDefault="009E7D4A" w:rsidP="002538DE">
      <w:pPr>
        <w:pStyle w:val="Listenabsatz"/>
      </w:pPr>
      <w:r w:rsidRPr="009E7D4A">
        <w:t xml:space="preserve">Asking for corrections or improvements: If the statement is not fully correct, the mediator asks the conflict party for a more </w:t>
      </w:r>
      <w:r w:rsidR="002538DE">
        <w:t>concise</w:t>
      </w:r>
      <w:r w:rsidRPr="009E7D4A">
        <w:t xml:space="preserve"> formulation or addition</w:t>
      </w:r>
      <w:r w:rsidR="002538DE">
        <w:t>s</w:t>
      </w:r>
      <w:r w:rsidRPr="009E7D4A">
        <w:t xml:space="preserve"> </w:t>
      </w:r>
      <w:r w:rsidR="002538DE">
        <w:t>to</w:t>
      </w:r>
      <w:r w:rsidRPr="009E7D4A">
        <w:t xml:space="preserve"> her </w:t>
      </w:r>
      <w:r w:rsidR="002538DE">
        <w:t xml:space="preserve">or his </w:t>
      </w:r>
      <w:r w:rsidRPr="009E7D4A">
        <w:t>statement.</w:t>
      </w:r>
    </w:p>
    <w:p w14:paraId="352D9DD2" w14:textId="4CA7CE7B" w:rsidR="003C2BA8" w:rsidRPr="009E7D4A" w:rsidRDefault="005964CD" w:rsidP="002538DE">
      <w:pPr>
        <w:pStyle w:val="Listenabsatz"/>
      </w:pPr>
      <w:r w:rsidRPr="001F00CC">
        <w:rPr>
          <w:noProof/>
          <w:color w:val="FF0000"/>
          <w:lang w:val="de-DE"/>
        </w:rPr>
        <mc:AlternateContent>
          <mc:Choice Requires="wpg">
            <w:drawing>
              <wp:anchor distT="0" distB="0" distL="114300" distR="114300" simplePos="0" relativeHeight="251693056" behindDoc="0" locked="0" layoutInCell="1" allowOverlap="1" wp14:anchorId="220DBC87" wp14:editId="02551F38">
                <wp:simplePos x="0" y="0"/>
                <wp:positionH relativeFrom="column">
                  <wp:posOffset>-62230</wp:posOffset>
                </wp:positionH>
                <wp:positionV relativeFrom="paragraph">
                  <wp:posOffset>408305</wp:posOffset>
                </wp:positionV>
                <wp:extent cx="6100445" cy="4065905"/>
                <wp:effectExtent l="0" t="0" r="14605" b="0"/>
                <wp:wrapSquare wrapText="bothSides"/>
                <wp:docPr id="88" name="Gruppieren 6"/>
                <wp:cNvGraphicFramePr/>
                <a:graphic xmlns:a="http://schemas.openxmlformats.org/drawingml/2006/main">
                  <a:graphicData uri="http://schemas.microsoft.com/office/word/2010/wordprocessingGroup">
                    <wpg:wgp>
                      <wpg:cNvGrpSpPr/>
                      <wpg:grpSpPr>
                        <a:xfrm>
                          <a:off x="0" y="0"/>
                          <a:ext cx="6100445" cy="4065905"/>
                          <a:chOff x="-59655" y="0"/>
                          <a:chExt cx="6101911" cy="4066215"/>
                        </a:xfrm>
                      </wpg:grpSpPr>
                      <wps:wsp>
                        <wps:cNvPr id="89" name="Text Box 38"/>
                        <wps:cNvSpPr txBox="1">
                          <a:spLocks noChangeArrowheads="1"/>
                        </wps:cNvSpPr>
                        <wps:spPr bwMode="auto">
                          <a:xfrm>
                            <a:off x="2181567" y="0"/>
                            <a:ext cx="2409769" cy="343688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blurRad="63500" dist="38099" dir="2700000" algn="ctr" rotWithShape="0">
                                    <a:schemeClr val="bg2">
                                      <a:alpha val="74998"/>
                                    </a:schemeClr>
                                  </a:outerShdw>
                                </a:effectLst>
                              </a14:hiddenEffects>
                            </a:ext>
                          </a:extLst>
                        </wps:spPr>
                        <wps:txbx>
                          <w:txbxContent>
                            <w:p w14:paraId="5871231B" w14:textId="77777777" w:rsidR="00F423B4" w:rsidRDefault="00F423B4" w:rsidP="00177184">
                              <w:pPr>
                                <w:suppressAutoHyphens w:val="0"/>
                                <w:rPr>
                                  <w:b/>
                                  <w:bCs/>
                                  <w:color w:val="auto"/>
                                </w:rPr>
                              </w:pPr>
                              <w:bookmarkStart w:id="17" w:name="_Toc383813416"/>
                            </w:p>
                            <w:p w14:paraId="5798664A" w14:textId="77777777" w:rsidR="00F423B4" w:rsidRPr="005D00A3" w:rsidRDefault="00F423B4" w:rsidP="00177184">
                              <w:pPr>
                                <w:pStyle w:val="berschrift4"/>
                                <w:numPr>
                                  <w:ilvl w:val="0"/>
                                  <w:numId w:val="23"/>
                                </w:numPr>
                                <w:suppressAutoHyphens w:val="0"/>
                                <w:ind w:left="284" w:hanging="284"/>
                                <w:rPr>
                                  <w:b w:val="0"/>
                                  <w:bCs w:val="0"/>
                                  <w:color w:val="auto"/>
                                  <w:sz w:val="22"/>
                                </w:rPr>
                              </w:pPr>
                              <w:r w:rsidRPr="005D00A3">
                                <w:rPr>
                                  <w:b w:val="0"/>
                                  <w:bCs w:val="0"/>
                                  <w:color w:val="auto"/>
                                  <w:sz w:val="22"/>
                                </w:rPr>
                                <w:t>Ask A for permission</w:t>
                              </w:r>
                              <w:bookmarkEnd w:id="17"/>
                            </w:p>
                            <w:p w14:paraId="0C9919D9" w14:textId="77777777" w:rsidR="00F423B4" w:rsidRPr="005D00A3" w:rsidRDefault="00F423B4" w:rsidP="00177184">
                              <w:pPr>
                                <w:pStyle w:val="berschrift4"/>
                                <w:numPr>
                                  <w:ilvl w:val="0"/>
                                  <w:numId w:val="23"/>
                                </w:numPr>
                                <w:suppressAutoHyphens w:val="0"/>
                                <w:ind w:left="284" w:hanging="284"/>
                                <w:rPr>
                                  <w:b w:val="0"/>
                                  <w:bCs w:val="0"/>
                                  <w:color w:val="auto"/>
                                  <w:sz w:val="22"/>
                                </w:rPr>
                              </w:pPr>
                              <w:bookmarkStart w:id="18" w:name="_Toc383813417"/>
                              <w:r w:rsidRPr="005D00A3">
                                <w:rPr>
                                  <w:b w:val="0"/>
                                  <w:bCs w:val="0"/>
                                  <w:color w:val="auto"/>
                                  <w:sz w:val="22"/>
                                </w:rPr>
                                <w:t>Get up, get next to A and speak in the first person form for him while looking toward B</w:t>
                              </w:r>
                              <w:bookmarkEnd w:id="18"/>
                            </w:p>
                            <w:p w14:paraId="68816210" w14:textId="77777777" w:rsidR="00F423B4" w:rsidRPr="005D00A3" w:rsidRDefault="00F423B4" w:rsidP="00177184">
                              <w:pPr>
                                <w:pStyle w:val="berschrift4"/>
                                <w:numPr>
                                  <w:ilvl w:val="0"/>
                                  <w:numId w:val="23"/>
                                </w:numPr>
                                <w:suppressAutoHyphens w:val="0"/>
                                <w:ind w:left="284" w:hanging="284"/>
                                <w:rPr>
                                  <w:b w:val="0"/>
                                  <w:bCs w:val="0"/>
                                  <w:color w:val="auto"/>
                                  <w:sz w:val="22"/>
                                </w:rPr>
                              </w:pPr>
                              <w:bookmarkStart w:id="19" w:name="_Toc383813418"/>
                              <w:r w:rsidRPr="005D00A3">
                                <w:rPr>
                                  <w:b w:val="0"/>
                                  <w:bCs w:val="0"/>
                                  <w:color w:val="auto"/>
                                  <w:sz w:val="22"/>
                                </w:rPr>
                                <w:t>Require confirmation (“May I ask you to confirm…”Am I right?”…)</w:t>
                              </w:r>
                              <w:bookmarkEnd w:id="19"/>
                            </w:p>
                            <w:p w14:paraId="469BDD8C" w14:textId="25294919" w:rsidR="00F423B4" w:rsidRPr="005D00A3" w:rsidRDefault="00F423B4" w:rsidP="00766E04">
                              <w:pPr>
                                <w:pStyle w:val="berschrift4"/>
                                <w:numPr>
                                  <w:ilvl w:val="0"/>
                                  <w:numId w:val="23"/>
                                </w:numPr>
                                <w:suppressAutoHyphens w:val="0"/>
                                <w:ind w:left="284" w:hanging="284"/>
                                <w:rPr>
                                  <w:b w:val="0"/>
                                  <w:bCs w:val="0"/>
                                  <w:color w:val="auto"/>
                                  <w:sz w:val="22"/>
                                </w:rPr>
                              </w:pPr>
                              <w:bookmarkStart w:id="20" w:name="_Toc383813419"/>
                              <w:r w:rsidRPr="005D00A3">
                                <w:rPr>
                                  <w:b w:val="0"/>
                                  <w:bCs w:val="0"/>
                                  <w:color w:val="auto"/>
                                  <w:sz w:val="22"/>
                                </w:rPr>
                                <w:t xml:space="preserve">If necessary: Magic </w:t>
                              </w:r>
                              <w:r>
                                <w:rPr>
                                  <w:b w:val="0"/>
                                  <w:bCs w:val="0"/>
                                  <w:color w:val="auto"/>
                                  <w:sz w:val="22"/>
                                </w:rPr>
                                <w:t>phrase</w:t>
                              </w:r>
                              <w:r w:rsidRPr="005D00A3">
                                <w:rPr>
                                  <w:b w:val="0"/>
                                  <w:bCs w:val="0"/>
                                  <w:color w:val="auto"/>
                                  <w:sz w:val="22"/>
                                </w:rPr>
                                <w:t xml:space="preserve"> "But? ...But rather…? Say it in your own words…“</w:t>
                              </w:r>
                              <w:bookmarkEnd w:id="20"/>
                            </w:p>
                            <w:p w14:paraId="648F269D" w14:textId="3050683F" w:rsidR="00F423B4" w:rsidRPr="005D00A3" w:rsidRDefault="00F423B4" w:rsidP="002538DE">
                              <w:pPr>
                                <w:pStyle w:val="berschrift4"/>
                                <w:numPr>
                                  <w:ilvl w:val="0"/>
                                  <w:numId w:val="23"/>
                                </w:numPr>
                                <w:suppressAutoHyphens w:val="0"/>
                                <w:ind w:left="284" w:hanging="284"/>
                                <w:rPr>
                                  <w:b w:val="0"/>
                                  <w:bCs w:val="0"/>
                                  <w:color w:val="auto"/>
                                  <w:sz w:val="22"/>
                                </w:rPr>
                              </w:pPr>
                              <w:bookmarkStart w:id="21" w:name="_Toc383813420"/>
                              <w:r w:rsidRPr="005D00A3">
                                <w:rPr>
                                  <w:b w:val="0"/>
                                  <w:bCs w:val="0"/>
                                  <w:color w:val="auto"/>
                                  <w:sz w:val="22"/>
                                </w:rPr>
                                <w:t xml:space="preserve">Go back to your </w:t>
                              </w:r>
                              <w:r>
                                <w:rPr>
                                  <w:b w:val="0"/>
                                  <w:bCs w:val="0"/>
                                  <w:color w:val="auto"/>
                                  <w:sz w:val="22"/>
                                </w:rPr>
                                <w:t>seat</w:t>
                              </w:r>
                              <w:r w:rsidRPr="005D00A3">
                                <w:rPr>
                                  <w:b w:val="0"/>
                                  <w:bCs w:val="0"/>
                                  <w:color w:val="auto"/>
                                  <w:sz w:val="22"/>
                                </w:rPr>
                                <w:t xml:space="preserve"> and ask B</w:t>
                              </w:r>
                              <w:bookmarkEnd w:id="21"/>
                            </w:p>
                            <w:p w14:paraId="62C93E4F" w14:textId="77777777" w:rsidR="00F423B4" w:rsidRPr="005D00A3" w:rsidRDefault="00F423B4" w:rsidP="00177184">
                              <w:pPr>
                                <w:pStyle w:val="berschrift4"/>
                                <w:numPr>
                                  <w:ilvl w:val="0"/>
                                  <w:numId w:val="23"/>
                                </w:numPr>
                                <w:suppressAutoHyphens w:val="0"/>
                                <w:ind w:left="284" w:hanging="284"/>
                                <w:rPr>
                                  <w:b w:val="0"/>
                                  <w:bCs w:val="0"/>
                                  <w:color w:val="auto"/>
                                  <w:sz w:val="22"/>
                                </w:rPr>
                              </w:pPr>
                              <w:bookmarkStart w:id="22" w:name="_Toc383813421"/>
                              <w:r w:rsidRPr="005D00A3">
                                <w:rPr>
                                  <w:b w:val="0"/>
                                  <w:bCs w:val="0"/>
                                  <w:sz w:val="22"/>
                                </w:rPr>
                                <w:t xml:space="preserve">If </w:t>
                              </w:r>
                              <w:r w:rsidRPr="005D00A3">
                                <w:rPr>
                                  <w:b w:val="0"/>
                                  <w:bCs w:val="0"/>
                                  <w:color w:val="auto"/>
                                  <w:sz w:val="22"/>
                                </w:rPr>
                                <w:t>necessary: also double the reaction of B</w:t>
                              </w:r>
                              <w:bookmarkEnd w:id="22"/>
                            </w:p>
                            <w:p w14:paraId="5D683E67" w14:textId="77777777" w:rsidR="00F423B4" w:rsidRPr="005D00A3" w:rsidRDefault="00F423B4" w:rsidP="00E356E2">
                              <w:pPr>
                                <w:jc w:val="left"/>
                                <w:rPr>
                                  <w:rFonts w:eastAsia="Times New Roman"/>
                                  <w:color w:val="990033"/>
                                </w:rPr>
                              </w:pPr>
                              <w:r w:rsidRPr="005D00A3">
                                <w:rPr>
                                  <w:b/>
                                  <w:bCs/>
                                </w:rPr>
                                <w:t>Double evenly distributed to both parties!</w:t>
                              </w:r>
                            </w:p>
                            <w:p w14:paraId="032EF03B" w14:textId="58E032E6" w:rsidR="00F423B4" w:rsidRPr="005D00A3" w:rsidRDefault="00F423B4" w:rsidP="00E356E2">
                              <w:pPr>
                                <w:jc w:val="left"/>
                                <w:rPr>
                                  <w:rFonts w:eastAsia="Times New Roman"/>
                                  <w:color w:val="990033"/>
                                </w:rPr>
                              </w:pPr>
                              <w:r>
                                <w:rPr>
                                  <w:b/>
                                  <w:bCs/>
                                </w:rPr>
                                <w:t>“Bit by bit”</w:t>
                              </w:r>
                              <w:r w:rsidRPr="005D00A3">
                                <w:rPr>
                                  <w:b/>
                                  <w:bCs/>
                                </w:rPr>
                                <w:t xml:space="preserve"> instead of all at once!</w:t>
                              </w:r>
                            </w:p>
                          </w:txbxContent>
                        </wps:txbx>
                        <wps:bodyPr wrap="square">
                          <a:spAutoFit/>
                        </wps:bodyPr>
                      </wps:wsp>
                      <wps:wsp>
                        <wps:cNvPr id="1" name="Rectangle 2"/>
                        <wps:cNvSpPr txBox="1">
                          <a:spLocks noChangeArrowheads="1"/>
                        </wps:cNvSpPr>
                        <wps:spPr>
                          <a:xfrm>
                            <a:off x="-59655" y="3786815"/>
                            <a:ext cx="3641564" cy="279400"/>
                          </a:xfrm>
                          <a:prstGeom prst="rect">
                            <a:avLst/>
                          </a:prstGeom>
                        </wps:spPr>
                        <wps:txbx>
                          <w:txbxContent>
                            <w:p w14:paraId="59DD0196" w14:textId="66BEBE57" w:rsidR="00F423B4" w:rsidRPr="005D00A3" w:rsidRDefault="00F423B4" w:rsidP="00E356E2">
                              <w:pPr>
                                <w:pStyle w:val="Legende"/>
                              </w:pPr>
                              <w:r w:rsidRPr="005D00A3">
                                <w:t>Fig. 5.3.1: How to start doubling</w:t>
                              </w:r>
                            </w:p>
                          </w:txbxContent>
                        </wps:txbx>
                        <wps:bodyPr/>
                      </wps:wsp>
                      <wpg:grpSp>
                        <wpg:cNvPr id="2" name="Gruppierung 75"/>
                        <wpg:cNvGrpSpPr/>
                        <wpg:grpSpPr>
                          <a:xfrm>
                            <a:off x="0" y="493121"/>
                            <a:ext cx="2280676" cy="2889888"/>
                            <a:chOff x="0" y="493121"/>
                            <a:chExt cx="2280676" cy="2889888"/>
                          </a:xfrm>
                        </wpg:grpSpPr>
                        <pic:pic xmlns:pic="http://schemas.openxmlformats.org/drawingml/2006/picture">
                          <pic:nvPicPr>
                            <pic:cNvPr id="92" name="Bild 41" descr="2013_12_04_angry person_2.png"/>
                            <pic:cNvPicPr>
                              <a:picLocks noChangeAspect="1"/>
                            </pic:cNvPicPr>
                          </pic:nvPicPr>
                          <pic:blipFill rotWithShape="1">
                            <a:blip r:embed="rId46" cstate="print">
                              <a:extLst>
                                <a:ext uri="{28A0092B-C50C-407E-A947-70E740481C1C}">
                                  <a14:useLocalDpi xmlns:a14="http://schemas.microsoft.com/office/drawing/2010/main"/>
                                </a:ext>
                              </a:extLst>
                            </a:blip>
                            <a:srcRect/>
                            <a:stretch/>
                          </pic:blipFill>
                          <pic:spPr>
                            <a:xfrm>
                              <a:off x="0" y="493121"/>
                              <a:ext cx="760117" cy="1409868"/>
                            </a:xfrm>
                            <a:prstGeom prst="rect">
                              <a:avLst/>
                            </a:prstGeom>
                          </pic:spPr>
                        </pic:pic>
                        <pic:pic xmlns:pic="http://schemas.openxmlformats.org/drawingml/2006/picture">
                          <pic:nvPicPr>
                            <pic:cNvPr id="93" name="Bild 42" descr="2013_12_04_angry person_1.png"/>
                            <pic:cNvPicPr>
                              <a:picLocks noChangeAspect="1"/>
                            </pic:cNvPicPr>
                          </pic:nvPicPr>
                          <pic:blipFill rotWithShape="1">
                            <a:blip r:embed="rId47" cstate="print">
                              <a:extLst>
                                <a:ext uri="{28A0092B-C50C-407E-A947-70E740481C1C}">
                                  <a14:useLocalDpi xmlns:a14="http://schemas.microsoft.com/office/drawing/2010/main"/>
                                </a:ext>
                              </a:extLst>
                            </a:blip>
                            <a:srcRect/>
                            <a:stretch/>
                          </pic:blipFill>
                          <pic:spPr>
                            <a:xfrm flipH="1">
                              <a:off x="1800200" y="493121"/>
                              <a:ext cx="480476" cy="1404247"/>
                            </a:xfrm>
                            <a:prstGeom prst="rect">
                              <a:avLst/>
                            </a:prstGeom>
                          </pic:spPr>
                        </pic:pic>
                        <pic:pic xmlns:pic="http://schemas.openxmlformats.org/drawingml/2006/picture">
                          <pic:nvPicPr>
                            <pic:cNvPr id="94" name="Bild 44" descr="2014_02_25_idea.jpg"/>
                            <pic:cNvPicPr>
                              <a:picLocks noChangeAspect="1"/>
                            </pic:cNvPicPr>
                          </pic:nvPicPr>
                          <pic:blipFill rotWithShape="1">
                            <a:blip r:embed="rId48" cstate="print">
                              <a:extLst>
                                <a:ext uri="{28A0092B-C50C-407E-A947-70E740481C1C}">
                                  <a14:useLocalDpi xmlns:a14="http://schemas.microsoft.com/office/drawing/2010/main"/>
                                </a:ext>
                              </a:extLst>
                            </a:blip>
                            <a:srcRect/>
                            <a:stretch/>
                          </pic:blipFill>
                          <pic:spPr>
                            <a:xfrm>
                              <a:off x="1004690" y="1978762"/>
                              <a:ext cx="474496" cy="1404247"/>
                            </a:xfrm>
                            <a:prstGeom prst="rect">
                              <a:avLst/>
                            </a:prstGeom>
                          </pic:spPr>
                        </pic:pic>
                        <wps:wsp>
                          <wps:cNvPr id="576" name="Gerade Verbindung 576"/>
                          <wps:cNvCnPr/>
                          <wps:spPr>
                            <a:xfrm>
                              <a:off x="881207" y="925169"/>
                              <a:ext cx="917488" cy="0"/>
                            </a:xfrm>
                            <a:prstGeom prst="line">
                              <a:avLst/>
                            </a:prstGeom>
                            <a:ln>
                              <a:solidFill>
                                <a:schemeClr val="bg1">
                                  <a:lumMod val="50000"/>
                                </a:schemeClr>
                              </a:solidFill>
                              <a:prstDash val="sysDash"/>
                              <a:headEnd type="triangle"/>
                              <a:tailEnd type="triangle"/>
                            </a:ln>
                            <a:effectLst/>
                          </wps:spPr>
                          <wps:style>
                            <a:lnRef idx="2">
                              <a:schemeClr val="dk1"/>
                            </a:lnRef>
                            <a:fillRef idx="0">
                              <a:schemeClr val="dk1"/>
                            </a:fillRef>
                            <a:effectRef idx="1">
                              <a:schemeClr val="dk1"/>
                            </a:effectRef>
                            <a:fontRef idx="minor">
                              <a:schemeClr val="tx1"/>
                            </a:fontRef>
                          </wps:style>
                          <wps:bodyPr/>
                        </wps:wsp>
                        <wps:wsp>
                          <wps:cNvPr id="577" name="Gerade Verbindung 577"/>
                          <wps:cNvCnPr/>
                          <wps:spPr>
                            <a:xfrm>
                              <a:off x="881207" y="1070684"/>
                              <a:ext cx="917488" cy="0"/>
                            </a:xfrm>
                            <a:prstGeom prst="line">
                              <a:avLst/>
                            </a:prstGeom>
                            <a:ln>
                              <a:solidFill>
                                <a:schemeClr val="bg1">
                                  <a:lumMod val="50000"/>
                                </a:schemeClr>
                              </a:solidFill>
                              <a:prstDash val="sysDash"/>
                              <a:headEnd type="triangle"/>
                              <a:tailEnd type="triangle"/>
                            </a:ln>
                            <a:effectLst/>
                          </wps:spPr>
                          <wps:style>
                            <a:lnRef idx="2">
                              <a:schemeClr val="dk1"/>
                            </a:lnRef>
                            <a:fillRef idx="0">
                              <a:schemeClr val="dk1"/>
                            </a:fillRef>
                            <a:effectRef idx="1">
                              <a:schemeClr val="dk1"/>
                            </a:effectRef>
                            <a:fontRef idx="minor">
                              <a:schemeClr val="tx1"/>
                            </a:fontRef>
                          </wps:style>
                          <wps:bodyPr/>
                        </wps:wsp>
                        <wpg:grpSp>
                          <wpg:cNvPr id="578" name="Gruppierung 74"/>
                          <wpg:cNvGrpSpPr/>
                          <wpg:grpSpPr>
                            <a:xfrm>
                              <a:off x="586331" y="1348842"/>
                              <a:ext cx="1300865" cy="629920"/>
                              <a:chOff x="586331" y="1348842"/>
                              <a:chExt cx="1300865" cy="629920"/>
                            </a:xfrm>
                          </wpg:grpSpPr>
                          <wpg:grpSp>
                            <wpg:cNvPr id="579" name="Gruppierung 53"/>
                            <wpg:cNvGrpSpPr/>
                            <wpg:grpSpPr>
                              <a:xfrm>
                                <a:off x="586331" y="1348842"/>
                                <a:ext cx="1043690" cy="629920"/>
                                <a:chOff x="586331" y="1348842"/>
                                <a:chExt cx="1043690" cy="629920"/>
                              </a:xfrm>
                            </wpg:grpSpPr>
                            <wps:wsp>
                              <wps:cNvPr id="580" name="Gerade Verbindung 580"/>
                              <wps:cNvCnPr/>
                              <wps:spPr>
                                <a:xfrm flipH="1" flipV="1">
                                  <a:off x="586331" y="1348842"/>
                                  <a:ext cx="521845" cy="629920"/>
                                </a:xfrm>
                                <a:prstGeom prst="line">
                                  <a:avLst/>
                                </a:prstGeom>
                                <a:ln>
                                  <a:headEnd type="none"/>
                                  <a:tailEnd type="triangle"/>
                                </a:ln>
                                <a:effectLst/>
                              </wps:spPr>
                              <wps:style>
                                <a:lnRef idx="2">
                                  <a:schemeClr val="dk1"/>
                                </a:lnRef>
                                <a:fillRef idx="0">
                                  <a:schemeClr val="dk1"/>
                                </a:fillRef>
                                <a:effectRef idx="1">
                                  <a:schemeClr val="dk1"/>
                                </a:effectRef>
                                <a:fontRef idx="minor">
                                  <a:schemeClr val="tx1"/>
                                </a:fontRef>
                              </wps:style>
                              <wps:bodyPr/>
                            </wps:wsp>
                            <wps:wsp>
                              <wps:cNvPr id="581" name="Gerade Verbindung 581"/>
                              <wps:cNvCnPr/>
                              <wps:spPr>
                                <a:xfrm flipH="1">
                                  <a:off x="1108176" y="1348842"/>
                                  <a:ext cx="521845" cy="629920"/>
                                </a:xfrm>
                                <a:prstGeom prst="line">
                                  <a:avLst/>
                                </a:prstGeom>
                                <a:effectLst/>
                              </wps:spPr>
                              <wps:style>
                                <a:lnRef idx="2">
                                  <a:schemeClr val="dk1"/>
                                </a:lnRef>
                                <a:fillRef idx="0">
                                  <a:schemeClr val="dk1"/>
                                </a:fillRef>
                                <a:effectRef idx="1">
                                  <a:schemeClr val="dk1"/>
                                </a:effectRef>
                                <a:fontRef idx="minor">
                                  <a:schemeClr val="tx1"/>
                                </a:fontRef>
                              </wps:style>
                              <wps:bodyPr/>
                            </wps:wsp>
                          </wpg:grpSp>
                          <wpg:grpSp>
                            <wpg:cNvPr id="582" name="Gruppierung 71"/>
                            <wpg:cNvGrpSpPr/>
                            <wpg:grpSpPr>
                              <a:xfrm>
                                <a:off x="843506" y="1348842"/>
                                <a:ext cx="1043690" cy="629920"/>
                                <a:chOff x="843506" y="1348842"/>
                                <a:chExt cx="1043690" cy="629920"/>
                              </a:xfrm>
                            </wpg:grpSpPr>
                            <wps:wsp>
                              <wps:cNvPr id="583" name="Gerade Verbindung 583"/>
                              <wps:cNvCnPr/>
                              <wps:spPr>
                                <a:xfrm flipH="1" flipV="1">
                                  <a:off x="843506" y="1348842"/>
                                  <a:ext cx="521845" cy="629920"/>
                                </a:xfrm>
                                <a:prstGeom prst="line">
                                  <a:avLst/>
                                </a:prstGeom>
                                <a:effectLst/>
                              </wps:spPr>
                              <wps:style>
                                <a:lnRef idx="2">
                                  <a:schemeClr val="dk1"/>
                                </a:lnRef>
                                <a:fillRef idx="0">
                                  <a:schemeClr val="dk1"/>
                                </a:fillRef>
                                <a:effectRef idx="1">
                                  <a:schemeClr val="dk1"/>
                                </a:effectRef>
                                <a:fontRef idx="minor">
                                  <a:schemeClr val="tx1"/>
                                </a:fontRef>
                              </wps:style>
                              <wps:bodyPr/>
                            </wps:wsp>
                            <wps:wsp>
                              <wps:cNvPr id="584" name="Gerade Verbindung 584"/>
                              <wps:cNvCnPr/>
                              <wps:spPr>
                                <a:xfrm flipH="1">
                                  <a:off x="1365351" y="1348842"/>
                                  <a:ext cx="521845" cy="629920"/>
                                </a:xfrm>
                                <a:prstGeom prst="line">
                                  <a:avLst/>
                                </a:prstGeom>
                                <a:ln>
                                  <a:headEnd type="triangle"/>
                                  <a:tailEnd type="none"/>
                                </a:ln>
                                <a:effectLst/>
                              </wps:spPr>
                              <wps:style>
                                <a:lnRef idx="2">
                                  <a:schemeClr val="dk1"/>
                                </a:lnRef>
                                <a:fillRef idx="0">
                                  <a:schemeClr val="dk1"/>
                                </a:fillRef>
                                <a:effectRef idx="1">
                                  <a:schemeClr val="dk1"/>
                                </a:effectRef>
                                <a:fontRef idx="minor">
                                  <a:schemeClr val="tx1"/>
                                </a:fontRef>
                              </wps:style>
                              <wps:bodyPr/>
                            </wps:wsp>
                          </wpg:grpSp>
                        </wpg:grpSp>
                      </wpg:grpSp>
                      <wps:wsp>
                        <wps:cNvPr id="585" name="AutoShape 39"/>
                        <wps:cNvSpPr>
                          <a:spLocks noChangeArrowheads="1"/>
                        </wps:cNvSpPr>
                        <wps:spPr bwMode="auto">
                          <a:xfrm>
                            <a:off x="4311423" y="1599914"/>
                            <a:ext cx="1730833" cy="600529"/>
                          </a:xfrm>
                          <a:prstGeom prst="wedgeEllipseCallout">
                            <a:avLst>
                              <a:gd name="adj1" fmla="val -39738"/>
                              <a:gd name="adj2" fmla="val 58757"/>
                            </a:avLst>
                          </a:prstGeom>
                          <a:solidFill>
                            <a:schemeClr val="bg1"/>
                          </a:solidFill>
                          <a:ln w="9525">
                            <a:solidFill>
                              <a:schemeClr val="tx1"/>
                            </a:solidFill>
                            <a:miter lim="800000"/>
                            <a:headEnd/>
                            <a:tailEnd/>
                          </a:ln>
                          <a:effectLst/>
                          <a:extLst/>
                        </wps:spPr>
                        <wps:txbx>
                          <w:txbxContent>
                            <w:p w14:paraId="3013B43D" w14:textId="77777777" w:rsidR="00F423B4" w:rsidRPr="005D00A3" w:rsidRDefault="00F423B4" w:rsidP="00E356E2">
                              <w:pPr>
                                <w:pStyle w:val="StandardWeb"/>
                                <w:spacing w:before="0" w:beforeAutospacing="0" w:after="0" w:afterAutospacing="0"/>
                                <w:rPr>
                                  <w:rFonts w:asciiTheme="minorBidi" w:hAnsiTheme="minorBidi" w:cstheme="minorBidi"/>
                                  <w:lang w:val="en-US"/>
                                </w:rPr>
                              </w:pPr>
                              <w:r w:rsidRPr="005D00A3">
                                <w:rPr>
                                  <w:rFonts w:asciiTheme="minorBidi" w:hAnsiTheme="minorBidi" w:cstheme="minorBidi"/>
                                  <w:color w:val="000000" w:themeColor="text1"/>
                                  <w:kern w:val="24"/>
                                  <w:sz w:val="22"/>
                                  <w:szCs w:val="22"/>
                                  <w:lang w:val="en-US"/>
                                </w:rPr>
                                <w:t>What is your reaction to that?</w:t>
                              </w:r>
                            </w:p>
                          </w:txbxContent>
                        </wps:txbx>
                        <wps:bodyPr wrap="square">
                          <a:noAutofit/>
                        </wps:bodyPr>
                      </wps:wsp>
                      <wps:wsp>
                        <wps:cNvPr id="586" name="Rechteckige Legende 586"/>
                        <wps:cNvSpPr/>
                        <wps:spPr>
                          <a:xfrm>
                            <a:off x="4591737" y="4528"/>
                            <a:ext cx="1284514" cy="1259825"/>
                          </a:xfrm>
                          <a:prstGeom prst="wedgeRectCallout">
                            <a:avLst>
                              <a:gd name="adj1" fmla="val -92988"/>
                              <a:gd name="adj2" fmla="val -14422"/>
                            </a:avLst>
                          </a:prstGeom>
                          <a:solidFill>
                            <a:schemeClr val="bg1"/>
                          </a:solidFill>
                          <a:ln w="3175">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94357E7" w14:textId="0E994358" w:rsidR="00F423B4" w:rsidRPr="005D00A3" w:rsidRDefault="00F423B4" w:rsidP="001429F4">
                              <w:pPr>
                                <w:pStyle w:val="StandardWeb"/>
                                <w:spacing w:before="0" w:beforeAutospacing="0" w:after="0" w:afterAutospacing="0"/>
                                <w:jc w:val="center"/>
                                <w:rPr>
                                  <w:rFonts w:asciiTheme="minorBidi" w:hAnsiTheme="minorBidi" w:cstheme="minorBidi"/>
                                  <w:lang w:val="en-US"/>
                                </w:rPr>
                              </w:pPr>
                              <w:r w:rsidRPr="005D00A3">
                                <w:rPr>
                                  <w:rFonts w:asciiTheme="minorBidi" w:hAnsiTheme="minorBidi" w:cstheme="minorBidi"/>
                                  <w:color w:val="000000" w:themeColor="text1"/>
                                  <w:kern w:val="24"/>
                                  <w:sz w:val="22"/>
                                  <w:szCs w:val="22"/>
                                  <w:lang w:val="en-US"/>
                                </w:rPr>
                                <w:t xml:space="preserve">Please, may I come </w:t>
                              </w:r>
                              <w:r>
                                <w:rPr>
                                  <w:rFonts w:asciiTheme="minorBidi" w:hAnsiTheme="minorBidi" w:cstheme="minorBidi"/>
                                  <w:color w:val="000000" w:themeColor="text1"/>
                                  <w:kern w:val="24"/>
                                  <w:sz w:val="22"/>
                                  <w:szCs w:val="22"/>
                                  <w:lang w:val="en-US"/>
                                </w:rPr>
                                <w:t>over to you and</w:t>
                              </w:r>
                              <w:r w:rsidRPr="005D00A3">
                                <w:rPr>
                                  <w:rFonts w:asciiTheme="minorBidi" w:hAnsiTheme="minorBidi" w:cstheme="minorBidi"/>
                                  <w:color w:val="000000" w:themeColor="text1"/>
                                  <w:kern w:val="24"/>
                                  <w:sz w:val="22"/>
                                  <w:szCs w:val="22"/>
                                  <w:lang w:val="en-US"/>
                                </w:rPr>
                                <w:t xml:space="preserve"> say s</w:t>
                              </w:r>
                              <w:r>
                                <w:rPr>
                                  <w:rFonts w:asciiTheme="minorBidi" w:hAnsiTheme="minorBidi" w:cstheme="minorBidi"/>
                                  <w:color w:val="000000" w:themeColor="text1"/>
                                  <w:kern w:val="24"/>
                                  <w:sz w:val="22"/>
                                  <w:szCs w:val="22"/>
                                  <w:lang w:val="en-US"/>
                                </w:rPr>
                                <w:t>omething for you?</w:t>
                              </w:r>
                              <w:r w:rsidRPr="005D00A3">
                                <w:rPr>
                                  <w:rFonts w:asciiTheme="minorBidi" w:hAnsiTheme="minorBidi" w:cstheme="minorBidi"/>
                                  <w:color w:val="000000" w:themeColor="text1"/>
                                  <w:kern w:val="24"/>
                                  <w:sz w:val="22"/>
                                  <w:szCs w:val="22"/>
                                  <w:lang w:val="en-US"/>
                                </w:rPr>
                                <w:t xml:space="preserve"> </w:t>
                              </w:r>
                              <w:r>
                                <w:rPr>
                                  <w:rFonts w:asciiTheme="minorBidi" w:hAnsiTheme="minorBidi" w:cstheme="minorBidi"/>
                                  <w:color w:val="000000" w:themeColor="text1"/>
                                  <w:kern w:val="24"/>
                                  <w:sz w:val="22"/>
                                  <w:szCs w:val="22"/>
                                  <w:lang w:val="en-US"/>
                                </w:rPr>
                                <w:t>Y</w:t>
                              </w:r>
                              <w:r w:rsidRPr="005D00A3">
                                <w:rPr>
                                  <w:rFonts w:asciiTheme="minorBidi" w:hAnsiTheme="minorBidi" w:cstheme="minorBidi"/>
                                  <w:color w:val="000000" w:themeColor="text1"/>
                                  <w:kern w:val="24"/>
                                  <w:sz w:val="22"/>
                                  <w:szCs w:val="22"/>
                                  <w:lang w:val="en-US"/>
                                </w:rPr>
                                <w:t xml:space="preserve">ou </w:t>
                              </w:r>
                              <w:r>
                                <w:rPr>
                                  <w:rFonts w:asciiTheme="minorBidi" w:hAnsiTheme="minorBidi" w:cstheme="minorBidi"/>
                                  <w:color w:val="000000" w:themeColor="text1"/>
                                  <w:kern w:val="24"/>
                                  <w:sz w:val="22"/>
                                  <w:szCs w:val="22"/>
                                  <w:lang w:val="en-US"/>
                                </w:rPr>
                                <w:t>can then say</w:t>
                              </w:r>
                              <w:r w:rsidRPr="005D00A3">
                                <w:rPr>
                                  <w:rFonts w:asciiTheme="minorBidi" w:hAnsiTheme="minorBidi" w:cstheme="minorBidi"/>
                                  <w:color w:val="000000" w:themeColor="text1"/>
                                  <w:kern w:val="24"/>
                                  <w:sz w:val="22"/>
                                  <w:szCs w:val="22"/>
                                  <w:lang w:val="en-US"/>
                                </w:rPr>
                                <w:t xml:space="preserve"> if </w:t>
                              </w:r>
                              <w:r>
                                <w:rPr>
                                  <w:rFonts w:asciiTheme="minorBidi" w:hAnsiTheme="minorBidi" w:cstheme="minorBidi"/>
                                  <w:color w:val="000000" w:themeColor="text1"/>
                                  <w:kern w:val="24"/>
                                  <w:sz w:val="22"/>
                                  <w:szCs w:val="22"/>
                                  <w:lang w:val="en-US"/>
                                </w:rPr>
                                <w:t>it is correct</w:t>
                              </w:r>
                              <w:r w:rsidRPr="005D00A3">
                                <w:rPr>
                                  <w:rFonts w:asciiTheme="minorBidi" w:hAnsiTheme="minorBidi" w:cstheme="minorBidi"/>
                                  <w:color w:val="000000" w:themeColor="text1"/>
                                  <w:kern w:val="24"/>
                                  <w:sz w:val="22"/>
                                  <w:szCs w:val="22"/>
                                  <w:lang w:val="en-US"/>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uppieren 6" o:spid="_x0000_s1095" style="position:absolute;left:0;text-align:left;margin-left:-4.9pt;margin-top:32.15pt;width:480.35pt;height:320.15pt;z-index:251693056;mso-width-relative:margin" coordorigin="-596" coordsize="61019,40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">
                <v:shape id="Text Box 38" o:spid="_x0000_s1096" type="#_x0000_t202" style="position:absolute;left:21815;width:24098;height:34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xJkcQA&#10;AADbAAAADwAAAGRycy9kb3ducmV2LnhtbESPS4vCQBCE78L+h6EXvIhO9CAm60REEARF8HHw2Jvp&#10;PDDTEzNjzP77HWFhj0VVfUUtV72pRUetqywrmE4iEMSZ1RUXCq6X7XgBwnlkjbVlUvBDDlbpx2CJ&#10;ibYvPlF39oUIEHYJKii9bxIpXVaSQTexDXHwctsa9EG2hdQtvgLc1HIWRXNpsOKwUGJDm5Ky+/lp&#10;FHwfzb7q8vpwo9Fj/bwf4t6wVmr42a+/QHjq/X/4r73TChYxvL+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cSZHEAAAA2wAAAA8AAAAAAAAAAAAAAAAAmAIAAGRycy9k&#10;b3ducmV2LnhtbFBLBQYAAAAABAAEAPUAAACJAwAAAAA=&#10;" filled="f" fillcolor="#4f81bd [3204]" stroked="f" strokecolor="black [3213]">
                  <v:shadow color="#eeece1 [3214]" opacity="49150f" offset=".74833mm,.74833mm"/>
                  <v:textbox style="mso-fit-shape-to-text:t">
                    <w:txbxContent>
                      <w:p w14:paraId="5871231B" w14:textId="77777777" w:rsidR="00F423B4" w:rsidRDefault="00F423B4" w:rsidP="00177184">
                        <w:pPr>
                          <w:suppressAutoHyphens w:val="0"/>
                          <w:rPr>
                            <w:b/>
                            <w:bCs/>
                            <w:color w:val="auto"/>
                          </w:rPr>
                        </w:pPr>
                        <w:bookmarkStart w:id="23" w:name="_Toc383813416"/>
                      </w:p>
                      <w:p w14:paraId="5798664A" w14:textId="77777777" w:rsidR="00F423B4" w:rsidRPr="005D00A3" w:rsidRDefault="00F423B4" w:rsidP="00177184">
                        <w:pPr>
                          <w:pStyle w:val="berschrift4"/>
                          <w:numPr>
                            <w:ilvl w:val="0"/>
                            <w:numId w:val="23"/>
                          </w:numPr>
                          <w:suppressAutoHyphens w:val="0"/>
                          <w:ind w:left="284" w:hanging="284"/>
                          <w:rPr>
                            <w:b w:val="0"/>
                            <w:bCs w:val="0"/>
                            <w:color w:val="auto"/>
                            <w:sz w:val="22"/>
                          </w:rPr>
                        </w:pPr>
                        <w:r w:rsidRPr="005D00A3">
                          <w:rPr>
                            <w:b w:val="0"/>
                            <w:bCs w:val="0"/>
                            <w:color w:val="auto"/>
                            <w:sz w:val="22"/>
                          </w:rPr>
                          <w:t>Ask A for permission</w:t>
                        </w:r>
                        <w:bookmarkEnd w:id="23"/>
                      </w:p>
                      <w:p w14:paraId="0C9919D9" w14:textId="77777777" w:rsidR="00F423B4" w:rsidRPr="005D00A3" w:rsidRDefault="00F423B4" w:rsidP="00177184">
                        <w:pPr>
                          <w:pStyle w:val="berschrift4"/>
                          <w:numPr>
                            <w:ilvl w:val="0"/>
                            <w:numId w:val="23"/>
                          </w:numPr>
                          <w:suppressAutoHyphens w:val="0"/>
                          <w:ind w:left="284" w:hanging="284"/>
                          <w:rPr>
                            <w:b w:val="0"/>
                            <w:bCs w:val="0"/>
                            <w:color w:val="auto"/>
                            <w:sz w:val="22"/>
                          </w:rPr>
                        </w:pPr>
                        <w:bookmarkStart w:id="24" w:name="_Toc383813417"/>
                        <w:r w:rsidRPr="005D00A3">
                          <w:rPr>
                            <w:b w:val="0"/>
                            <w:bCs w:val="0"/>
                            <w:color w:val="auto"/>
                            <w:sz w:val="22"/>
                          </w:rPr>
                          <w:t>Get up, get next to A and speak in the first person form for him while looking toward B</w:t>
                        </w:r>
                        <w:bookmarkEnd w:id="24"/>
                      </w:p>
                      <w:p w14:paraId="68816210" w14:textId="77777777" w:rsidR="00F423B4" w:rsidRPr="005D00A3" w:rsidRDefault="00F423B4" w:rsidP="00177184">
                        <w:pPr>
                          <w:pStyle w:val="berschrift4"/>
                          <w:numPr>
                            <w:ilvl w:val="0"/>
                            <w:numId w:val="23"/>
                          </w:numPr>
                          <w:suppressAutoHyphens w:val="0"/>
                          <w:ind w:left="284" w:hanging="284"/>
                          <w:rPr>
                            <w:b w:val="0"/>
                            <w:bCs w:val="0"/>
                            <w:color w:val="auto"/>
                            <w:sz w:val="22"/>
                          </w:rPr>
                        </w:pPr>
                        <w:bookmarkStart w:id="25" w:name="_Toc383813418"/>
                        <w:r w:rsidRPr="005D00A3">
                          <w:rPr>
                            <w:b w:val="0"/>
                            <w:bCs w:val="0"/>
                            <w:color w:val="auto"/>
                            <w:sz w:val="22"/>
                          </w:rPr>
                          <w:t>Require confirmation (“May I ask you to confirm…”Am I right?”…)</w:t>
                        </w:r>
                        <w:bookmarkEnd w:id="25"/>
                      </w:p>
                      <w:p w14:paraId="469BDD8C" w14:textId="25294919" w:rsidR="00F423B4" w:rsidRPr="005D00A3" w:rsidRDefault="00F423B4" w:rsidP="00766E04">
                        <w:pPr>
                          <w:pStyle w:val="berschrift4"/>
                          <w:numPr>
                            <w:ilvl w:val="0"/>
                            <w:numId w:val="23"/>
                          </w:numPr>
                          <w:suppressAutoHyphens w:val="0"/>
                          <w:ind w:left="284" w:hanging="284"/>
                          <w:rPr>
                            <w:b w:val="0"/>
                            <w:bCs w:val="0"/>
                            <w:color w:val="auto"/>
                            <w:sz w:val="22"/>
                          </w:rPr>
                        </w:pPr>
                        <w:bookmarkStart w:id="26" w:name="_Toc383813419"/>
                        <w:r w:rsidRPr="005D00A3">
                          <w:rPr>
                            <w:b w:val="0"/>
                            <w:bCs w:val="0"/>
                            <w:color w:val="auto"/>
                            <w:sz w:val="22"/>
                          </w:rPr>
                          <w:t xml:space="preserve">If necessary: Magic </w:t>
                        </w:r>
                        <w:r>
                          <w:rPr>
                            <w:b w:val="0"/>
                            <w:bCs w:val="0"/>
                            <w:color w:val="auto"/>
                            <w:sz w:val="22"/>
                          </w:rPr>
                          <w:t>phrase</w:t>
                        </w:r>
                        <w:r w:rsidRPr="005D00A3">
                          <w:rPr>
                            <w:b w:val="0"/>
                            <w:bCs w:val="0"/>
                            <w:color w:val="auto"/>
                            <w:sz w:val="22"/>
                          </w:rPr>
                          <w:t xml:space="preserve"> "But? ...But rather…? Say it in your own words…“</w:t>
                        </w:r>
                        <w:bookmarkEnd w:id="26"/>
                      </w:p>
                      <w:p w14:paraId="648F269D" w14:textId="3050683F" w:rsidR="00F423B4" w:rsidRPr="005D00A3" w:rsidRDefault="00F423B4" w:rsidP="002538DE">
                        <w:pPr>
                          <w:pStyle w:val="berschrift4"/>
                          <w:numPr>
                            <w:ilvl w:val="0"/>
                            <w:numId w:val="23"/>
                          </w:numPr>
                          <w:suppressAutoHyphens w:val="0"/>
                          <w:ind w:left="284" w:hanging="284"/>
                          <w:rPr>
                            <w:b w:val="0"/>
                            <w:bCs w:val="0"/>
                            <w:color w:val="auto"/>
                            <w:sz w:val="22"/>
                          </w:rPr>
                        </w:pPr>
                        <w:bookmarkStart w:id="27" w:name="_Toc383813420"/>
                        <w:r w:rsidRPr="005D00A3">
                          <w:rPr>
                            <w:b w:val="0"/>
                            <w:bCs w:val="0"/>
                            <w:color w:val="auto"/>
                            <w:sz w:val="22"/>
                          </w:rPr>
                          <w:t xml:space="preserve">Go back to your </w:t>
                        </w:r>
                        <w:r>
                          <w:rPr>
                            <w:b w:val="0"/>
                            <w:bCs w:val="0"/>
                            <w:color w:val="auto"/>
                            <w:sz w:val="22"/>
                          </w:rPr>
                          <w:t>seat</w:t>
                        </w:r>
                        <w:r w:rsidRPr="005D00A3">
                          <w:rPr>
                            <w:b w:val="0"/>
                            <w:bCs w:val="0"/>
                            <w:color w:val="auto"/>
                            <w:sz w:val="22"/>
                          </w:rPr>
                          <w:t xml:space="preserve"> and ask B</w:t>
                        </w:r>
                        <w:bookmarkEnd w:id="27"/>
                      </w:p>
                      <w:p w14:paraId="62C93E4F" w14:textId="77777777" w:rsidR="00F423B4" w:rsidRPr="005D00A3" w:rsidRDefault="00F423B4" w:rsidP="00177184">
                        <w:pPr>
                          <w:pStyle w:val="berschrift4"/>
                          <w:numPr>
                            <w:ilvl w:val="0"/>
                            <w:numId w:val="23"/>
                          </w:numPr>
                          <w:suppressAutoHyphens w:val="0"/>
                          <w:ind w:left="284" w:hanging="284"/>
                          <w:rPr>
                            <w:b w:val="0"/>
                            <w:bCs w:val="0"/>
                            <w:color w:val="auto"/>
                            <w:sz w:val="22"/>
                          </w:rPr>
                        </w:pPr>
                        <w:bookmarkStart w:id="28" w:name="_Toc383813421"/>
                        <w:r w:rsidRPr="005D00A3">
                          <w:rPr>
                            <w:b w:val="0"/>
                            <w:bCs w:val="0"/>
                            <w:sz w:val="22"/>
                          </w:rPr>
                          <w:t xml:space="preserve">If </w:t>
                        </w:r>
                        <w:r w:rsidRPr="005D00A3">
                          <w:rPr>
                            <w:b w:val="0"/>
                            <w:bCs w:val="0"/>
                            <w:color w:val="auto"/>
                            <w:sz w:val="22"/>
                          </w:rPr>
                          <w:t>necessary: also double the reaction of B</w:t>
                        </w:r>
                        <w:bookmarkEnd w:id="28"/>
                      </w:p>
                      <w:p w14:paraId="5D683E67" w14:textId="77777777" w:rsidR="00F423B4" w:rsidRPr="005D00A3" w:rsidRDefault="00F423B4" w:rsidP="00E356E2">
                        <w:pPr>
                          <w:jc w:val="left"/>
                          <w:rPr>
                            <w:rFonts w:eastAsia="Times New Roman"/>
                            <w:color w:val="990033"/>
                          </w:rPr>
                        </w:pPr>
                        <w:r w:rsidRPr="005D00A3">
                          <w:rPr>
                            <w:b/>
                            <w:bCs/>
                          </w:rPr>
                          <w:t>Double evenly distributed to both parties!</w:t>
                        </w:r>
                      </w:p>
                      <w:p w14:paraId="032EF03B" w14:textId="58E032E6" w:rsidR="00F423B4" w:rsidRPr="005D00A3" w:rsidRDefault="00F423B4" w:rsidP="00E356E2">
                        <w:pPr>
                          <w:jc w:val="left"/>
                          <w:rPr>
                            <w:rFonts w:eastAsia="Times New Roman"/>
                            <w:color w:val="990033"/>
                          </w:rPr>
                        </w:pPr>
                        <w:r>
                          <w:rPr>
                            <w:b/>
                            <w:bCs/>
                          </w:rPr>
                          <w:t>“Bit by bit”</w:t>
                        </w:r>
                        <w:r w:rsidRPr="005D00A3">
                          <w:rPr>
                            <w:b/>
                            <w:bCs/>
                          </w:rPr>
                          <w:t xml:space="preserve"> instead of all at once!</w:t>
                        </w:r>
                      </w:p>
                    </w:txbxContent>
                  </v:textbox>
                </v:shape>
                <v:shape id="Rectangle 2" o:spid="_x0000_s1097" type="#_x0000_t202" style="position:absolute;left:-596;top:37868;width:36415;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14:paraId="59DD0196" w14:textId="66BEBE57" w:rsidR="00F423B4" w:rsidRPr="005D00A3" w:rsidRDefault="00F423B4" w:rsidP="00E356E2">
                        <w:pPr>
                          <w:pStyle w:val="Legende"/>
                        </w:pPr>
                        <w:r w:rsidRPr="005D00A3">
                          <w:t>Fig. 5.3.1: How to start doubling</w:t>
                        </w:r>
                      </w:p>
                    </w:txbxContent>
                  </v:textbox>
                </v:shape>
                <v:group id="Gruppierung 75" o:spid="_x0000_s1098" style="position:absolute;top:4931;width:22806;height:28899" coordorigin=",4931" coordsize="22806,28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Bild 41" o:spid="_x0000_s1099" type="#_x0000_t75" alt="2013_12_04_angry person_2.png" style="position:absolute;top:4931;width:7601;height:14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u9tfCAAAA2wAAAA8AAABkcnMvZG93bnJldi54bWxEj0GLwjAUhO/C/ofwFrzImupB3GoUWdhd&#10;9Vb1BzybZ1vavJQkavXXG0HwOMzMN8x82ZlGXMj5yrKC0TABQZxbXXGh4LD//ZqC8AFZY2OZFNzI&#10;w3Lx0Ztjqu2VM7rsQiEihH2KCsoQ2lRKn5dk0A9tSxy9k3UGQ5SukNrhNcJNI8dJMpEGK44LJbb0&#10;U1Je785GwfZeD1xtbuYg1xt7LPz/X5axUv3PbjUDEagL7/CrvdYKvsfw/BJ/gFw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LvbXwgAAANsAAAAPAAAAAAAAAAAAAAAAAJ8C&#10;AABkcnMvZG93bnJldi54bWxQSwUGAAAAAAQABAD3AAAAjgMAAAAA&#10;">
                    <v:imagedata r:id="rId49" o:title="2013_12_04_angry person_2"/>
                    <v:path arrowok="t"/>
                  </v:shape>
                  <v:shape id="Bild 42" o:spid="_x0000_s1100" type="#_x0000_t75" alt="2013_12_04_angry person_1.png" style="position:absolute;left:18002;top:4931;width:4804;height:1404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1qkvDAAAA2wAAAA8AAABkcnMvZG93bnJldi54bWxEj0FrwkAUhO8F/8PyBG91E4U2xmxECqXt&#10;pdCo90f2mUSzb9Psqtt/3y0UPA4z8w1TbILpxZVG11lWkM4TEMS11R03Cva718cMhPPIGnvLpOCH&#10;HGzKyUOBubY3/qJr5RsRIexyVNB6P+RSurolg25uB+LoHe1o0Ec5NlKPeItw08tFkjxJgx3HhRYH&#10;emmpPlcXo+Atrc7Z9+K5+fgMFwzp8XBi1ys1m4btGoSn4O/h//a7VrBawt+X+ANk+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TWqS8MAAADbAAAADwAAAAAAAAAAAAAAAACf&#10;AgAAZHJzL2Rvd25yZXYueG1sUEsFBgAAAAAEAAQA9wAAAI8DAAAAAA==&#10;">
                    <v:imagedata r:id="rId50" o:title="2013_12_04_angry person_1"/>
                    <v:path arrowok="t"/>
                  </v:shape>
                  <v:shape id="Bild 44" o:spid="_x0000_s1101" type="#_x0000_t75" alt="2014_02_25_idea.jpg" style="position:absolute;left:10046;top:19787;width:4745;height:1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nrJ/GAAAA2wAAAA8AAABkcnMvZG93bnJldi54bWxEj0FrwkAUhO8F/8PyCr0U3diWotFVoiD2&#10;IpjoweMj+0yWZt/G7FbT/vquUOhxmJlvmPmyt424UueNYwXjUQKCuHTacKXgeNgMJyB8QNbYOCYF&#10;3+RhuRg8zDHV7sY5XYtQiQhhn6KCOoQ2ldKXNVn0I9cSR+/sOoshyq6SusNbhNtGviTJu7RoOC7U&#10;2NK6pvKz+LIKzM92l9nLq9xml9xscrs6Pe97pZ4e+2wGIlAf/sN/7Q+tYPoG9y/xB8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uesn8YAAADbAAAADwAAAAAAAAAAAAAA&#10;AACfAgAAZHJzL2Rvd25yZXYueG1sUEsFBgAAAAAEAAQA9wAAAJIDAAAAAA==&#10;">
                    <v:imagedata r:id="rId51" o:title="2014_02_25_idea"/>
                    <v:path arrowok="t"/>
                  </v:shape>
                  <v:line id="Gerade Verbindung 576" o:spid="_x0000_s1102" style="position:absolute;visibility:visible;mso-wrap-style:square" from="8812,9251" to="17986,9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Lff8YAAADcAAAADwAAAGRycy9kb3ducmV2LnhtbESPT4vCMBTE74LfIbwFL7KmCnW1axRR&#10;FkTYf7qHPT6aZ1NsXkqTrfXbmwXB4zAzv2EWq85WoqXGl44VjEcJCOLc6ZILBT/Ht+cZCB+QNVaO&#10;ScGVPKyW/d4CM+0u/E3tIRQiQthnqMCEUGdS+tyQRT9yNXH0Tq6xGKJsCqkbvES4reQkSabSYslx&#10;wWBNG0P5+fBnFczr4eZrtj+l79uP6z79/ZTjwrRKDZ669SuIQF14hO/tnVaQvkzh/0w8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C33/GAAAA3AAAAA8AAAAAAAAA&#10;AAAAAAAAoQIAAGRycy9kb3ducmV2LnhtbFBLBQYAAAAABAAEAPkAAACUAwAAAAA=&#10;" strokecolor="#7f7f7f [1612]" strokeweight="2pt">
                    <v:stroke dashstyle="3 1" startarrow="block" endarrow="block"/>
                  </v:line>
                  <v:line id="Gerade Verbindung 577" o:spid="_x0000_s1103" style="position:absolute;visibility:visible;mso-wrap-style:square" from="8812,10706" to="17986,10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565McAAADcAAAADwAAAGRycy9kb3ducmV2LnhtbESPW4vCMBSE3wX/QzgLvsiaKtRL1yii&#10;LIiwN92HfTw0x6bYnJQmW+u/NwvCPg4z8w2zXHe2Ei01vnSsYDxKQBDnTpdcKPg+vT7PQfiArLFy&#10;TApu5GG96veWmGl35S9qj6EQEcI+QwUmhDqT0ueGLPqRq4mjd3aNxRBlU0jd4DXCbSUnSTKVFkuO&#10;CwZr2hrKL8dfq2BRD7ef88M5fdu93w7pz4ccF6ZVavDUbV5ABOrCf/jR3msF6WwGf2fiEZCr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TnrkxwAAANwAAAAPAAAAAAAA&#10;AAAAAAAAAKECAABkcnMvZG93bnJldi54bWxQSwUGAAAAAAQABAD5AAAAlQMAAAAA&#10;" strokecolor="#7f7f7f [1612]" strokeweight="2pt">
                    <v:stroke dashstyle="3 1" startarrow="block" endarrow="block"/>
                  </v:line>
                  <v:group id="Gruppierung 74" o:spid="_x0000_s1104" style="position:absolute;left:5863;top:13488;width:13008;height:6299" coordorigin="5863,13488" coordsize="13008,6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tJPsMAAADcAAAADwAAAGRycy9kb3ducmV2LnhtbERPTWvCQBC9F/wPywi9&#10;1U0UW4luQpBaepBCVRBvQ3ZMQrKzIbtN4r/vHgo9Pt73LptMKwbqXW1ZQbyIQBAXVtdcKricDy8b&#10;EM4ja2wtk4IHOcjS2dMOE21H/qbh5EsRQtglqKDyvkukdEVFBt3CdsSBu9veoA+wL6XucQzhppXL&#10;KHqVBmsODRV2tK+oaE4/RsHHiGO+it+HY3PfP27n9df1GJNSz/Mp34LwNPl/8Z/7UytYv4W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O0k+wwAAANwAAAAP&#10;AAAAAAAAAAAAAAAAAKoCAABkcnMvZG93bnJldi54bWxQSwUGAAAAAAQABAD6AAAAmgMAAAAA&#10;">
                    <v:group id="Gruppierung 53" o:spid="_x0000_s1105" style="position:absolute;left:5863;top:13488;width:10437;height:6299" coordorigin="5863,13488" coordsize="10436,6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line id="Gerade Verbindung 580" o:spid="_x0000_s1106" style="position:absolute;flip:x y;visibility:visible;mso-wrap-style:square" from="5863,13488" to="11081,19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XRjsMAAADcAAAADwAAAGRycy9kb3ducmV2LnhtbERPz2vCMBS+C/4P4Qm72VSZ0nVNRWQD&#10;8TJ0u+z21ry13ZKX2kSt/vXLQdjx4/tdrAZrxJl63zpWMEtSEMSV0y3XCj7eX6cZCB+QNRrHpOBK&#10;HlbleFRgrt2F93Q+hFrEEPY5KmhC6HIpfdWQRZ+4jjhy3663GCLsa6l7vMRwa+Q8TZfSYsuxocGO&#10;Ng1Vv4eTVXD7fHw7GjI/9Vcmd+sXg0/z2VKph8mwfgYRaAj/4rt7qxUssjg/nolHQJ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l0Y7DAAAA3AAAAA8AAAAAAAAAAAAA&#10;AAAAoQIAAGRycy9kb3ducmV2LnhtbFBLBQYAAAAABAAEAPkAAACRAwAAAAA=&#10;" strokecolor="black [3200]" strokeweight="2pt">
                        <v:stroke endarrow="block"/>
                      </v:line>
                      <v:line id="Gerade Verbindung 581" o:spid="_x0000_s1107" style="position:absolute;flip:x;visibility:visible;mso-wrap-style:square" from="11081,13488" to="16300,19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OUtcQAAADcAAAADwAAAGRycy9kb3ducmV2LnhtbESPUWvCQBCE3wv+h2MLvpR6idAi0VOK&#10;oBZfpOoP2ObWJJjbC7nVpP56ryD4OMzMN8xs0btaXakNlWcD6SgBRZx7W3Fh4HhYvU9ABUG2WHsm&#10;A38UYDEfvMwws77jH7rupVARwiFDA6VIk2kd8pIchpFviKN38q1DibIttG2xi3BX63GSfGqHFceF&#10;EhtalpSf9xdnQH533dtafN5v0+VG7O203rqdMcPX/msKSqiXZ/jR/rYGPiYp/J+JR0DP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c5S1xAAAANwAAAAPAAAAAAAAAAAA&#10;AAAAAKECAABkcnMvZG93bnJldi54bWxQSwUGAAAAAAQABAD5AAAAkgMAAAAA&#10;" strokecolor="black [3200]" strokeweight="2pt"/>
                    </v:group>
                    <v:group id="Gruppierung 71" o:spid="_x0000_s1108" style="position:absolute;left:8435;top:13488;width:10436;height:6299" coordorigin="8435,13488" coordsize="10436,6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line id="Gerade Verbindung 583" o:spid="_x0000_s1109" style="position:absolute;flip:x y;visibility:visible;mso-wrap-style:square" from="8435,13488" to="13653,19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EtMYAAADcAAAADwAAAGRycy9kb3ducmV2LnhtbESPQWvCQBSE7wX/w/IKvdVNDIpGV5HS&#10;UMFeqiIen9lnEpp9m2a3Mf57tyD0OMzMN8xi1ZtadNS6yrKCeBiBIM6trrhQcNhnr1MQziNrrC2T&#10;ghs5WC0HTwtMtb3yF3U7X4gAYZeigtL7JpXS5SUZdEPbEAfvYluDPsi2kLrFa4CbWo6iaCINVhwW&#10;SmzoraT8e/drFJy2P+f3UZJ08cdmvP2c1Vl8LDKlXp779RyEp97/hx/tjVYwnibwdyYcAbm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xhLTGAAAA3AAAAA8AAAAAAAAA&#10;AAAAAAAAoQIAAGRycy9kb3ducmV2LnhtbFBLBQYAAAAABAAEAPkAAACUAwAAAAA=&#10;" strokecolor="black [3200]" strokeweight="2pt"/>
                      <v:line id="Gerade Verbindung 584" o:spid="_x0000_s1110" style="position:absolute;flip:x;visibility:visible;mso-wrap-style:square" from="13653,13488" to="18871,19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eCicMAAADcAAAADwAAAGRycy9kb3ducmV2LnhtbESPzYrCQBCE74LvMLTgTSeKSoiOoisu&#10;68GD0QdoMp0fkunJZkbNvv2OsLDHoqq+oja73jTiSZ2rLCuYTSMQxJnVFRcK7rfTJAbhPLLGxjIp&#10;+CEHu+1wsMFE2xdf6Zn6QgQIuwQVlN63iZQuK8mgm9qWOHi57Qz6ILtC6g5fAW4aOY+ilTRYcVgo&#10;saWPkrI6fRgF8lzln5fv+siL9LCs563u88grNR71+zUIT73/D/+1v7SCZbyA95lwBO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HgonDAAAA3AAAAA8AAAAAAAAAAAAA&#10;AAAAoQIAAGRycy9kb3ducmV2LnhtbFBLBQYAAAAABAAEAPkAAACRAwAAAAA=&#10;" strokecolor="black [3200]" strokeweight="2pt">
                        <v:stroke startarrow="block"/>
                      </v:line>
                    </v:group>
                  </v:group>
                </v:group>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39" o:spid="_x0000_s1111" type="#_x0000_t63" style="position:absolute;left:43114;top:15999;width:17308;height:60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lG4cIA&#10;AADcAAAADwAAAGRycy9kb3ducmV2LnhtbESP3YrCMBSE7wXfIRzBO00VKlKNIqIiLsj6A94emmNb&#10;bE5KE2t9+40g7OUwM98w82VrStFQ7QrLCkbDCARxanXBmYLrZTuYgnAeWWNpmRS8ycFy0e3MMdH2&#10;xSdqzj4TAcIuQQW591UipUtzMuiGtiIO3t3WBn2QdSZ1ja8AN6UcR9FEGiw4LORY0Tqn9HF+GgUb&#10;v9W/h93PyJrbMT1V8bptbKFUv9euZiA8tf4//G3vtYJ4GsPnTDg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KUbhwgAAANwAAAAPAAAAAAAAAAAAAAAAAJgCAABkcnMvZG93&#10;bnJldi54bWxQSwUGAAAAAAQABAD1AAAAhwMAAAAA&#10;" adj="2217,23492" fillcolor="white [3212]" strokecolor="black [3213]">
                  <v:textbox>
                    <w:txbxContent>
                      <w:p w14:paraId="3013B43D" w14:textId="77777777" w:rsidR="00F423B4" w:rsidRPr="005D00A3" w:rsidRDefault="00F423B4" w:rsidP="00E356E2">
                        <w:pPr>
                          <w:pStyle w:val="StandardWeb"/>
                          <w:spacing w:before="0" w:beforeAutospacing="0" w:after="0" w:afterAutospacing="0"/>
                          <w:rPr>
                            <w:rFonts w:asciiTheme="minorBidi" w:hAnsiTheme="minorBidi" w:cstheme="minorBidi"/>
                            <w:lang w:val="en-US"/>
                          </w:rPr>
                        </w:pPr>
                        <w:r w:rsidRPr="005D00A3">
                          <w:rPr>
                            <w:rFonts w:asciiTheme="minorBidi" w:hAnsiTheme="minorBidi" w:cstheme="minorBidi"/>
                            <w:color w:val="000000" w:themeColor="text1"/>
                            <w:kern w:val="24"/>
                            <w:sz w:val="22"/>
                            <w:szCs w:val="22"/>
                            <w:lang w:val="en-US"/>
                          </w:rPr>
                          <w:t>What is your reaction to that?</w:t>
                        </w: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hteckige Legende 586" o:spid="_x0000_s1112" type="#_x0000_t61" style="position:absolute;left:45917;top:45;width:12845;height:12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xUqcUA&#10;AADcAAAADwAAAGRycy9kb3ducmV2LnhtbESPQWvCQBSE7wX/w/KE3nTTiBKiqxRBKl5K0yp4e82+&#10;JiHZt2F3G9N/3y0IPQ4z8w2z2Y2mEwM531hW8DRPQBCXVjdcKfh4P8wyED4ga+wsk4If8rDbTh42&#10;mGt74zcailCJCGGfo4I6hD6X0pc1GfRz2xNH78s6gyFKV0nt8BbhppNpkqykwYbjQo097Wsq2+Lb&#10;KEg77F+uo1x8Xrg9nQs/LN3pVanH6fi8BhFoDP/he/uoFSyzFfyd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HFSpxQAAANwAAAAPAAAAAAAAAAAAAAAAAJgCAABkcnMv&#10;ZG93bnJldi54bWxQSwUGAAAAAAQABAD1AAAAigMAAAAA&#10;" adj="-9285,7685" fillcolor="white [3212]" strokecolor="black [3213]" strokeweight=".25pt">
                  <v:textbox>
                    <w:txbxContent>
                      <w:p w14:paraId="494357E7" w14:textId="0E994358" w:rsidR="00F423B4" w:rsidRPr="005D00A3" w:rsidRDefault="00F423B4" w:rsidP="001429F4">
                        <w:pPr>
                          <w:pStyle w:val="StandardWeb"/>
                          <w:spacing w:before="0" w:beforeAutospacing="0" w:after="0" w:afterAutospacing="0"/>
                          <w:jc w:val="center"/>
                          <w:rPr>
                            <w:rFonts w:asciiTheme="minorBidi" w:hAnsiTheme="minorBidi" w:cstheme="minorBidi"/>
                            <w:lang w:val="en-US"/>
                          </w:rPr>
                        </w:pPr>
                        <w:r w:rsidRPr="005D00A3">
                          <w:rPr>
                            <w:rFonts w:asciiTheme="minorBidi" w:hAnsiTheme="minorBidi" w:cstheme="minorBidi"/>
                            <w:color w:val="000000" w:themeColor="text1"/>
                            <w:kern w:val="24"/>
                            <w:sz w:val="22"/>
                            <w:szCs w:val="22"/>
                            <w:lang w:val="en-US"/>
                          </w:rPr>
                          <w:t xml:space="preserve">Please, may I come </w:t>
                        </w:r>
                        <w:r>
                          <w:rPr>
                            <w:rFonts w:asciiTheme="minorBidi" w:hAnsiTheme="minorBidi" w:cstheme="minorBidi"/>
                            <w:color w:val="000000" w:themeColor="text1"/>
                            <w:kern w:val="24"/>
                            <w:sz w:val="22"/>
                            <w:szCs w:val="22"/>
                            <w:lang w:val="en-US"/>
                          </w:rPr>
                          <w:t>over to you and</w:t>
                        </w:r>
                        <w:r w:rsidRPr="005D00A3">
                          <w:rPr>
                            <w:rFonts w:asciiTheme="minorBidi" w:hAnsiTheme="minorBidi" w:cstheme="minorBidi"/>
                            <w:color w:val="000000" w:themeColor="text1"/>
                            <w:kern w:val="24"/>
                            <w:sz w:val="22"/>
                            <w:szCs w:val="22"/>
                            <w:lang w:val="en-US"/>
                          </w:rPr>
                          <w:t xml:space="preserve"> say s</w:t>
                        </w:r>
                        <w:r>
                          <w:rPr>
                            <w:rFonts w:asciiTheme="minorBidi" w:hAnsiTheme="minorBidi" w:cstheme="minorBidi"/>
                            <w:color w:val="000000" w:themeColor="text1"/>
                            <w:kern w:val="24"/>
                            <w:sz w:val="22"/>
                            <w:szCs w:val="22"/>
                            <w:lang w:val="en-US"/>
                          </w:rPr>
                          <w:t>omething for you?</w:t>
                        </w:r>
                        <w:r w:rsidRPr="005D00A3">
                          <w:rPr>
                            <w:rFonts w:asciiTheme="minorBidi" w:hAnsiTheme="minorBidi" w:cstheme="minorBidi"/>
                            <w:color w:val="000000" w:themeColor="text1"/>
                            <w:kern w:val="24"/>
                            <w:sz w:val="22"/>
                            <w:szCs w:val="22"/>
                            <w:lang w:val="en-US"/>
                          </w:rPr>
                          <w:t xml:space="preserve"> </w:t>
                        </w:r>
                        <w:r>
                          <w:rPr>
                            <w:rFonts w:asciiTheme="minorBidi" w:hAnsiTheme="minorBidi" w:cstheme="minorBidi"/>
                            <w:color w:val="000000" w:themeColor="text1"/>
                            <w:kern w:val="24"/>
                            <w:sz w:val="22"/>
                            <w:szCs w:val="22"/>
                            <w:lang w:val="en-US"/>
                          </w:rPr>
                          <w:t>Y</w:t>
                        </w:r>
                        <w:r w:rsidRPr="005D00A3">
                          <w:rPr>
                            <w:rFonts w:asciiTheme="minorBidi" w:hAnsiTheme="minorBidi" w:cstheme="minorBidi"/>
                            <w:color w:val="000000" w:themeColor="text1"/>
                            <w:kern w:val="24"/>
                            <w:sz w:val="22"/>
                            <w:szCs w:val="22"/>
                            <w:lang w:val="en-US"/>
                          </w:rPr>
                          <w:t xml:space="preserve">ou </w:t>
                        </w:r>
                        <w:r>
                          <w:rPr>
                            <w:rFonts w:asciiTheme="minorBidi" w:hAnsiTheme="minorBidi" w:cstheme="minorBidi"/>
                            <w:color w:val="000000" w:themeColor="text1"/>
                            <w:kern w:val="24"/>
                            <w:sz w:val="22"/>
                            <w:szCs w:val="22"/>
                            <w:lang w:val="en-US"/>
                          </w:rPr>
                          <w:t>can then say</w:t>
                        </w:r>
                        <w:r w:rsidRPr="005D00A3">
                          <w:rPr>
                            <w:rFonts w:asciiTheme="minorBidi" w:hAnsiTheme="minorBidi" w:cstheme="minorBidi"/>
                            <w:color w:val="000000" w:themeColor="text1"/>
                            <w:kern w:val="24"/>
                            <w:sz w:val="22"/>
                            <w:szCs w:val="22"/>
                            <w:lang w:val="en-US"/>
                          </w:rPr>
                          <w:t xml:space="preserve"> if </w:t>
                        </w:r>
                        <w:r>
                          <w:rPr>
                            <w:rFonts w:asciiTheme="minorBidi" w:hAnsiTheme="minorBidi" w:cstheme="minorBidi"/>
                            <w:color w:val="000000" w:themeColor="text1"/>
                            <w:kern w:val="24"/>
                            <w:sz w:val="22"/>
                            <w:szCs w:val="22"/>
                            <w:lang w:val="en-US"/>
                          </w:rPr>
                          <w:t>it is correct</w:t>
                        </w:r>
                        <w:r w:rsidRPr="005D00A3">
                          <w:rPr>
                            <w:rFonts w:asciiTheme="minorBidi" w:hAnsiTheme="minorBidi" w:cstheme="minorBidi"/>
                            <w:color w:val="000000" w:themeColor="text1"/>
                            <w:kern w:val="24"/>
                            <w:sz w:val="22"/>
                            <w:szCs w:val="22"/>
                            <w:lang w:val="en-US"/>
                          </w:rPr>
                          <w:t>.</w:t>
                        </w:r>
                      </w:p>
                    </w:txbxContent>
                  </v:textbox>
                </v:shape>
                <w10:wrap type="square"/>
              </v:group>
            </w:pict>
          </mc:Fallback>
        </mc:AlternateContent>
      </w:r>
      <w:r w:rsidR="009E7D4A" w:rsidRPr="009E7D4A">
        <w:t>Asking the conflict partner to react: The mediator returns to her</w:t>
      </w:r>
      <w:r w:rsidR="002538DE">
        <w:t xml:space="preserve"> or his</w:t>
      </w:r>
      <w:r w:rsidR="009E7D4A" w:rsidRPr="009E7D4A">
        <w:t xml:space="preserve"> </w:t>
      </w:r>
      <w:r w:rsidR="002538DE">
        <w:t>seat</w:t>
      </w:r>
      <w:r w:rsidR="009E7D4A" w:rsidRPr="009E7D4A">
        <w:t xml:space="preserve"> and asks the conflict partner to answer to the </w:t>
      </w:r>
      <w:r w:rsidR="002538DE" w:rsidRPr="009E7D4A">
        <w:t xml:space="preserve">statements </w:t>
      </w:r>
      <w:r w:rsidR="009E7D4A" w:rsidRPr="009E7D4A">
        <w:t xml:space="preserve">just </w:t>
      </w:r>
      <w:r w:rsidR="009E7D4A">
        <w:t>doubled</w:t>
      </w:r>
      <w:r w:rsidR="009E7D4A" w:rsidRPr="009E7D4A">
        <w:t>.</w:t>
      </w:r>
    </w:p>
    <w:p w14:paraId="320C6219" w14:textId="4260A136" w:rsidR="003C2BA8" w:rsidRDefault="002538DE" w:rsidP="002538DE">
      <w:r>
        <w:t>S</w:t>
      </w:r>
      <w:r w:rsidR="009E7D4A">
        <w:t xml:space="preserve">tep 5 </w:t>
      </w:r>
      <w:r>
        <w:t xml:space="preserve">introduces </w:t>
      </w:r>
      <w:r w:rsidR="009E7D4A">
        <w:t xml:space="preserve">the direct dialogue </w:t>
      </w:r>
      <w:r>
        <w:t>between the participants</w:t>
      </w:r>
      <w:r w:rsidR="009E7D4A">
        <w:t xml:space="preserve">. The mediators should pay attention that the </w:t>
      </w:r>
      <w:r>
        <w:t>amount</w:t>
      </w:r>
      <w:r w:rsidR="009E7D4A">
        <w:t xml:space="preserve"> of </w:t>
      </w:r>
      <w:r w:rsidR="001E0C09">
        <w:t>doubling</w:t>
      </w:r>
      <w:r w:rsidR="009E7D4A">
        <w:t xml:space="preserve"> is divided equally among all parties and that the contributions are not too long or complex.</w:t>
      </w:r>
    </w:p>
    <w:p w14:paraId="201C26A3" w14:textId="21AAAB84" w:rsidR="003C2BA8" w:rsidRDefault="009E7D4A" w:rsidP="00766E04">
      <w:r>
        <w:t xml:space="preserve">When starting to work </w:t>
      </w:r>
      <w:r w:rsidR="002538DE">
        <w:t xml:space="preserve">with this method </w:t>
      </w:r>
      <w:r>
        <w:t xml:space="preserve">many mediators feel pressured </w:t>
      </w:r>
      <w:r w:rsidR="002538DE">
        <w:t>to find the correct words. E</w:t>
      </w:r>
      <w:r>
        <w:t>xperience shows that doubling do</w:t>
      </w:r>
      <w:r w:rsidR="002538DE">
        <w:t>es</w:t>
      </w:r>
      <w:r>
        <w:t xml:space="preserve"> no</w:t>
      </w:r>
      <w:r w:rsidR="002538DE">
        <w:t>t always</w:t>
      </w:r>
      <w:r>
        <w:t xml:space="preserve"> have to </w:t>
      </w:r>
      <w:r w:rsidR="002538DE">
        <w:t>be on target</w:t>
      </w:r>
      <w:r>
        <w:t>. S</w:t>
      </w:r>
      <w:r w:rsidR="002538DE">
        <w:t>imply the fact</w:t>
      </w:r>
      <w:r>
        <w:t xml:space="preserve"> that mediators </w:t>
      </w:r>
      <w:r w:rsidR="002538DE">
        <w:t xml:space="preserve">are </w:t>
      </w:r>
      <w:r>
        <w:t>using this method demonstrate</w:t>
      </w:r>
      <w:r w:rsidR="002538DE">
        <w:t>s</w:t>
      </w:r>
      <w:r>
        <w:t xml:space="preserve"> an effort to understand and</w:t>
      </w:r>
      <w:r w:rsidR="002538DE">
        <w:t xml:space="preserve"> transport emotional background and</w:t>
      </w:r>
      <w:r>
        <w:t xml:space="preserve"> contributes to a reduction of the speed of </w:t>
      </w:r>
      <w:r w:rsidR="002538DE">
        <w:t xml:space="preserve">the </w:t>
      </w:r>
      <w:r>
        <w:t xml:space="preserve">conflict dialogue. </w:t>
      </w:r>
      <w:r>
        <w:lastRenderedPageBreak/>
        <w:t>The conflict parties usually want to be understood properly and themselves</w:t>
      </w:r>
      <w:r w:rsidR="002538DE">
        <w:t xml:space="preserve"> make corrections</w:t>
      </w:r>
      <w:r>
        <w:t xml:space="preserve">, if the mediator does not </w:t>
      </w:r>
      <w:r w:rsidR="002538DE">
        <w:t>double</w:t>
      </w:r>
      <w:r>
        <w:t xml:space="preserve"> them correctly. The mediator</w:t>
      </w:r>
      <w:r w:rsidR="002538DE">
        <w:t>s</w:t>
      </w:r>
      <w:r>
        <w:t xml:space="preserve"> can </w:t>
      </w:r>
      <w:r w:rsidR="00766E04">
        <w:t>usually</w:t>
      </w:r>
      <w:r>
        <w:t xml:space="preserve"> </w:t>
      </w:r>
      <w:r w:rsidR="00766E04">
        <w:t xml:space="preserve">make things easier for </w:t>
      </w:r>
      <w:r>
        <w:t xml:space="preserve">themselves if they, instead of trying to find a more fitting </w:t>
      </w:r>
      <w:r w:rsidR="00FB76F5">
        <w:t>doubling</w:t>
      </w:r>
      <w:r>
        <w:t xml:space="preserve">, ask the “doubled person” for a correction using the so called </w:t>
      </w:r>
      <w:r w:rsidRPr="00766E04">
        <w:t>magic word</w:t>
      </w:r>
      <w:r>
        <w:t xml:space="preserve"> or </w:t>
      </w:r>
      <w:r w:rsidRPr="00766E04">
        <w:t xml:space="preserve">magic </w:t>
      </w:r>
      <w:r w:rsidR="00766E04" w:rsidRPr="00766E04">
        <w:t>phrase</w:t>
      </w:r>
      <w:r>
        <w:t xml:space="preserve"> “But rather...”, “Please tell me in your own words” or to use sentence openings</w:t>
      </w:r>
      <w:r w:rsidR="00766E04">
        <w:t xml:space="preserve"> such as</w:t>
      </w:r>
      <w:r>
        <w:t>: “The worst thing for me is ...”</w:t>
      </w:r>
    </w:p>
    <w:p w14:paraId="7302EE9D" w14:textId="77777777" w:rsidR="003C2BA8" w:rsidRDefault="009E7D4A" w:rsidP="001429F4">
      <w:pPr>
        <w:pStyle w:val="berschrift5"/>
      </w:pPr>
      <w:r>
        <w:t>What is doubled and how?</w:t>
      </w:r>
    </w:p>
    <w:p w14:paraId="5288EE1A" w14:textId="278B63C4" w:rsidR="003C2BA8" w:rsidRDefault="001E0C09" w:rsidP="00766E04">
      <w:r>
        <w:t>Doubling</w:t>
      </w:r>
      <w:r w:rsidR="009E7D4A">
        <w:t xml:space="preserve"> is a</w:t>
      </w:r>
      <w:r w:rsidR="00766E04">
        <w:t xml:space="preserve"> form of</w:t>
      </w:r>
      <w:r w:rsidR="009E7D4A">
        <w:t xml:space="preserve"> translation between the conflict parties and serves the reciprocal understanding of the emotional backgrounds</w:t>
      </w:r>
      <w:r w:rsidR="00766E04">
        <w:t xml:space="preserve"> especially</w:t>
      </w:r>
      <w:r w:rsidR="009E7D4A">
        <w:t>.</w:t>
      </w:r>
    </w:p>
    <w:p w14:paraId="6A233907" w14:textId="209091D5" w:rsidR="003C2BA8" w:rsidRDefault="009E7D4A" w:rsidP="00766E04">
      <w:r>
        <w:t xml:space="preserve">The mediators </w:t>
      </w:r>
      <w:r w:rsidR="00766E04">
        <w:t>double</w:t>
      </w:r>
      <w:r>
        <w:t xml:space="preserve"> when they get the impression, that the communication between the conflict parties </w:t>
      </w:r>
      <w:r w:rsidR="00766E04">
        <w:t>needs to</w:t>
      </w:r>
      <w:r>
        <w:t xml:space="preserve"> be </w:t>
      </w:r>
      <w:r w:rsidR="00766E04">
        <w:t>augmented</w:t>
      </w:r>
      <w:r>
        <w:t xml:space="preserve">. They </w:t>
      </w:r>
      <w:r w:rsidR="00766E04">
        <w:t>add</w:t>
      </w:r>
      <w:r>
        <w:t xml:space="preserve"> </w:t>
      </w:r>
      <w:r w:rsidR="00766E04">
        <w:t>further aspects to what ha</w:t>
      </w:r>
      <w:r>
        <w:t xml:space="preserve">s already </w:t>
      </w:r>
      <w:r w:rsidR="00766E04">
        <w:t xml:space="preserve">been </w:t>
      </w:r>
      <w:r>
        <w:t xml:space="preserve">said. </w:t>
      </w:r>
      <w:r w:rsidR="00766E04">
        <w:t>F</w:t>
      </w:r>
      <w:r>
        <w:t>or example</w:t>
      </w:r>
      <w:r w:rsidR="00766E04">
        <w:t>, they</w:t>
      </w:r>
      <w:r>
        <w:t xml:space="preserve"> </w:t>
      </w:r>
      <w:r w:rsidR="00766E04" w:rsidRPr="00C31F5A">
        <w:t>double</w:t>
      </w:r>
      <w:r w:rsidRPr="00C31F5A">
        <w:t xml:space="preserve"> what they have heard between the lines, or they </w:t>
      </w:r>
      <w:r w:rsidR="00766E04" w:rsidRPr="00C31F5A">
        <w:t>highligh</w:t>
      </w:r>
      <w:r w:rsidRPr="00C31F5A">
        <w:t xml:space="preserve">t aspects that have been neglected in </w:t>
      </w:r>
      <w:r w:rsidR="00766E04" w:rsidRPr="00C31F5A">
        <w:t xml:space="preserve">the </w:t>
      </w:r>
      <w:r w:rsidRPr="00C31F5A">
        <w:t>communication</w:t>
      </w:r>
      <w:r>
        <w:rPr>
          <w:rStyle w:val="Funotenanker"/>
        </w:rPr>
        <w:footnoteReference w:id="7"/>
      </w:r>
      <w:r>
        <w:t xml:space="preserve"> so far: factual content, relationships, self-statements, appeals. Or they </w:t>
      </w:r>
      <w:r w:rsidR="00766E04">
        <w:t>double</w:t>
      </w:r>
      <w:r>
        <w:t xml:space="preserve"> precarious points that have to be made clear </w:t>
      </w:r>
      <w:r w:rsidR="00766E04">
        <w:t>to ensure</w:t>
      </w:r>
      <w:r>
        <w:t xml:space="preserve"> mutual understanding.</w:t>
      </w:r>
    </w:p>
    <w:p w14:paraId="644FBCB9" w14:textId="5118D3CB" w:rsidR="003C2BA8" w:rsidRDefault="009E7D4A" w:rsidP="00766E04">
      <w:r>
        <w:t xml:space="preserve">Furthermore, this method </w:t>
      </w:r>
      <w:r w:rsidR="00766E04">
        <w:t xml:space="preserve">allows </w:t>
      </w:r>
      <w:r>
        <w:t xml:space="preserve">translation work in </w:t>
      </w:r>
      <w:r w:rsidR="00766E04">
        <w:t xml:space="preserve">such </w:t>
      </w:r>
      <w:r>
        <w:t xml:space="preserve">a way, that the mediators help conflict parties to </w:t>
      </w:r>
      <w:r w:rsidR="00766E04">
        <w:t>clarify</w:t>
      </w:r>
      <w:r>
        <w:t xml:space="preserve"> confused and unclear statements to a point or to change </w:t>
      </w:r>
      <w:r w:rsidR="00766E04">
        <w:t>“poisonous”</w:t>
      </w:r>
      <w:r>
        <w:t xml:space="preserve">, defensive expressions into </w:t>
      </w:r>
      <w:r w:rsidR="00766E04">
        <w:t>more</w:t>
      </w:r>
      <w:r>
        <w:t xml:space="preserve"> acceptable language. A substantial part of </w:t>
      </w:r>
      <w:r w:rsidR="001E0C09">
        <w:t>doubling</w:t>
      </w:r>
      <w:r>
        <w:t xml:space="preserve"> is that mediators always </w:t>
      </w:r>
      <w:r w:rsidR="00766E04">
        <w:t>double</w:t>
      </w:r>
      <w:r>
        <w:t xml:space="preserve"> a conflict party, when they have the impression, that the expression of central aspects of their inner experience (values, reproaches, wishes, needs, emotions...) can be helpful for reciprocal understanding.</w:t>
      </w:r>
    </w:p>
    <w:p w14:paraId="6207F6B9" w14:textId="3D206788" w:rsidR="003C2BA8" w:rsidRDefault="001E0C09" w:rsidP="00C26430">
      <w:r>
        <w:t>Doubling</w:t>
      </w:r>
      <w:r w:rsidR="009E7D4A">
        <w:t xml:space="preserve"> goes beyond repetition and summarizing </w:t>
      </w:r>
      <w:r w:rsidR="00766E04">
        <w:t>heard content,</w:t>
      </w:r>
      <w:r w:rsidR="009E7D4A">
        <w:t xml:space="preserve"> and builds on the empathy </w:t>
      </w:r>
      <w:r w:rsidR="00766E04">
        <w:t>with</w:t>
      </w:r>
      <w:r w:rsidR="009E7D4A">
        <w:t xml:space="preserve"> conflict parties. If it is</w:t>
      </w:r>
      <w:r w:rsidR="00766E04">
        <w:t xml:space="preserve"> difficult for mediators to empath</w:t>
      </w:r>
      <w:r w:rsidR="009E7D4A">
        <w:t>ize, they can initially start at the ob</w:t>
      </w:r>
      <w:r w:rsidR="00766E04">
        <w:t>vious, already said content</w:t>
      </w:r>
      <w:r w:rsidR="009E7D4A">
        <w:t xml:space="preserve"> and then </w:t>
      </w:r>
      <w:r w:rsidR="00766E04">
        <w:t>express</w:t>
      </w:r>
      <w:r w:rsidR="009E7D4A">
        <w:t xml:space="preserve"> assumptions about what is between the lines </w:t>
      </w:r>
      <w:r w:rsidR="00766E04">
        <w:t>at a personal level</w:t>
      </w:r>
      <w:r w:rsidR="009E7D4A">
        <w:t xml:space="preserve">. </w:t>
      </w:r>
      <w:r w:rsidR="00C26430">
        <w:t>That way</w:t>
      </w:r>
      <w:r w:rsidR="009E7D4A">
        <w:t xml:space="preserve"> they approach the emotions</w:t>
      </w:r>
      <w:r w:rsidR="00C26430" w:rsidRPr="00C26430">
        <w:t xml:space="preserve"> </w:t>
      </w:r>
      <w:r w:rsidR="00C26430">
        <w:t>slowly</w:t>
      </w:r>
      <w:r w:rsidR="009E7D4A">
        <w:t xml:space="preserve">. </w:t>
      </w:r>
    </w:p>
    <w:p w14:paraId="6690F82A" w14:textId="32C740B4" w:rsidR="003C2BA8" w:rsidRDefault="009E7D4A" w:rsidP="00C26430">
      <w:r>
        <w:t xml:space="preserve">The </w:t>
      </w:r>
      <w:r w:rsidR="000910B5">
        <w:t>Core-Shell</w:t>
      </w:r>
      <w:r w:rsidR="00C26430">
        <w:t>-model can be</w:t>
      </w:r>
      <w:r>
        <w:t xml:space="preserve"> help</w:t>
      </w:r>
      <w:r w:rsidR="00C26430">
        <w:t>ful</w:t>
      </w:r>
      <w:r>
        <w:t xml:space="preserve"> for structuring, for navigating the “dive” </w:t>
      </w:r>
      <w:r w:rsidR="00C26430">
        <w:t xml:space="preserve">through the single layers </w:t>
      </w:r>
      <w:r>
        <w:t xml:space="preserve">to the </w:t>
      </w:r>
      <w:r>
        <w:rPr>
          <w:i/>
          <w:iCs/>
        </w:rPr>
        <w:t>feelings</w:t>
      </w:r>
      <w:r>
        <w:t xml:space="preserve">. </w:t>
      </w:r>
      <w:r w:rsidR="00C26430">
        <w:t>As in</w:t>
      </w:r>
      <w:r>
        <w:t xml:space="preserve"> a real dive</w:t>
      </w:r>
      <w:r w:rsidR="00C26430">
        <w:t>,</w:t>
      </w:r>
      <w:r>
        <w:t xml:space="preserve"> one must not dive too deep</w:t>
      </w:r>
      <w:r w:rsidR="00C26430">
        <w:t>,</w:t>
      </w:r>
      <w:r>
        <w:t xml:space="preserve"> while </w:t>
      </w:r>
      <w:r w:rsidR="001E0C09">
        <w:t>doubling</w:t>
      </w:r>
      <w:r>
        <w:t xml:space="preserve">. A dive too quickly </w:t>
      </w:r>
      <w:r w:rsidR="00C26430">
        <w:t>going straight</w:t>
      </w:r>
      <w:r>
        <w:t xml:space="preserve"> to the soft, defended feelings would be perceived </w:t>
      </w:r>
      <w:r w:rsidR="00C26430">
        <w:t xml:space="preserve">by the conflict parties </w:t>
      </w:r>
      <w:r>
        <w:t xml:space="preserve">as </w:t>
      </w:r>
      <w:r w:rsidR="00C26430">
        <w:t xml:space="preserve">being </w:t>
      </w:r>
      <w:r>
        <w:t xml:space="preserve">caught out, </w:t>
      </w:r>
      <w:r w:rsidR="00C26430">
        <w:t xml:space="preserve">as </w:t>
      </w:r>
      <w:r>
        <w:t>threatening or unmasking. Therefore</w:t>
      </w:r>
      <w:r w:rsidR="00C26430">
        <w:t>,</w:t>
      </w:r>
      <w:r>
        <w:t xml:space="preserve"> the mediators initially </w:t>
      </w:r>
      <w:r w:rsidR="00C26430">
        <w:t xml:space="preserve">need carefully to </w:t>
      </w:r>
      <w:r>
        <w:t xml:space="preserve">concentrate on the defensive emotions and initiate a sincere dialogue, where the conflict parties can express their hard feelings and reciprocal reproaches </w:t>
      </w:r>
      <w:r w:rsidR="00C26430">
        <w:t>without devaluations or offense</w:t>
      </w:r>
      <w:r>
        <w:t xml:space="preserve">. In this first phase of the dialogue, when the emotional explosive power of the conflict and the reciprocal resentments are pronounced, </w:t>
      </w:r>
      <w:r w:rsidR="00C26430">
        <w:t xml:space="preserve">there is the danger of </w:t>
      </w:r>
      <w:r>
        <w:t xml:space="preserve">an escalation or </w:t>
      </w:r>
      <w:r w:rsidR="00C26430">
        <w:t xml:space="preserve">a termination of the </w:t>
      </w:r>
      <w:r>
        <w:t xml:space="preserve">conversation. </w:t>
      </w:r>
    </w:p>
    <w:p w14:paraId="628D3EBE" w14:textId="2882BA8D" w:rsidR="003C2BA8" w:rsidRDefault="009E7D4A" w:rsidP="00041106">
      <w:r>
        <w:t xml:space="preserve">The task of the mediator </w:t>
      </w:r>
      <w:r w:rsidR="00C26430">
        <w:t xml:space="preserve">therefore </w:t>
      </w:r>
      <w:r>
        <w:t xml:space="preserve">is to </w:t>
      </w:r>
      <w:r w:rsidR="00C26430">
        <w:t>bring together</w:t>
      </w:r>
      <w:r>
        <w:t xml:space="preserve"> hard and soft feelings during </w:t>
      </w:r>
      <w:r w:rsidR="001E0C09">
        <w:t>doubling</w:t>
      </w:r>
      <w:r>
        <w:t xml:space="preserve">. Following the principles “behind each reproach </w:t>
      </w:r>
      <w:r w:rsidR="00C26430">
        <w:t>there is</w:t>
      </w:r>
      <w:r>
        <w:t xml:space="preserve"> an unfulfilled </w:t>
      </w:r>
      <w:r w:rsidR="00C26430">
        <w:t>desire</w:t>
      </w:r>
      <w:r>
        <w:t xml:space="preserve"> – behind each hard feelings </w:t>
      </w:r>
      <w:r w:rsidR="00C26430">
        <w:t>there is</w:t>
      </w:r>
      <w:r>
        <w:t xml:space="preserve"> a defended, soft feeling” the mediators can now also name defended, painful feelings in </w:t>
      </w:r>
      <w:r w:rsidR="00C26430">
        <w:t>careful small</w:t>
      </w:r>
      <w:r>
        <w:t xml:space="preserve"> portions. For example</w:t>
      </w:r>
      <w:r w:rsidR="00C26430">
        <w:t>,</w:t>
      </w:r>
      <w:r>
        <w:t xml:space="preserve"> behind distrust </w:t>
      </w:r>
      <w:r w:rsidR="00C26430">
        <w:t>is</w:t>
      </w:r>
      <w:r>
        <w:t xml:space="preserve"> the fear </w:t>
      </w:r>
      <w:r w:rsidR="00C26430">
        <w:t>of</w:t>
      </w:r>
      <w:r>
        <w:t xml:space="preserve"> be</w:t>
      </w:r>
      <w:r w:rsidR="00C26430">
        <w:t>ing</w:t>
      </w:r>
      <w:r>
        <w:t xml:space="preserve"> disappointed, behind rage the feeling of disappointment etc. During </w:t>
      </w:r>
      <w:r w:rsidR="00C26430">
        <w:t>a</w:t>
      </w:r>
      <w:r>
        <w:t xml:space="preserve"> dialogue </w:t>
      </w:r>
      <w:r w:rsidR="00C26430">
        <w:t>using</w:t>
      </w:r>
      <w:r>
        <w:t xml:space="preserve"> this method the persons involved in this conflict always have</w:t>
      </w:r>
      <w:r w:rsidR="00C26430">
        <w:t xml:space="preserve"> to be able</w:t>
      </w:r>
      <w:r>
        <w:t xml:space="preserve"> </w:t>
      </w:r>
      <w:r w:rsidR="00C26430">
        <w:t>to control the speed and d</w:t>
      </w:r>
      <w:r>
        <w:t>ep</w:t>
      </w:r>
      <w:r w:rsidR="00C26430">
        <w:t>th</w:t>
      </w:r>
      <w:r>
        <w:t xml:space="preserve">. </w:t>
      </w:r>
      <w:r w:rsidR="00041106">
        <w:t>The</w:t>
      </w:r>
      <w:r>
        <w:t xml:space="preserve"> mediators </w:t>
      </w:r>
      <w:r w:rsidR="00041106">
        <w:t xml:space="preserve">will therefore immediately </w:t>
      </w:r>
      <w:r>
        <w:t>accept</w:t>
      </w:r>
      <w:r w:rsidR="00041106">
        <w:t>, if a conflict party</w:t>
      </w:r>
      <w:r>
        <w:t xml:space="preserve"> does not allow </w:t>
      </w:r>
      <w:r w:rsidR="00041106">
        <w:t>such</w:t>
      </w:r>
      <w:r>
        <w:t xml:space="preserve"> deepening.</w:t>
      </w:r>
    </w:p>
    <w:p w14:paraId="5FACF6E8" w14:textId="6EDE63A9" w:rsidR="003C2BA8" w:rsidRDefault="001E0C09" w:rsidP="00041106">
      <w:r>
        <w:t>Doubling</w:t>
      </w:r>
      <w:r w:rsidR="009E7D4A">
        <w:t xml:space="preserve"> is the fastest method lead</w:t>
      </w:r>
      <w:r w:rsidR="00041106">
        <w:t>ing</w:t>
      </w:r>
      <w:r w:rsidR="009E7D4A">
        <w:t xml:space="preserve"> to the deepening of the participants' backgrounds and reciprocal understanding </w:t>
      </w:r>
      <w:r w:rsidR="00041106">
        <w:t>while at the same time slowing</w:t>
      </w:r>
      <w:r w:rsidR="009E7D4A">
        <w:t xml:space="preserve"> down </w:t>
      </w:r>
      <w:r w:rsidR="00041106">
        <w:t>an</w:t>
      </w:r>
      <w:r w:rsidR="009E7D4A">
        <w:t xml:space="preserve"> </w:t>
      </w:r>
      <w:r w:rsidR="00041106">
        <w:t>ad</w:t>
      </w:r>
      <w:r w:rsidR="009E7D4A">
        <w:t>vers</w:t>
      </w:r>
      <w:r w:rsidR="00041106">
        <w:t>ar</w:t>
      </w:r>
      <w:r w:rsidR="009E7D4A">
        <w:t xml:space="preserve">ial dialogue. </w:t>
      </w:r>
      <w:r w:rsidR="00041106">
        <w:t>Nevertheless</w:t>
      </w:r>
      <w:r w:rsidR="009E7D4A">
        <w:t xml:space="preserve"> it should be used mindfully and not </w:t>
      </w:r>
      <w:r w:rsidR="00041106">
        <w:t xml:space="preserve">just </w:t>
      </w:r>
      <w:r w:rsidR="009E7D4A">
        <w:t xml:space="preserve">as </w:t>
      </w:r>
      <w:r w:rsidR="00041106">
        <w:t>an</w:t>
      </w:r>
      <w:r w:rsidR="009E7D4A">
        <w:t xml:space="preserve"> intervention for conversations, because otherwise the conflict pa</w:t>
      </w:r>
      <w:r w:rsidR="00041106">
        <w:t>rties would not come to say any</w:t>
      </w:r>
      <w:r w:rsidR="009E7D4A">
        <w:t xml:space="preserve">thing themselves and </w:t>
      </w:r>
      <w:r w:rsidR="00041106">
        <w:t>if needs be,</w:t>
      </w:r>
      <w:r w:rsidR="009E7D4A">
        <w:t xml:space="preserve"> </w:t>
      </w:r>
      <w:r w:rsidR="00041106">
        <w:t>could not rely</w:t>
      </w:r>
      <w:r w:rsidR="009E7D4A">
        <w:t xml:space="preserve"> on their own competences</w:t>
      </w:r>
      <w:r w:rsidR="00041106" w:rsidRPr="00041106">
        <w:t xml:space="preserve"> </w:t>
      </w:r>
      <w:r w:rsidR="00041106">
        <w:t>conflict resolution. The following W</w:t>
      </w:r>
      <w:r w:rsidR="009E7D4A">
        <w:t>ork s</w:t>
      </w:r>
      <w:r w:rsidR="00FB76F5">
        <w:t xml:space="preserve">heet 5.3.1 presents </w:t>
      </w:r>
      <w:r w:rsidR="00FB76F5" w:rsidRPr="00C31F5A">
        <w:t>well-</w:t>
      </w:r>
      <w:r w:rsidR="009E7D4A" w:rsidRPr="00C31F5A">
        <w:t>known interventions</w:t>
      </w:r>
      <w:r w:rsidR="009E7D4A">
        <w:t xml:space="preserve"> </w:t>
      </w:r>
      <w:r w:rsidR="00041106">
        <w:t>that</w:t>
      </w:r>
      <w:r w:rsidR="009E7D4A">
        <w:t xml:space="preserve"> mediators can control the dialogue</w:t>
      </w:r>
      <w:r w:rsidR="00041106">
        <w:t xml:space="preserve"> with</w:t>
      </w:r>
      <w:r w:rsidR="009E7D4A">
        <w:t>.</w:t>
      </w:r>
    </w:p>
    <w:p w14:paraId="0989141A" w14:textId="77777777" w:rsidR="003C2BA8" w:rsidRPr="00FB76F5" w:rsidRDefault="009E7D4A" w:rsidP="001429F4">
      <w:pPr>
        <w:keepNext/>
        <w:pBdr>
          <w:top w:val="single" w:sz="4" w:space="1" w:color="auto" w:shadow="1"/>
          <w:left w:val="single" w:sz="4" w:space="4" w:color="auto" w:shadow="1"/>
          <w:bottom w:val="single" w:sz="4" w:space="1" w:color="auto" w:shadow="1"/>
          <w:right w:val="single" w:sz="4" w:space="4" w:color="auto" w:shadow="1"/>
        </w:pBdr>
        <w:rPr>
          <w:rFonts w:asciiTheme="minorBidi" w:hAnsiTheme="minorBidi" w:cstheme="minorBidi"/>
          <w:sz w:val="20"/>
          <w:szCs w:val="20"/>
        </w:rPr>
      </w:pPr>
      <w:r w:rsidRPr="00FB76F5">
        <w:rPr>
          <w:rFonts w:asciiTheme="minorBidi" w:hAnsiTheme="minorBidi" w:cstheme="minorBidi"/>
          <w:sz w:val="20"/>
          <w:szCs w:val="20"/>
        </w:rPr>
        <w:lastRenderedPageBreak/>
        <w:t>Worksheet 5.3.1</w:t>
      </w:r>
    </w:p>
    <w:p w14:paraId="6AD4D98C" w14:textId="6FF0A8DE" w:rsidR="003C2BA8" w:rsidRPr="00FB76F5" w:rsidRDefault="009E7D4A" w:rsidP="001429F4">
      <w:pPr>
        <w:keepNext/>
        <w:pBdr>
          <w:top w:val="single" w:sz="4" w:space="1" w:color="auto" w:shadow="1"/>
          <w:left w:val="single" w:sz="4" w:space="4" w:color="auto" w:shadow="1"/>
          <w:bottom w:val="single" w:sz="4" w:space="1" w:color="auto" w:shadow="1"/>
          <w:right w:val="single" w:sz="4" w:space="4" w:color="auto" w:shadow="1"/>
        </w:pBdr>
        <w:suppressAutoHyphens w:val="0"/>
        <w:rPr>
          <w:rFonts w:asciiTheme="minorBidi" w:eastAsia="MS PGothic" w:hAnsiTheme="minorBidi" w:cstheme="minorBidi"/>
        </w:rPr>
      </w:pPr>
      <w:r w:rsidRPr="00FB76F5">
        <w:rPr>
          <w:rFonts w:asciiTheme="minorBidi" w:eastAsia="MS PGothic" w:hAnsiTheme="minorBidi" w:cstheme="minorBidi"/>
          <w:b/>
          <w:bCs/>
        </w:rPr>
        <w:t xml:space="preserve">Interventions for conversations: </w:t>
      </w:r>
      <w:r w:rsidR="00041106">
        <w:rPr>
          <w:rFonts w:asciiTheme="minorBidi" w:eastAsia="MS PGothic" w:hAnsiTheme="minorBidi" w:cstheme="minorBidi"/>
        </w:rPr>
        <w:t>B</w:t>
      </w:r>
      <w:r w:rsidRPr="00FB76F5">
        <w:rPr>
          <w:rFonts w:asciiTheme="minorBidi" w:eastAsia="MS PGothic" w:hAnsiTheme="minorBidi" w:cstheme="minorBidi"/>
        </w:rPr>
        <w:t>ring</w:t>
      </w:r>
      <w:r w:rsidR="00041106">
        <w:rPr>
          <w:rFonts w:asciiTheme="minorBidi" w:eastAsia="MS PGothic" w:hAnsiTheme="minorBidi" w:cstheme="minorBidi"/>
        </w:rPr>
        <w:t xml:space="preserve">ing the conflict parties </w:t>
      </w:r>
      <w:r w:rsidRPr="00FB76F5">
        <w:rPr>
          <w:rFonts w:asciiTheme="minorBidi" w:eastAsia="MS PGothic" w:hAnsiTheme="minorBidi" w:cstheme="minorBidi"/>
        </w:rPr>
        <w:t xml:space="preserve">to </w:t>
      </w:r>
      <w:r w:rsidR="00041106">
        <w:rPr>
          <w:rFonts w:asciiTheme="minorBidi" w:eastAsia="MS PGothic" w:hAnsiTheme="minorBidi" w:cstheme="minorBidi"/>
        </w:rPr>
        <w:t xml:space="preserve">have a </w:t>
      </w:r>
      <w:r w:rsidRPr="00FB76F5">
        <w:rPr>
          <w:rFonts w:asciiTheme="minorBidi" w:eastAsia="MS PGothic" w:hAnsiTheme="minorBidi" w:cstheme="minorBidi"/>
        </w:rPr>
        <w:t>dialogue</w:t>
      </w:r>
    </w:p>
    <w:p w14:paraId="02AAC13B" w14:textId="23FD0E2E" w:rsidR="003C2BA8" w:rsidRPr="00FB76F5" w:rsidRDefault="00041106" w:rsidP="001429F4">
      <w:pPr>
        <w:pStyle w:val="Listenabsatz"/>
        <w:keepNext/>
        <w:numPr>
          <w:ilvl w:val="0"/>
          <w:numId w:val="5"/>
        </w:numPr>
        <w:pBdr>
          <w:top w:val="single" w:sz="4" w:space="1" w:color="auto" w:shadow="1"/>
          <w:left w:val="single" w:sz="4" w:space="4" w:color="auto" w:shadow="1"/>
          <w:bottom w:val="single" w:sz="4" w:space="1" w:color="auto" w:shadow="1"/>
          <w:right w:val="single" w:sz="4" w:space="4" w:color="auto" w:shadow="1"/>
        </w:pBdr>
        <w:ind w:left="284" w:hanging="284"/>
      </w:pPr>
      <w:r>
        <w:rPr>
          <w:b/>
          <w:bCs/>
        </w:rPr>
        <w:t>Clearly stating</w:t>
      </w:r>
      <w:r w:rsidR="009E7D4A" w:rsidRPr="00FB76F5">
        <w:rPr>
          <w:b/>
          <w:bCs/>
        </w:rPr>
        <w:t xml:space="preserve"> the topic: </w:t>
      </w:r>
      <w:r w:rsidR="009E7D4A" w:rsidRPr="00FB76F5">
        <w:t xml:space="preserve">Now </w:t>
      </w:r>
      <w:r>
        <w:t>we are talking about the reproach against you</w:t>
      </w:r>
      <w:r w:rsidR="009E7D4A" w:rsidRPr="00FB76F5">
        <w:t xml:space="preserve"> that you...</w:t>
      </w:r>
    </w:p>
    <w:p w14:paraId="6BC3A12A" w14:textId="31C9428D" w:rsidR="003C2BA8" w:rsidRPr="00FB76F5" w:rsidRDefault="009E7D4A" w:rsidP="001429F4">
      <w:pPr>
        <w:pStyle w:val="Listenabsatz"/>
        <w:keepNext/>
        <w:numPr>
          <w:ilvl w:val="0"/>
          <w:numId w:val="5"/>
        </w:numPr>
        <w:pBdr>
          <w:top w:val="single" w:sz="4" w:space="1" w:color="auto" w:shadow="1"/>
          <w:left w:val="single" w:sz="4" w:space="4" w:color="auto" w:shadow="1"/>
          <w:bottom w:val="single" w:sz="4" w:space="1" w:color="auto" w:shadow="1"/>
          <w:right w:val="single" w:sz="4" w:space="4" w:color="auto" w:shadow="1"/>
        </w:pBdr>
        <w:ind w:left="284" w:hanging="284"/>
      </w:pPr>
      <w:r w:rsidRPr="00FB76F5">
        <w:rPr>
          <w:b/>
          <w:bCs/>
        </w:rPr>
        <w:t xml:space="preserve">Inquiring: </w:t>
      </w:r>
      <w:r w:rsidR="00041106">
        <w:t>I</w:t>
      </w:r>
      <w:r w:rsidRPr="00FB76F5">
        <w:t xml:space="preserve">n </w:t>
      </w:r>
      <w:r w:rsidR="00041106">
        <w:t>the sense</w:t>
      </w:r>
      <w:r w:rsidRPr="00FB76F5">
        <w:t xml:space="preserve"> of understanding, deepening, accepting</w:t>
      </w:r>
    </w:p>
    <w:p w14:paraId="4B0AB2F5" w14:textId="09A45D35" w:rsidR="003C2BA8" w:rsidRPr="00FB76F5" w:rsidRDefault="009E7D4A" w:rsidP="00041106">
      <w:pPr>
        <w:pStyle w:val="Listenabsatz"/>
        <w:numPr>
          <w:ilvl w:val="0"/>
          <w:numId w:val="5"/>
        </w:numPr>
        <w:pBdr>
          <w:top w:val="single" w:sz="4" w:space="1" w:color="auto" w:shadow="1"/>
          <w:left w:val="single" w:sz="4" w:space="4" w:color="auto" w:shadow="1"/>
          <w:bottom w:val="single" w:sz="4" w:space="1" w:color="auto" w:shadow="1"/>
          <w:right w:val="single" w:sz="4" w:space="4" w:color="auto" w:shadow="1"/>
        </w:pBdr>
        <w:ind w:left="284" w:hanging="284"/>
      </w:pPr>
      <w:r w:rsidRPr="00FB76F5">
        <w:rPr>
          <w:b/>
          <w:bCs/>
        </w:rPr>
        <w:t xml:space="preserve">Specifying: </w:t>
      </w:r>
      <w:r w:rsidR="00041106">
        <w:t>A</w:t>
      </w:r>
      <w:r w:rsidRPr="00FB76F5">
        <w:t xml:space="preserve">sking for specific </w:t>
      </w:r>
      <w:r w:rsidR="00041106">
        <w:t>concepts</w:t>
      </w:r>
      <w:r w:rsidRPr="00FB76F5">
        <w:t xml:space="preserve">, descriptions or examples: </w:t>
      </w:r>
      <w:r w:rsidR="00041106">
        <w:t>what</w:t>
      </w:r>
      <w:r w:rsidRPr="00FB76F5">
        <w:t xml:space="preserve"> do you </w:t>
      </w:r>
      <w:r w:rsidR="00041106">
        <w:t>base</w:t>
      </w:r>
      <w:r w:rsidRPr="00FB76F5">
        <w:t xml:space="preserve"> this impression </w:t>
      </w:r>
      <w:r w:rsidR="00041106">
        <w:t>on</w:t>
      </w:r>
      <w:r w:rsidRPr="00FB76F5">
        <w:t>?</w:t>
      </w:r>
    </w:p>
    <w:p w14:paraId="748044BB" w14:textId="7D2E3DD1" w:rsidR="003C2BA8" w:rsidRPr="00FB76F5" w:rsidRDefault="009E7D4A" w:rsidP="00041106">
      <w:pPr>
        <w:pStyle w:val="Listenabsatz"/>
        <w:numPr>
          <w:ilvl w:val="0"/>
          <w:numId w:val="5"/>
        </w:numPr>
        <w:pBdr>
          <w:top w:val="single" w:sz="4" w:space="1" w:color="auto" w:shadow="1"/>
          <w:left w:val="single" w:sz="4" w:space="4" w:color="auto" w:shadow="1"/>
          <w:bottom w:val="single" w:sz="4" w:space="1" w:color="auto" w:shadow="1"/>
          <w:right w:val="single" w:sz="4" w:space="4" w:color="auto" w:shadow="1"/>
        </w:pBdr>
        <w:ind w:left="284" w:hanging="284"/>
      </w:pPr>
      <w:r w:rsidRPr="00FB76F5">
        <w:rPr>
          <w:b/>
          <w:bCs/>
        </w:rPr>
        <w:t xml:space="preserve">Active listening towards </w:t>
      </w:r>
      <w:r w:rsidR="00041106">
        <w:rPr>
          <w:b/>
          <w:bCs/>
        </w:rPr>
        <w:t>both</w:t>
      </w:r>
      <w:r w:rsidRPr="00FB76F5">
        <w:rPr>
          <w:b/>
          <w:bCs/>
        </w:rPr>
        <w:t xml:space="preserve"> sides: </w:t>
      </w:r>
      <w:r w:rsidRPr="00FB76F5">
        <w:t>For you (A) it was especially bad that …, and you (B) feel that...</w:t>
      </w:r>
    </w:p>
    <w:p w14:paraId="77D9B111" w14:textId="7206676B" w:rsidR="003C2BA8" w:rsidRPr="00FB76F5" w:rsidRDefault="009E7D4A" w:rsidP="00041106">
      <w:pPr>
        <w:pStyle w:val="Listenabsatz"/>
        <w:numPr>
          <w:ilvl w:val="0"/>
          <w:numId w:val="5"/>
        </w:numPr>
        <w:pBdr>
          <w:top w:val="single" w:sz="4" w:space="1" w:color="auto" w:shadow="1"/>
          <w:left w:val="single" w:sz="4" w:space="4" w:color="auto" w:shadow="1"/>
          <w:bottom w:val="single" w:sz="4" w:space="1" w:color="auto" w:shadow="1"/>
          <w:right w:val="single" w:sz="4" w:space="4" w:color="auto" w:shadow="1"/>
        </w:pBdr>
        <w:ind w:left="284" w:hanging="284"/>
      </w:pPr>
      <w:r w:rsidRPr="00FB76F5">
        <w:rPr>
          <w:b/>
          <w:bCs/>
        </w:rPr>
        <w:t xml:space="preserve">Inviting dialogue: </w:t>
      </w:r>
      <w:r w:rsidRPr="00FB76F5">
        <w:t>How do you react to this?</w:t>
      </w:r>
    </w:p>
    <w:p w14:paraId="756AD22F" w14:textId="77777777" w:rsidR="003C2BA8" w:rsidRPr="00FB76F5" w:rsidRDefault="009E7D4A" w:rsidP="00177184">
      <w:pPr>
        <w:pStyle w:val="Listenabsatz"/>
        <w:numPr>
          <w:ilvl w:val="0"/>
          <w:numId w:val="5"/>
        </w:numPr>
        <w:pBdr>
          <w:top w:val="single" w:sz="4" w:space="1" w:color="auto" w:shadow="1"/>
          <w:left w:val="single" w:sz="4" w:space="4" w:color="auto" w:shadow="1"/>
          <w:bottom w:val="single" w:sz="4" w:space="1" w:color="auto" w:shadow="1"/>
          <w:right w:val="single" w:sz="4" w:space="4" w:color="auto" w:shadow="1"/>
        </w:pBdr>
        <w:ind w:left="284" w:hanging="284"/>
      </w:pPr>
      <w:r w:rsidRPr="00FB76F5">
        <w:rPr>
          <w:b/>
          <w:bCs/>
        </w:rPr>
        <w:t xml:space="preserve">Controlled dialogue: </w:t>
      </w:r>
      <w:r w:rsidR="00FB76F5">
        <w:t>Please repeat</w:t>
      </w:r>
      <w:r w:rsidRPr="00FB76F5">
        <w:t xml:space="preserve"> what you have understood from the other side...</w:t>
      </w:r>
    </w:p>
    <w:p w14:paraId="1E0E3C67" w14:textId="01B26870" w:rsidR="003C2BA8" w:rsidRPr="00FB76F5" w:rsidRDefault="009E7D4A" w:rsidP="00041106">
      <w:pPr>
        <w:pStyle w:val="Listenabsatz"/>
        <w:numPr>
          <w:ilvl w:val="0"/>
          <w:numId w:val="5"/>
        </w:numPr>
        <w:pBdr>
          <w:top w:val="single" w:sz="4" w:space="1" w:color="auto" w:shadow="1"/>
          <w:left w:val="single" w:sz="4" w:space="4" w:color="auto" w:shadow="1"/>
          <w:bottom w:val="single" w:sz="4" w:space="1" w:color="auto" w:shadow="1"/>
          <w:right w:val="single" w:sz="4" w:space="4" w:color="auto" w:shadow="1"/>
        </w:pBdr>
        <w:ind w:left="284" w:hanging="284"/>
      </w:pPr>
      <w:r w:rsidRPr="00FB76F5">
        <w:rPr>
          <w:b/>
          <w:bCs/>
        </w:rPr>
        <w:t xml:space="preserve">Naming difficulties in communication: </w:t>
      </w:r>
      <w:r w:rsidR="00041106">
        <w:t>I noticed</w:t>
      </w:r>
      <w:r w:rsidRPr="00FB76F5">
        <w:t xml:space="preserve"> that you do not take a </w:t>
      </w:r>
      <w:r w:rsidR="00041106">
        <w:t>clear position</w:t>
      </w:r>
      <w:r w:rsidRPr="00FB76F5">
        <w:t>...</w:t>
      </w:r>
    </w:p>
    <w:p w14:paraId="2330017A" w14:textId="3E230A56" w:rsidR="003C2BA8" w:rsidRPr="00FB76F5" w:rsidRDefault="001E0C09" w:rsidP="00041106">
      <w:pPr>
        <w:pStyle w:val="Listenabsatz"/>
        <w:numPr>
          <w:ilvl w:val="0"/>
          <w:numId w:val="5"/>
        </w:numPr>
        <w:pBdr>
          <w:top w:val="single" w:sz="4" w:space="1" w:color="auto" w:shadow="1"/>
          <w:left w:val="single" w:sz="4" w:space="4" w:color="auto" w:shadow="1"/>
          <w:bottom w:val="single" w:sz="4" w:space="1" w:color="auto" w:shadow="1"/>
          <w:right w:val="single" w:sz="4" w:space="4" w:color="auto" w:shadow="1"/>
        </w:pBdr>
        <w:ind w:left="284" w:hanging="284"/>
      </w:pPr>
      <w:r w:rsidRPr="00FB76F5">
        <w:rPr>
          <w:b/>
          <w:bCs/>
        </w:rPr>
        <w:t>Doubling</w:t>
      </w:r>
      <w:r w:rsidR="009E7D4A" w:rsidRPr="00FB76F5">
        <w:rPr>
          <w:b/>
          <w:bCs/>
        </w:rPr>
        <w:t xml:space="preserve">: </w:t>
      </w:r>
      <w:r w:rsidR="009E7D4A" w:rsidRPr="00FB76F5">
        <w:t xml:space="preserve">Can I come </w:t>
      </w:r>
      <w:r w:rsidR="00041106">
        <w:t>over to you</w:t>
      </w:r>
      <w:r w:rsidR="009E7D4A" w:rsidRPr="00FB76F5">
        <w:t xml:space="preserve"> and say something for you? </w:t>
      </w:r>
      <w:r w:rsidR="00041106">
        <w:t>You can then say if it is correct.</w:t>
      </w:r>
    </w:p>
    <w:p w14:paraId="03B578CB" w14:textId="6503F915" w:rsidR="003C2BA8" w:rsidRDefault="009E7D4A" w:rsidP="001429F4">
      <w:pPr>
        <w:pStyle w:val="berschrift4"/>
      </w:pPr>
      <w:r>
        <w:t xml:space="preserve">Application of </w:t>
      </w:r>
      <w:r w:rsidR="001429F4">
        <w:t xml:space="preserve">the </w:t>
      </w:r>
      <w:r>
        <w:t>exercise</w:t>
      </w:r>
    </w:p>
    <w:p w14:paraId="63E7C48F" w14:textId="19D89863" w:rsidR="003C2BA8" w:rsidRDefault="001429F4" w:rsidP="001429F4">
      <w:r>
        <w:t>The a</w:t>
      </w:r>
      <w:r w:rsidR="009E7D4A">
        <w:t xml:space="preserve">im of this exercise is to train the method of </w:t>
      </w:r>
      <w:r w:rsidR="001E0C09">
        <w:t>doubling</w:t>
      </w:r>
      <w:r w:rsidR="009E7D4A">
        <w:t xml:space="preserve"> and to try out the </w:t>
      </w:r>
      <w:r w:rsidR="000910B5">
        <w:t>Core-Shell</w:t>
      </w:r>
      <w:r w:rsidR="009E7D4A">
        <w:t>-model as a</w:t>
      </w:r>
      <w:r>
        <w:t>n aid</w:t>
      </w:r>
      <w:r w:rsidR="009E7D4A">
        <w:t xml:space="preserve"> </w:t>
      </w:r>
      <w:r>
        <w:t>to</w:t>
      </w:r>
      <w:r w:rsidR="009E7D4A">
        <w:t xml:space="preserve"> thinking and structuring. </w:t>
      </w:r>
      <w:r>
        <w:t>D</w:t>
      </w:r>
      <w:r w:rsidR="009E7D4A">
        <w:t xml:space="preserve">ialogue </w:t>
      </w:r>
      <w:r w:rsidR="001E0C09">
        <w:t>doubling</w:t>
      </w:r>
      <w:r>
        <w:t xml:space="preserve"> as such</w:t>
      </w:r>
      <w:r w:rsidR="009E7D4A">
        <w:t xml:space="preserve"> is not yet </w:t>
      </w:r>
      <w:r>
        <w:t>practiced</w:t>
      </w:r>
      <w:r w:rsidR="009E7D4A">
        <w:t xml:space="preserve">, but instead </w:t>
      </w:r>
      <w:r>
        <w:t>what is</w:t>
      </w:r>
      <w:r w:rsidR="009E7D4A">
        <w:t xml:space="preserve"> called self-clarifying </w:t>
      </w:r>
      <w:r w:rsidR="001E0C09">
        <w:t>doubling</w:t>
      </w:r>
      <w:r w:rsidR="009E7D4A">
        <w:t xml:space="preserve"> </w:t>
      </w:r>
      <w:r>
        <w:t>by</w:t>
      </w:r>
      <w:r w:rsidR="009E7D4A">
        <w:t xml:space="preserve"> one person. The participant</w:t>
      </w:r>
      <w:r w:rsidR="00FB76F5">
        <w:t>s</w:t>
      </w:r>
      <w:r w:rsidR="009E7D4A">
        <w:t xml:space="preserve"> work on </w:t>
      </w:r>
      <w:r>
        <w:t xml:space="preserve">their </w:t>
      </w:r>
      <w:r w:rsidR="009E7D4A">
        <w:t>own conflicts</w:t>
      </w:r>
      <w:r>
        <w:t xml:space="preserve"> in small groups of three</w:t>
      </w:r>
      <w:r w:rsidR="009E7D4A">
        <w:t>.</w:t>
      </w:r>
    </w:p>
    <w:p w14:paraId="4D6C805C" w14:textId="77777777" w:rsidR="003C2BA8" w:rsidRDefault="009E7D4A" w:rsidP="001429F4">
      <w:pPr>
        <w:pStyle w:val="berschrift5"/>
      </w:pPr>
      <w:r>
        <w:t xml:space="preserve">Group forming and </w:t>
      </w:r>
      <w:r w:rsidRPr="001429F4">
        <w:t>instructions</w:t>
      </w:r>
      <w:r>
        <w:t xml:space="preserve"> (5‘)</w:t>
      </w:r>
    </w:p>
    <w:p w14:paraId="56851E2A" w14:textId="1062AA86" w:rsidR="003C2BA8" w:rsidRDefault="009E7D4A" w:rsidP="004971E1">
      <w:pPr>
        <w:rPr>
          <w:lang w:eastAsia="de-DE"/>
        </w:rPr>
      </w:pPr>
      <w:r>
        <w:rPr>
          <w:lang w:eastAsia="de-DE"/>
        </w:rPr>
        <w:t>The trainer team has the participants form gr</w:t>
      </w:r>
      <w:r w:rsidR="001429F4">
        <w:rPr>
          <w:lang w:eastAsia="de-DE"/>
        </w:rPr>
        <w:t>oups of three and hand out the W</w:t>
      </w:r>
      <w:r>
        <w:rPr>
          <w:lang w:eastAsia="de-DE"/>
        </w:rPr>
        <w:t>orksheets 5.3.2-5.3.4. A member of the trainer team instructs the participants:</w:t>
      </w:r>
    </w:p>
    <w:p w14:paraId="4BE31BCE" w14:textId="27770FC0" w:rsidR="003C2BA8" w:rsidRDefault="009E7D4A" w:rsidP="001429F4">
      <w:pPr>
        <w:rPr>
          <w:shd w:val="clear" w:color="auto" w:fill="D9D9D9"/>
          <w:lang w:eastAsia="de-DE"/>
        </w:rPr>
      </w:pPr>
      <w:r>
        <w:rPr>
          <w:shd w:val="clear" w:color="auto" w:fill="D9D9D9"/>
          <w:lang w:eastAsia="de-DE"/>
        </w:rPr>
        <w:t xml:space="preserve">The idea of this exercise is to try out the </w:t>
      </w:r>
      <w:r w:rsidR="001E0C09">
        <w:rPr>
          <w:shd w:val="clear" w:color="auto" w:fill="D9D9D9"/>
          <w:lang w:eastAsia="de-DE"/>
        </w:rPr>
        <w:t>doubling</w:t>
      </w:r>
      <w:r>
        <w:rPr>
          <w:shd w:val="clear" w:color="auto" w:fill="D9D9D9"/>
          <w:lang w:eastAsia="de-DE"/>
        </w:rPr>
        <w:t xml:space="preserve"> method. You will </w:t>
      </w:r>
      <w:r w:rsidR="001429F4">
        <w:rPr>
          <w:shd w:val="clear" w:color="auto" w:fill="D9D9D9"/>
          <w:lang w:eastAsia="de-DE"/>
        </w:rPr>
        <w:t xml:space="preserve">soon </w:t>
      </w:r>
      <w:r>
        <w:rPr>
          <w:shd w:val="clear" w:color="auto" w:fill="D9D9D9"/>
          <w:lang w:eastAsia="de-DE"/>
        </w:rPr>
        <w:t xml:space="preserve">practice it in groups of three using conflicts, where you </w:t>
      </w:r>
      <w:r w:rsidR="001429F4">
        <w:rPr>
          <w:shd w:val="clear" w:color="auto" w:fill="D9D9D9"/>
          <w:lang w:eastAsia="de-DE"/>
        </w:rPr>
        <w:t xml:space="preserve">yourself </w:t>
      </w:r>
      <w:r>
        <w:rPr>
          <w:shd w:val="clear" w:color="auto" w:fill="D9D9D9"/>
          <w:lang w:eastAsia="de-DE"/>
        </w:rPr>
        <w:t>have been one of the involved conflict parties. This means</w:t>
      </w:r>
      <w:r w:rsidR="001429F4">
        <w:rPr>
          <w:shd w:val="clear" w:color="auto" w:fill="D9D9D9"/>
          <w:lang w:eastAsia="de-DE"/>
        </w:rPr>
        <w:t>, in this exercise</w:t>
      </w:r>
      <w:r>
        <w:rPr>
          <w:shd w:val="clear" w:color="auto" w:fill="D9D9D9"/>
          <w:lang w:eastAsia="de-DE"/>
        </w:rPr>
        <w:t xml:space="preserve"> we work</w:t>
      </w:r>
      <w:r w:rsidR="001429F4">
        <w:rPr>
          <w:shd w:val="clear" w:color="auto" w:fill="D9D9D9"/>
          <w:lang w:eastAsia="de-DE"/>
        </w:rPr>
        <w:t xml:space="preserve"> on emotions we have experienced</w:t>
      </w:r>
      <w:r>
        <w:rPr>
          <w:shd w:val="clear" w:color="auto" w:fill="D9D9D9"/>
          <w:lang w:eastAsia="de-DE"/>
        </w:rPr>
        <w:t xml:space="preserve"> ourselves</w:t>
      </w:r>
      <w:r w:rsidR="001429F4">
        <w:rPr>
          <w:shd w:val="clear" w:color="auto" w:fill="D9D9D9"/>
          <w:lang w:eastAsia="de-DE"/>
        </w:rPr>
        <w:t>. A real</w:t>
      </w:r>
      <w:r>
        <w:rPr>
          <w:shd w:val="clear" w:color="auto" w:fill="D9D9D9"/>
          <w:lang w:eastAsia="de-DE"/>
        </w:rPr>
        <w:t xml:space="preserve"> case donor can say more precisely than a role player, if statements that have been doubled are correct or not and can</w:t>
      </w:r>
      <w:r w:rsidR="001429F4">
        <w:rPr>
          <w:shd w:val="clear" w:color="auto" w:fill="D9D9D9"/>
          <w:lang w:eastAsia="de-DE"/>
        </w:rPr>
        <w:t>,</w:t>
      </w:r>
      <w:r>
        <w:rPr>
          <w:shd w:val="clear" w:color="auto" w:fill="D9D9D9"/>
          <w:lang w:eastAsia="de-DE"/>
        </w:rPr>
        <w:t xml:space="preserve"> if applicable</w:t>
      </w:r>
      <w:r w:rsidR="001429F4">
        <w:rPr>
          <w:shd w:val="clear" w:color="auto" w:fill="D9D9D9"/>
          <w:lang w:eastAsia="de-DE"/>
        </w:rPr>
        <w:t>,</w:t>
      </w:r>
      <w:r>
        <w:rPr>
          <w:shd w:val="clear" w:color="auto" w:fill="D9D9D9"/>
          <w:lang w:eastAsia="de-DE"/>
        </w:rPr>
        <w:t xml:space="preserve"> add nuances of the experience.</w:t>
      </w:r>
    </w:p>
    <w:p w14:paraId="62AE92EA" w14:textId="3029BC39" w:rsidR="003C2BA8" w:rsidRDefault="009E7D4A" w:rsidP="00F7656E">
      <w:pPr>
        <w:rPr>
          <w:shd w:val="clear" w:color="auto" w:fill="C0C0C0"/>
        </w:rPr>
      </w:pPr>
      <w:r>
        <w:rPr>
          <w:shd w:val="clear" w:color="auto" w:fill="C0C0C0"/>
        </w:rPr>
        <w:t xml:space="preserve">In your groups of three </w:t>
      </w:r>
      <w:r w:rsidR="001429F4">
        <w:rPr>
          <w:shd w:val="clear" w:color="auto" w:fill="C0C0C0"/>
        </w:rPr>
        <w:t>there are the</w:t>
      </w:r>
      <w:r>
        <w:rPr>
          <w:shd w:val="clear" w:color="auto" w:fill="C0C0C0"/>
        </w:rPr>
        <w:t xml:space="preserve"> following roles: case donor, mediator and </w:t>
      </w:r>
      <w:r w:rsidR="001429F4">
        <w:rPr>
          <w:shd w:val="clear" w:color="auto" w:fill="C0C0C0"/>
        </w:rPr>
        <w:t>supervisor</w:t>
      </w:r>
      <w:r>
        <w:rPr>
          <w:shd w:val="clear" w:color="auto" w:fill="C0C0C0"/>
        </w:rPr>
        <w:t>. (Examples for cases can</w:t>
      </w:r>
      <w:r w:rsidR="001429F4">
        <w:rPr>
          <w:shd w:val="clear" w:color="auto" w:fill="C0C0C0"/>
        </w:rPr>
        <w:t>,</w:t>
      </w:r>
      <w:r>
        <w:rPr>
          <w:shd w:val="clear" w:color="auto" w:fill="C0C0C0"/>
        </w:rPr>
        <w:t xml:space="preserve"> if necessary</w:t>
      </w:r>
      <w:r w:rsidR="001429F4">
        <w:rPr>
          <w:shd w:val="clear" w:color="auto" w:fill="C0C0C0"/>
        </w:rPr>
        <w:t>,</w:t>
      </w:r>
      <w:r>
        <w:rPr>
          <w:shd w:val="clear" w:color="auto" w:fill="C0C0C0"/>
        </w:rPr>
        <w:t xml:space="preserve"> </w:t>
      </w:r>
      <w:r w:rsidR="00F7656E">
        <w:rPr>
          <w:shd w:val="clear" w:color="auto" w:fill="C0C0C0"/>
        </w:rPr>
        <w:t>be taken from the</w:t>
      </w:r>
      <w:r>
        <w:rPr>
          <w:shd w:val="clear" w:color="auto" w:fill="C0C0C0"/>
        </w:rPr>
        <w:t xml:space="preserve"> course of the seminar</w:t>
      </w:r>
      <w:r w:rsidR="00F7656E">
        <w:rPr>
          <w:shd w:val="clear" w:color="auto" w:fill="C0C0C0"/>
        </w:rPr>
        <w:t xml:space="preserve"> so far</w:t>
      </w:r>
      <w:r>
        <w:rPr>
          <w:shd w:val="clear" w:color="auto" w:fill="C0C0C0"/>
        </w:rPr>
        <w:t xml:space="preserve">, e.g. </w:t>
      </w:r>
      <w:r w:rsidR="00F7656E">
        <w:rPr>
          <w:shd w:val="clear" w:color="auto" w:fill="C0C0C0"/>
        </w:rPr>
        <w:t>from the exercise “solo”</w:t>
      </w:r>
      <w:r>
        <w:rPr>
          <w:shd w:val="clear" w:color="auto" w:fill="C0C0C0"/>
        </w:rPr>
        <w:t xml:space="preserve"> during case work.) </w:t>
      </w:r>
    </w:p>
    <w:p w14:paraId="5E46F61E" w14:textId="77777777" w:rsidR="002B604E" w:rsidRDefault="002B604E">
      <w:pPr>
        <w:suppressAutoHyphens w:val="0"/>
        <w:spacing w:after="200" w:line="276" w:lineRule="auto"/>
        <w:jc w:val="left"/>
      </w:pPr>
      <w:r>
        <w:br w:type="page"/>
      </w:r>
    </w:p>
    <w:p w14:paraId="635CD84E" w14:textId="77777777" w:rsidR="003C2BA8" w:rsidRDefault="003C2BA8" w:rsidP="004971E1"/>
    <w:p w14:paraId="7BE30864" w14:textId="77777777" w:rsidR="003C2BA8" w:rsidRPr="00FB76F5" w:rsidRDefault="009E7D4A" w:rsidP="00FB76F5">
      <w:pPr>
        <w:pBdr>
          <w:top w:val="single" w:sz="4" w:space="1" w:color="auto" w:shadow="1"/>
          <w:left w:val="single" w:sz="4" w:space="4" w:color="auto" w:shadow="1"/>
          <w:bottom w:val="single" w:sz="4" w:space="1" w:color="auto" w:shadow="1"/>
          <w:right w:val="single" w:sz="4" w:space="4" w:color="auto" w:shadow="1"/>
        </w:pBdr>
        <w:rPr>
          <w:sz w:val="20"/>
          <w:szCs w:val="20"/>
        </w:rPr>
      </w:pPr>
      <w:r w:rsidRPr="00FB76F5">
        <w:rPr>
          <w:sz w:val="20"/>
          <w:szCs w:val="20"/>
        </w:rPr>
        <w:t>Worksheet 5.3.2</w:t>
      </w:r>
    </w:p>
    <w:p w14:paraId="4FC5DF49" w14:textId="4C2695B9" w:rsidR="003C2BA8" w:rsidRPr="00FB76F5" w:rsidRDefault="009E7D4A" w:rsidP="00FB76F5">
      <w:pPr>
        <w:pBdr>
          <w:top w:val="single" w:sz="4" w:space="1" w:color="auto" w:shadow="1"/>
          <w:left w:val="single" w:sz="4" w:space="4" w:color="auto" w:shadow="1"/>
          <w:bottom w:val="single" w:sz="4" w:space="1" w:color="auto" w:shadow="1"/>
          <w:right w:val="single" w:sz="4" w:space="4" w:color="auto" w:shadow="1"/>
        </w:pBdr>
        <w:rPr>
          <w:b/>
          <w:bCs/>
        </w:rPr>
      </w:pPr>
      <w:r w:rsidRPr="00FB76F5">
        <w:rPr>
          <w:b/>
          <w:bCs/>
        </w:rPr>
        <w:t xml:space="preserve">Instruction for </w:t>
      </w:r>
      <w:r w:rsidR="00F7656E">
        <w:rPr>
          <w:b/>
          <w:bCs/>
        </w:rPr>
        <w:t xml:space="preserve">the </w:t>
      </w:r>
      <w:r w:rsidRPr="00FB76F5">
        <w:rPr>
          <w:b/>
          <w:bCs/>
        </w:rPr>
        <w:t>case donor</w:t>
      </w:r>
    </w:p>
    <w:p w14:paraId="7513D034" w14:textId="73428AD1" w:rsidR="003C2BA8" w:rsidRDefault="009E7D4A" w:rsidP="000C08DD">
      <w:pPr>
        <w:pBdr>
          <w:top w:val="single" w:sz="4" w:space="1" w:color="auto" w:shadow="1"/>
          <w:left w:val="single" w:sz="4" w:space="4" w:color="auto" w:shadow="1"/>
          <w:bottom w:val="single" w:sz="4" w:space="1" w:color="auto" w:shadow="1"/>
          <w:right w:val="single" w:sz="4" w:space="4" w:color="auto" w:shadow="1"/>
        </w:pBdr>
      </w:pPr>
      <w:r>
        <w:t xml:space="preserve">As a case donor, if possible please chose a conflict, where you have been or are emotional involved. The conflict should not be </w:t>
      </w:r>
      <w:r w:rsidR="000C08DD">
        <w:t>from</w:t>
      </w:r>
      <w:r>
        <w:t xml:space="preserve"> your private life. It ca</w:t>
      </w:r>
      <w:r w:rsidR="000C08DD">
        <w:t>n already</w:t>
      </w:r>
      <w:r>
        <w:t xml:space="preserve"> be </w:t>
      </w:r>
      <w:r w:rsidR="000C08DD">
        <w:t>re</w:t>
      </w:r>
      <w:r>
        <w:t>solved o</w:t>
      </w:r>
      <w:r w:rsidR="000C08DD">
        <w:t>r not. Please take into account</w:t>
      </w:r>
      <w:r>
        <w:t xml:space="preserve"> that if you chose a past conflict, you </w:t>
      </w:r>
      <w:r w:rsidR="000C08DD">
        <w:t xml:space="preserve">may be taken back </w:t>
      </w:r>
      <w:r>
        <w:t>to similar e</w:t>
      </w:r>
      <w:r w:rsidR="000C08DD">
        <w:t>motional conditions as before. In any case, p</w:t>
      </w:r>
      <w:r>
        <w:t xml:space="preserve">lease do not expect </w:t>
      </w:r>
      <w:r w:rsidR="000C08DD">
        <w:t>the conflict to be</w:t>
      </w:r>
      <w:r>
        <w:t xml:space="preserve"> resolved soon. </w:t>
      </w:r>
      <w:r w:rsidR="000C08DD">
        <w:t>When selecting the case, c</w:t>
      </w:r>
      <w:r>
        <w:t>areful</w:t>
      </w:r>
      <w:r w:rsidR="000C08DD">
        <w:t>ly</w:t>
      </w:r>
      <w:r>
        <w:t xml:space="preserve"> chose the degree of openness that you want to share in your group</w:t>
      </w:r>
      <w:r w:rsidR="000C08DD">
        <w:t>. If you do not have a</w:t>
      </w:r>
      <w:r>
        <w:t xml:space="preserve"> conflict</w:t>
      </w:r>
      <w:r w:rsidR="000C08DD">
        <w:t xml:space="preserve"> of your own</w:t>
      </w:r>
      <w:r>
        <w:t>, p</w:t>
      </w:r>
      <w:r w:rsidR="000C08DD">
        <w:t>lease revert to a role</w:t>
      </w:r>
      <w:r>
        <w:t xml:space="preserve"> that you have already embodied in the course of this curriculum.</w:t>
      </w:r>
    </w:p>
    <w:p w14:paraId="14274F2F" w14:textId="64653208" w:rsidR="003C2BA8" w:rsidRDefault="000C08DD" w:rsidP="000C08DD">
      <w:pPr>
        <w:pBdr>
          <w:top w:val="single" w:sz="4" w:space="1" w:color="auto" w:shadow="1"/>
          <w:left w:val="single" w:sz="4" w:space="4" w:color="auto" w:shadow="1"/>
          <w:bottom w:val="single" w:sz="4" w:space="1" w:color="auto" w:shadow="1"/>
          <w:right w:val="single" w:sz="4" w:space="4" w:color="auto" w:shadow="1"/>
        </w:pBdr>
      </w:pPr>
      <w:r>
        <w:t xml:space="preserve">Once </w:t>
      </w:r>
      <w:r w:rsidR="009E7D4A">
        <w:t xml:space="preserve">you have chosen a conflict, please </w:t>
      </w:r>
      <w:r>
        <w:t>briefly bring to your mind</w:t>
      </w:r>
      <w:r w:rsidR="009E7D4A">
        <w:t xml:space="preserve"> the initial position, the situation, the behavior of the conflict partner and </w:t>
      </w:r>
      <w:r>
        <w:t xml:space="preserve">of </w:t>
      </w:r>
      <w:r w:rsidR="009E7D4A">
        <w:t>yourself.</w:t>
      </w:r>
    </w:p>
    <w:p w14:paraId="43156DF4" w14:textId="28EC6145" w:rsidR="003C2BA8" w:rsidRDefault="000C08DD" w:rsidP="000C08DD">
      <w:pPr>
        <w:pBdr>
          <w:top w:val="single" w:sz="4" w:space="1" w:color="auto" w:shadow="1"/>
          <w:left w:val="single" w:sz="4" w:space="4" w:color="auto" w:shadow="1"/>
          <w:bottom w:val="single" w:sz="4" w:space="1" w:color="auto" w:shadow="1"/>
          <w:right w:val="single" w:sz="4" w:space="4" w:color="auto" w:shadow="1"/>
        </w:pBdr>
      </w:pPr>
      <w:r>
        <w:t>Please think</w:t>
      </w:r>
      <w:r w:rsidR="009E7D4A">
        <w:t xml:space="preserve">: What reproaches, what hard feelings did you have? Was there a typical “inner </w:t>
      </w:r>
      <w:r>
        <w:t>phrase</w:t>
      </w:r>
      <w:r w:rsidR="009E7D4A">
        <w:t xml:space="preserve"> of defense”?</w:t>
      </w:r>
    </w:p>
    <w:p w14:paraId="2828061B" w14:textId="68390BB8" w:rsidR="003C2BA8" w:rsidRDefault="009E7D4A" w:rsidP="00FB76F5">
      <w:pPr>
        <w:pBdr>
          <w:top w:val="single" w:sz="4" w:space="1" w:color="auto" w:shadow="1"/>
          <w:left w:val="single" w:sz="4" w:space="4" w:color="auto" w:shadow="1"/>
          <w:bottom w:val="single" w:sz="4" w:space="1" w:color="auto" w:shadow="1"/>
          <w:right w:val="single" w:sz="4" w:space="4" w:color="auto" w:shadow="1"/>
        </w:pBdr>
      </w:pPr>
      <w:r>
        <w:t>As case donor you will start the exercise: Please only explain the situation, your behavior and the conflict partner's behavior. Please avoid speak</w:t>
      </w:r>
      <w:r w:rsidR="00FB76F5">
        <w:t>ing</w:t>
      </w:r>
      <w:r>
        <w:t xml:space="preserve"> about your own</w:t>
      </w:r>
      <w:r w:rsidR="00FB76F5">
        <w:t xml:space="preserve"> feelings, so that the mediator</w:t>
      </w:r>
      <w:r>
        <w:t xml:space="preserve"> has the opportunity to duplicate you. Please behave</w:t>
      </w:r>
      <w:r w:rsidR="00FB76F5">
        <w:t xml:space="preserve"> authentically. If the mediator</w:t>
      </w:r>
      <w:r>
        <w:t xml:space="preserve"> dup</w:t>
      </w:r>
      <w:r w:rsidR="00FB76F5">
        <w:t>licates you</w:t>
      </w:r>
      <w:r>
        <w:t xml:space="preserve"> correctly, please confirm. If the doubled content does not or only partially apply, </w:t>
      </w:r>
      <w:r w:rsidR="000C08DD">
        <w:t xml:space="preserve">may </w:t>
      </w:r>
      <w:r>
        <w:t>correct</w:t>
      </w:r>
      <w:r w:rsidR="000C08DD">
        <w:t>ions</w:t>
      </w:r>
      <w:r>
        <w:t>.</w:t>
      </w:r>
    </w:p>
    <w:p w14:paraId="227EF2D5" w14:textId="77777777" w:rsidR="006256B6" w:rsidRDefault="006256B6" w:rsidP="00FB76F5">
      <w:pPr>
        <w:pBdr>
          <w:top w:val="single" w:sz="4" w:space="1" w:color="auto" w:shadow="1"/>
          <w:left w:val="single" w:sz="4" w:space="4" w:color="auto" w:shadow="1"/>
          <w:bottom w:val="single" w:sz="4" w:space="1" w:color="auto" w:shadow="1"/>
          <w:right w:val="single" w:sz="4" w:space="4" w:color="auto" w:shadow="1"/>
        </w:pBdr>
      </w:pPr>
    </w:p>
    <w:p w14:paraId="7B36919E" w14:textId="77777777" w:rsidR="00FB76F5" w:rsidRDefault="00FB76F5" w:rsidP="004971E1"/>
    <w:p w14:paraId="777D5C19" w14:textId="77777777" w:rsidR="006256B6" w:rsidRDefault="006256B6">
      <w:pPr>
        <w:suppressAutoHyphens w:val="0"/>
        <w:spacing w:after="200" w:line="276" w:lineRule="auto"/>
        <w:jc w:val="left"/>
        <w:rPr>
          <w:sz w:val="20"/>
          <w:szCs w:val="20"/>
        </w:rPr>
      </w:pPr>
      <w:r>
        <w:rPr>
          <w:sz w:val="20"/>
          <w:szCs w:val="20"/>
        </w:rPr>
        <w:br w:type="page"/>
      </w:r>
    </w:p>
    <w:p w14:paraId="1F43151C" w14:textId="77777777" w:rsidR="003C2BA8" w:rsidRPr="00FB76F5" w:rsidRDefault="009E7D4A" w:rsidP="006256B6">
      <w:pPr>
        <w:pBdr>
          <w:top w:val="single" w:sz="4" w:space="1" w:color="auto" w:shadow="1"/>
          <w:left w:val="single" w:sz="4" w:space="4" w:color="auto" w:shadow="1"/>
          <w:bottom w:val="single" w:sz="4" w:space="1" w:color="auto" w:shadow="1"/>
          <w:right w:val="single" w:sz="4" w:space="4" w:color="auto" w:shadow="1"/>
        </w:pBdr>
        <w:rPr>
          <w:sz w:val="20"/>
          <w:szCs w:val="20"/>
        </w:rPr>
      </w:pPr>
      <w:r w:rsidRPr="00FB76F5">
        <w:rPr>
          <w:sz w:val="20"/>
          <w:szCs w:val="20"/>
        </w:rPr>
        <w:lastRenderedPageBreak/>
        <w:t>Worksheet 5.3.3</w:t>
      </w:r>
    </w:p>
    <w:p w14:paraId="6B8D878B" w14:textId="7F4AAAD4" w:rsidR="003C2BA8" w:rsidRPr="00FB76F5" w:rsidRDefault="009E7D4A" w:rsidP="006256B6">
      <w:pPr>
        <w:pBdr>
          <w:top w:val="single" w:sz="4" w:space="1" w:color="auto" w:shadow="1"/>
          <w:left w:val="single" w:sz="4" w:space="4" w:color="auto" w:shadow="1"/>
          <w:bottom w:val="single" w:sz="4" w:space="1" w:color="auto" w:shadow="1"/>
          <w:right w:val="single" w:sz="4" w:space="4" w:color="auto" w:shadow="1"/>
        </w:pBdr>
        <w:rPr>
          <w:b/>
          <w:bCs/>
        </w:rPr>
      </w:pPr>
      <w:r w:rsidRPr="00FB76F5">
        <w:rPr>
          <w:b/>
          <w:bCs/>
        </w:rPr>
        <w:t xml:space="preserve">Instructions for </w:t>
      </w:r>
      <w:r w:rsidR="00F7656E">
        <w:rPr>
          <w:b/>
          <w:bCs/>
        </w:rPr>
        <w:t xml:space="preserve">the </w:t>
      </w:r>
      <w:r w:rsidRPr="00FB76F5">
        <w:rPr>
          <w:b/>
          <w:bCs/>
        </w:rPr>
        <w:t>mediator</w:t>
      </w:r>
    </w:p>
    <w:p w14:paraId="2F95DE6D" w14:textId="4B9ADF5F" w:rsidR="003C2BA8" w:rsidRDefault="009E7D4A" w:rsidP="000C08DD">
      <w:pPr>
        <w:pBdr>
          <w:top w:val="single" w:sz="4" w:space="1" w:color="auto" w:shadow="1"/>
          <w:left w:val="single" w:sz="4" w:space="4" w:color="auto" w:shadow="1"/>
          <w:bottom w:val="single" w:sz="4" w:space="1" w:color="auto" w:shadow="1"/>
          <w:right w:val="single" w:sz="4" w:space="4" w:color="auto" w:shadow="1"/>
        </w:pBdr>
      </w:pPr>
      <w:r>
        <w:t xml:space="preserve">Please </w:t>
      </w:r>
      <w:r w:rsidR="000C08DD">
        <w:t>double</w:t>
      </w:r>
      <w:r>
        <w:t xml:space="preserve"> what the case donor expresses. Please control t</w:t>
      </w:r>
      <w:r w:rsidR="000C08DD">
        <w:t>he conversation in a way that suits</w:t>
      </w:r>
      <w:r>
        <w:t xml:space="preserve"> you. You can interrupt the ca</w:t>
      </w:r>
      <w:r w:rsidR="000C08DD">
        <w:t>se donor whenever you want. T</w:t>
      </w:r>
      <w:r>
        <w:t xml:space="preserve">his exercise – as generally when </w:t>
      </w:r>
      <w:r w:rsidR="001E0C09">
        <w:t>doubling</w:t>
      </w:r>
      <w:r>
        <w:t xml:space="preserve"> – is not about </w:t>
      </w:r>
      <w:r w:rsidR="000C08DD">
        <w:t>being on target</w:t>
      </w:r>
      <w:r>
        <w:t xml:space="preserve"> with every </w:t>
      </w:r>
      <w:r w:rsidR="00FB76F5">
        <w:t>doubling</w:t>
      </w:r>
      <w:r>
        <w:t xml:space="preserve">. </w:t>
      </w:r>
      <w:r w:rsidR="000C08DD">
        <w:t>A</w:t>
      </w:r>
      <w:r>
        <w:t xml:space="preserve">fter short </w:t>
      </w:r>
      <w:r w:rsidR="00FB76F5">
        <w:t>doubling</w:t>
      </w:r>
      <w:r>
        <w:t xml:space="preserve"> sequences</w:t>
      </w:r>
      <w:r w:rsidR="000C08DD">
        <w:t>, please confirm</w:t>
      </w:r>
      <w:r>
        <w:t xml:space="preserve"> with the case donor, if </w:t>
      </w:r>
      <w:r w:rsidR="000C08DD">
        <w:t>what you said</w:t>
      </w:r>
      <w:r>
        <w:t xml:space="preserve"> applies. If this is not the case, </w:t>
      </w:r>
      <w:r w:rsidR="00FB76F5">
        <w:t xml:space="preserve">you can </w:t>
      </w:r>
      <w:proofErr w:type="gramStart"/>
      <w:r w:rsidR="000C08DD">
        <w:t>either take a break and</w:t>
      </w:r>
      <w:proofErr w:type="gramEnd"/>
      <w:r w:rsidR="000C08DD">
        <w:t xml:space="preserve"> briefly confer</w:t>
      </w:r>
      <w:r>
        <w:t xml:space="preserve"> with the </w:t>
      </w:r>
      <w:r w:rsidR="000C08DD">
        <w:t>supervisor</w:t>
      </w:r>
      <w:r w:rsidR="00F975FD">
        <w:t xml:space="preserve"> </w:t>
      </w:r>
      <w:r>
        <w:t xml:space="preserve">or </w:t>
      </w:r>
      <w:r w:rsidR="00FB76F5">
        <w:t>you can</w:t>
      </w:r>
      <w:r>
        <w:t xml:space="preserve"> use the </w:t>
      </w:r>
      <w:r w:rsidR="000C08DD">
        <w:rPr>
          <w:i/>
          <w:iCs/>
        </w:rPr>
        <w:t>magic phrase</w:t>
      </w:r>
      <w:r>
        <w:t>: “... but rather...? Please say it in own words...”</w:t>
      </w:r>
    </w:p>
    <w:p w14:paraId="2382CA0D" w14:textId="77777777" w:rsidR="003C2BA8" w:rsidRDefault="009E7D4A" w:rsidP="006256B6">
      <w:pPr>
        <w:pBdr>
          <w:top w:val="single" w:sz="4" w:space="1" w:color="auto" w:shadow="1"/>
          <w:left w:val="single" w:sz="4" w:space="4" w:color="auto" w:shadow="1"/>
          <w:bottom w:val="single" w:sz="4" w:space="1" w:color="auto" w:shadow="1"/>
          <w:right w:val="single" w:sz="4" w:space="4" w:color="auto" w:shadow="1"/>
        </w:pBdr>
      </w:pPr>
      <w:r>
        <w:t xml:space="preserve">Please consider the following ethical principles of </w:t>
      </w:r>
      <w:r w:rsidR="001E0C09">
        <w:t>doubling</w:t>
      </w:r>
      <w:r>
        <w:t>:</w:t>
      </w:r>
    </w:p>
    <w:p w14:paraId="6B8E0F04" w14:textId="2EE90C4C" w:rsidR="003C2BA8" w:rsidRPr="006256B6" w:rsidRDefault="009E7D4A" w:rsidP="00F975FD">
      <w:pPr>
        <w:pStyle w:val="Listenabsatz"/>
        <w:numPr>
          <w:ilvl w:val="0"/>
          <w:numId w:val="14"/>
        </w:numPr>
        <w:pBdr>
          <w:top w:val="single" w:sz="4" w:space="1" w:color="auto" w:shadow="1"/>
          <w:left w:val="single" w:sz="4" w:space="4" w:color="auto" w:shadow="1"/>
          <w:bottom w:val="single" w:sz="4" w:space="1" w:color="auto" w:shadow="1"/>
          <w:right w:val="single" w:sz="4" w:space="4" w:color="auto" w:shadow="1"/>
        </w:pBdr>
        <w:ind w:left="284" w:hanging="284"/>
      </w:pPr>
      <w:r w:rsidRPr="006256B6">
        <w:t xml:space="preserve">You must not </w:t>
      </w:r>
      <w:r w:rsidR="00F975FD">
        <w:t>double</w:t>
      </w:r>
      <w:r w:rsidRPr="006256B6">
        <w:t xml:space="preserve"> too deeply too early. Before using the </w:t>
      </w:r>
      <w:r w:rsidR="00FB76F5" w:rsidRPr="006256B6">
        <w:t>Core-Shell-Model</w:t>
      </w:r>
      <w:r w:rsidR="00F975FD">
        <w:t>, the initial position/</w:t>
      </w:r>
      <w:r w:rsidRPr="006256B6">
        <w:t>objective facts must be summarized.</w:t>
      </w:r>
    </w:p>
    <w:p w14:paraId="747B480A" w14:textId="379F8C9F" w:rsidR="003C2BA8" w:rsidRPr="006256B6" w:rsidRDefault="00F975FD" w:rsidP="00F975FD">
      <w:pPr>
        <w:pStyle w:val="Listenabsatz"/>
        <w:numPr>
          <w:ilvl w:val="0"/>
          <w:numId w:val="14"/>
        </w:numPr>
        <w:pBdr>
          <w:top w:val="single" w:sz="4" w:space="1" w:color="auto" w:shadow="1"/>
          <w:left w:val="single" w:sz="4" w:space="4" w:color="auto" w:shadow="1"/>
          <w:bottom w:val="single" w:sz="4" w:space="1" w:color="auto" w:shadow="1"/>
          <w:right w:val="single" w:sz="4" w:space="4" w:color="auto" w:shadow="1"/>
        </w:pBdr>
        <w:ind w:left="284" w:hanging="284"/>
      </w:pPr>
      <w:r>
        <w:t>Consider the diving</w:t>
      </w:r>
      <w:r w:rsidR="009E7D4A" w:rsidRPr="006256B6">
        <w:t xml:space="preserve"> </w:t>
      </w:r>
      <w:r>
        <w:t>depth</w:t>
      </w:r>
      <w:r w:rsidR="009E7D4A" w:rsidRPr="006256B6">
        <w:t xml:space="preserve"> at the double iceberg and </w:t>
      </w:r>
      <w:r>
        <w:t xml:space="preserve">the </w:t>
      </w:r>
      <w:r w:rsidR="009E7D4A" w:rsidRPr="006256B6">
        <w:t xml:space="preserve">layers </w:t>
      </w:r>
      <w:r>
        <w:t>for the Core-Shell-model: F</w:t>
      </w:r>
      <w:r w:rsidR="009E7D4A" w:rsidRPr="006256B6">
        <w:t xml:space="preserve">rom the facts </w:t>
      </w:r>
      <w:r>
        <w:t xml:space="preserve">via the </w:t>
      </w:r>
      <w:r w:rsidR="009E7D4A" w:rsidRPr="006256B6">
        <w:t xml:space="preserve">red </w:t>
      </w:r>
      <w:r>
        <w:t>layer</w:t>
      </w:r>
      <w:r w:rsidR="009E7D4A" w:rsidRPr="006256B6">
        <w:t xml:space="preserve"> of defensive reproaches and hard feelings carefully</w:t>
      </w:r>
      <w:r>
        <w:t xml:space="preserve"> move to the green layer</w:t>
      </w:r>
      <w:r w:rsidR="009E7D4A" w:rsidRPr="006256B6">
        <w:t xml:space="preserve"> of vulnerable, soft feelings:</w:t>
      </w:r>
    </w:p>
    <w:p w14:paraId="38879EEB" w14:textId="58588BE3" w:rsidR="003C2BA8" w:rsidRPr="006256B6" w:rsidRDefault="006256B6" w:rsidP="00F975FD">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00F975FD">
        <w:t>Reproaches: “... unfair</w:t>
      </w:r>
      <w:r w:rsidR="009E7D4A" w:rsidRPr="006256B6">
        <w:t xml:space="preserve">, unreliable, </w:t>
      </w:r>
      <w:r w:rsidR="00F975FD">
        <w:t>rejecting</w:t>
      </w:r>
      <w:r w:rsidR="00F803AB">
        <w:t>…</w:t>
      </w:r>
      <w:r w:rsidR="009E7D4A" w:rsidRPr="006256B6">
        <w:t>”</w:t>
      </w:r>
    </w:p>
    <w:p w14:paraId="45E87DCE" w14:textId="77777777" w:rsidR="003C2BA8" w:rsidRPr="006256B6" w:rsidRDefault="006256B6" w:rsidP="006256B6">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009E7D4A" w:rsidRPr="006256B6">
        <w:t>Hard feelings (“defense”): anger, annoyance, displeasure...</w:t>
      </w:r>
    </w:p>
    <w:p w14:paraId="032F18EA" w14:textId="436D5E7E" w:rsidR="003C2BA8" w:rsidRPr="006256B6" w:rsidRDefault="006256B6" w:rsidP="00F975FD">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00F975FD">
        <w:t>Look to paraphrase</w:t>
      </w:r>
      <w:r w:rsidR="009E7D4A" w:rsidRPr="006256B6">
        <w:t xml:space="preserve"> soft feelings: face saving, culturally appropriate</w:t>
      </w:r>
    </w:p>
    <w:p w14:paraId="40DB6AA7" w14:textId="77777777" w:rsidR="003C2BA8" w:rsidRPr="006256B6" w:rsidRDefault="006256B6" w:rsidP="006256B6">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009E7D4A" w:rsidRPr="006256B6">
        <w:t xml:space="preserve">Soft feelings (“inner misery”): “... fears, despair, uncertainty...” </w:t>
      </w:r>
    </w:p>
    <w:p w14:paraId="3C975180" w14:textId="7886ADFB" w:rsidR="006256B6" w:rsidRPr="006256B6" w:rsidRDefault="009E7D4A" w:rsidP="006A1E2B">
      <w:pPr>
        <w:pStyle w:val="Listenabsatz"/>
        <w:numPr>
          <w:ilvl w:val="0"/>
          <w:numId w:val="14"/>
        </w:numPr>
        <w:pBdr>
          <w:top w:val="single" w:sz="4" w:space="1" w:color="auto" w:shadow="1"/>
          <w:left w:val="single" w:sz="4" w:space="4" w:color="auto" w:shadow="1"/>
          <w:bottom w:val="single" w:sz="4" w:space="1" w:color="auto" w:shadow="1"/>
          <w:right w:val="single" w:sz="4" w:space="4" w:color="auto" w:shadow="1"/>
        </w:pBdr>
        <w:ind w:left="284" w:hanging="284"/>
      </w:pPr>
      <w:r w:rsidRPr="006256B6">
        <w:t xml:space="preserve">No </w:t>
      </w:r>
      <w:r w:rsidR="00F975FD">
        <w:t xml:space="preserve">not make </w:t>
      </w:r>
      <w:r w:rsidRPr="006256B6">
        <w:t xml:space="preserve">comments or </w:t>
      </w:r>
      <w:r w:rsidR="00F975FD">
        <w:t>give advice.</w:t>
      </w:r>
      <w:r w:rsidRPr="006256B6">
        <w:t xml:space="preserve"> Be careful of jump</w:t>
      </w:r>
      <w:r w:rsidR="00F975FD">
        <w:t>ing too quickly</w:t>
      </w:r>
      <w:r w:rsidRPr="006256B6">
        <w:t xml:space="preserve">: Avoid an unarranged </w:t>
      </w:r>
      <w:r w:rsidR="00F975FD">
        <w:t>transition</w:t>
      </w:r>
      <w:r w:rsidRPr="006256B6">
        <w:t xml:space="preserve"> to step 5, negotiating </w:t>
      </w:r>
      <w:r w:rsidR="006A1E2B">
        <w:t>agreements</w:t>
      </w:r>
      <w:r w:rsidRPr="006256B6">
        <w:t>!</w:t>
      </w:r>
    </w:p>
    <w:p w14:paraId="141E7B43" w14:textId="2F913863" w:rsidR="006256B6" w:rsidRPr="006256B6" w:rsidRDefault="00F975FD" w:rsidP="00177184">
      <w:pPr>
        <w:pStyle w:val="Listenabsatz"/>
        <w:numPr>
          <w:ilvl w:val="0"/>
          <w:numId w:val="14"/>
        </w:numPr>
        <w:pBdr>
          <w:top w:val="single" w:sz="4" w:space="1" w:color="auto" w:shadow="1"/>
          <w:left w:val="single" w:sz="4" w:space="4" w:color="auto" w:shadow="1"/>
          <w:bottom w:val="single" w:sz="4" w:space="1" w:color="auto" w:shadow="1"/>
          <w:right w:val="single" w:sz="4" w:space="4" w:color="auto" w:shadow="1"/>
        </w:pBdr>
        <w:ind w:left="284" w:hanging="284"/>
      </w:pPr>
      <w:r>
        <w:t>Inquire</w:t>
      </w:r>
      <w:r w:rsidR="009E7D4A" w:rsidRPr="006256B6">
        <w:t>: “Is this correct?”</w:t>
      </w:r>
    </w:p>
    <w:p w14:paraId="706B720F" w14:textId="6DD29E79" w:rsidR="003C2BA8" w:rsidRDefault="009E7D4A" w:rsidP="00F975FD">
      <w:pPr>
        <w:pStyle w:val="Listenabsatz"/>
        <w:numPr>
          <w:ilvl w:val="0"/>
          <w:numId w:val="14"/>
        </w:numPr>
        <w:pBdr>
          <w:top w:val="single" w:sz="4" w:space="1" w:color="auto" w:shadow="1"/>
          <w:left w:val="single" w:sz="4" w:space="4" w:color="auto" w:shadow="1"/>
          <w:bottom w:val="single" w:sz="4" w:space="1" w:color="auto" w:shadow="1"/>
          <w:right w:val="single" w:sz="4" w:space="4" w:color="auto" w:shadow="1"/>
        </w:pBdr>
        <w:ind w:left="284" w:hanging="284"/>
      </w:pPr>
      <w:r w:rsidRPr="006256B6">
        <w:t xml:space="preserve">Use the magical </w:t>
      </w:r>
      <w:r w:rsidR="00F975FD">
        <w:t>phrase</w:t>
      </w:r>
      <w:r w:rsidRPr="006256B6">
        <w:t xml:space="preserve"> (“But rather?” “Said in my own words...”)</w:t>
      </w:r>
    </w:p>
    <w:p w14:paraId="6503968B" w14:textId="77777777" w:rsidR="006256B6" w:rsidRPr="006256B6" w:rsidRDefault="006256B6" w:rsidP="006256B6">
      <w:pPr>
        <w:pBdr>
          <w:top w:val="single" w:sz="4" w:space="1" w:color="auto" w:shadow="1"/>
          <w:left w:val="single" w:sz="4" w:space="4" w:color="auto" w:shadow="1"/>
          <w:bottom w:val="single" w:sz="4" w:space="1" w:color="auto" w:shadow="1"/>
          <w:right w:val="single" w:sz="4" w:space="4" w:color="auto" w:shadow="1"/>
        </w:pBdr>
      </w:pPr>
    </w:p>
    <w:p w14:paraId="55B33E51" w14:textId="77777777" w:rsidR="003C2BA8" w:rsidRDefault="003C2BA8" w:rsidP="004971E1"/>
    <w:p w14:paraId="586A91E0" w14:textId="77777777" w:rsidR="002B604E" w:rsidRDefault="002B604E">
      <w:pPr>
        <w:suppressAutoHyphens w:val="0"/>
        <w:spacing w:after="200" w:line="276" w:lineRule="auto"/>
        <w:jc w:val="left"/>
        <w:rPr>
          <w:sz w:val="20"/>
          <w:szCs w:val="20"/>
        </w:rPr>
      </w:pPr>
      <w:r>
        <w:rPr>
          <w:sz w:val="20"/>
          <w:szCs w:val="20"/>
        </w:rPr>
        <w:br w:type="page"/>
      </w:r>
    </w:p>
    <w:p w14:paraId="0B6B2029" w14:textId="77777777" w:rsidR="003C2BA8" w:rsidRPr="006256B6" w:rsidRDefault="009E7D4A" w:rsidP="006256B6">
      <w:pPr>
        <w:pBdr>
          <w:top w:val="single" w:sz="4" w:space="1" w:color="auto" w:shadow="1"/>
          <w:left w:val="single" w:sz="4" w:space="4" w:color="auto" w:shadow="1"/>
          <w:bottom w:val="single" w:sz="4" w:space="1" w:color="auto" w:shadow="1"/>
          <w:right w:val="single" w:sz="4" w:space="4" w:color="auto" w:shadow="1"/>
        </w:pBdr>
        <w:rPr>
          <w:sz w:val="20"/>
          <w:szCs w:val="20"/>
        </w:rPr>
      </w:pPr>
      <w:r w:rsidRPr="006256B6">
        <w:rPr>
          <w:sz w:val="20"/>
          <w:szCs w:val="20"/>
        </w:rPr>
        <w:lastRenderedPageBreak/>
        <w:t>Worksheet 5.3.4</w:t>
      </w:r>
    </w:p>
    <w:p w14:paraId="27BD79F2" w14:textId="75350363" w:rsidR="006256B6" w:rsidRPr="006256B6" w:rsidRDefault="009E7D4A" w:rsidP="00F975FD">
      <w:pPr>
        <w:pBdr>
          <w:top w:val="single" w:sz="4" w:space="1" w:color="auto" w:shadow="1"/>
          <w:left w:val="single" w:sz="4" w:space="4" w:color="auto" w:shadow="1"/>
          <w:bottom w:val="single" w:sz="4" w:space="1" w:color="auto" w:shadow="1"/>
          <w:right w:val="single" w:sz="4" w:space="4" w:color="auto" w:shadow="1"/>
        </w:pBdr>
        <w:rPr>
          <w:b/>
          <w:bCs/>
        </w:rPr>
      </w:pPr>
      <w:r w:rsidRPr="006256B6">
        <w:rPr>
          <w:b/>
          <w:bCs/>
        </w:rPr>
        <w:t xml:space="preserve">Instructions for </w:t>
      </w:r>
      <w:r w:rsidR="006256B6" w:rsidRPr="006256B6">
        <w:rPr>
          <w:b/>
          <w:bCs/>
        </w:rPr>
        <w:t xml:space="preserve">the </w:t>
      </w:r>
      <w:r w:rsidR="00F975FD">
        <w:rPr>
          <w:b/>
          <w:bCs/>
        </w:rPr>
        <w:t>supervisor</w:t>
      </w:r>
    </w:p>
    <w:p w14:paraId="2AFC0378" w14:textId="77777777" w:rsidR="006256B6" w:rsidRDefault="006256B6" w:rsidP="006256B6">
      <w:pPr>
        <w:pBdr>
          <w:top w:val="single" w:sz="4" w:space="1" w:color="auto" w:shadow="1"/>
          <w:left w:val="single" w:sz="4" w:space="4" w:color="auto" w:shadow="1"/>
          <w:bottom w:val="single" w:sz="4" w:space="1" w:color="auto" w:shadow="1"/>
          <w:right w:val="single" w:sz="4" w:space="4" w:color="auto" w:shadow="1"/>
        </w:pBdr>
      </w:pPr>
      <w:r>
        <w:t>Please consider the following ethical principles of doubling:</w:t>
      </w:r>
    </w:p>
    <w:p w14:paraId="211DE22B" w14:textId="1068D39A" w:rsidR="006256B6" w:rsidRPr="006256B6" w:rsidRDefault="006256B6" w:rsidP="00F975FD">
      <w:pPr>
        <w:pStyle w:val="Listenabsatz"/>
        <w:numPr>
          <w:ilvl w:val="0"/>
          <w:numId w:val="15"/>
        </w:numPr>
        <w:pBdr>
          <w:top w:val="single" w:sz="4" w:space="1" w:color="auto" w:shadow="1"/>
          <w:left w:val="single" w:sz="4" w:space="4" w:color="auto" w:shadow="1"/>
          <w:bottom w:val="single" w:sz="4" w:space="1" w:color="auto" w:shadow="1"/>
          <w:right w:val="single" w:sz="4" w:space="4" w:color="auto" w:shadow="1"/>
        </w:pBdr>
        <w:ind w:left="284" w:hanging="284"/>
      </w:pPr>
      <w:r w:rsidRPr="006256B6">
        <w:t xml:space="preserve">You must not </w:t>
      </w:r>
      <w:r w:rsidR="00F975FD">
        <w:t>double</w:t>
      </w:r>
      <w:r w:rsidRPr="006256B6">
        <w:t xml:space="preserve"> too deeply too early. Before using the Core-Shell-Model</w:t>
      </w:r>
      <w:r w:rsidR="00F975FD">
        <w:t>, the initial position/</w:t>
      </w:r>
      <w:r w:rsidRPr="006256B6">
        <w:t>objective facts must be summarized.</w:t>
      </w:r>
    </w:p>
    <w:p w14:paraId="7C037801" w14:textId="34A6C63D" w:rsidR="006256B6" w:rsidRPr="006256B6" w:rsidRDefault="00F975FD" w:rsidP="00F975FD">
      <w:pPr>
        <w:pStyle w:val="Listenabsatz"/>
        <w:numPr>
          <w:ilvl w:val="0"/>
          <w:numId w:val="13"/>
        </w:numPr>
        <w:pBdr>
          <w:top w:val="single" w:sz="4" w:space="1" w:color="auto" w:shadow="1"/>
          <w:left w:val="single" w:sz="4" w:space="4" w:color="auto" w:shadow="1"/>
          <w:bottom w:val="single" w:sz="4" w:space="1" w:color="auto" w:shadow="1"/>
          <w:right w:val="single" w:sz="4" w:space="4" w:color="auto" w:shadow="1"/>
        </w:pBdr>
        <w:ind w:left="284" w:hanging="284"/>
      </w:pPr>
      <w:r>
        <w:t>Consider the diving</w:t>
      </w:r>
      <w:r w:rsidR="006256B6" w:rsidRPr="006256B6">
        <w:t xml:space="preserve"> </w:t>
      </w:r>
      <w:r>
        <w:t>depth</w:t>
      </w:r>
      <w:r w:rsidR="006256B6" w:rsidRPr="006256B6">
        <w:t xml:space="preserve"> at the double iceberg and </w:t>
      </w:r>
      <w:r>
        <w:t>the layers at the Core-Shell-Model: F</w:t>
      </w:r>
      <w:r w:rsidR="006256B6" w:rsidRPr="006256B6">
        <w:t xml:space="preserve">rom the facts </w:t>
      </w:r>
      <w:r>
        <w:t>via the red layer</w:t>
      </w:r>
      <w:r w:rsidR="006256B6" w:rsidRPr="006256B6">
        <w:t xml:space="preserve"> of defensive reproaches and hard feelings carefully</w:t>
      </w:r>
      <w:r>
        <w:t xml:space="preserve"> move to the </w:t>
      </w:r>
      <w:r w:rsidR="006256B6" w:rsidRPr="006256B6">
        <w:t xml:space="preserve">green </w:t>
      </w:r>
      <w:r>
        <w:t>layer</w:t>
      </w:r>
      <w:r w:rsidR="006256B6" w:rsidRPr="006256B6">
        <w:t xml:space="preserve"> of vulnerable, soft feelings:</w:t>
      </w:r>
    </w:p>
    <w:p w14:paraId="2C1FA5FE" w14:textId="57FB5AD5" w:rsidR="006256B6" w:rsidRPr="006256B6" w:rsidRDefault="006256B6" w:rsidP="00F975FD">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00F975FD">
        <w:t>Reproaches: “... unfair, unreliable, reject</w:t>
      </w:r>
      <w:r w:rsidRPr="006256B6">
        <w:t>ing</w:t>
      </w:r>
      <w:r w:rsidR="00F803AB">
        <w:t>…</w:t>
      </w:r>
      <w:r w:rsidRPr="006256B6">
        <w:t>”</w:t>
      </w:r>
    </w:p>
    <w:p w14:paraId="552FBCD7" w14:textId="77777777" w:rsidR="006256B6" w:rsidRPr="006256B6" w:rsidRDefault="006256B6" w:rsidP="006256B6">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Pr="006256B6">
        <w:t>Hard feelings (“defense”): anger, annoyance, displeasure...</w:t>
      </w:r>
    </w:p>
    <w:p w14:paraId="236C6D75" w14:textId="75EF1B2D" w:rsidR="006256B6" w:rsidRPr="006256B6" w:rsidRDefault="006256B6" w:rsidP="00F975FD">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00F975FD">
        <w:t>Look</w:t>
      </w:r>
      <w:r w:rsidRPr="006256B6">
        <w:t xml:space="preserve"> </w:t>
      </w:r>
      <w:r w:rsidR="00F975FD">
        <w:t xml:space="preserve">to paraphrase </w:t>
      </w:r>
      <w:r w:rsidRPr="006256B6">
        <w:t>soft feelings: face saving, culturally appropriate</w:t>
      </w:r>
    </w:p>
    <w:p w14:paraId="11AFE3D2" w14:textId="77777777" w:rsidR="006256B6" w:rsidRPr="006256B6" w:rsidRDefault="006256B6" w:rsidP="006256B6">
      <w:pPr>
        <w:pBdr>
          <w:top w:val="single" w:sz="4" w:space="1" w:color="auto" w:shadow="1"/>
          <w:left w:val="single" w:sz="4" w:space="4" w:color="auto" w:shadow="1"/>
          <w:bottom w:val="single" w:sz="4" w:space="1" w:color="auto" w:shadow="1"/>
          <w:right w:val="single" w:sz="4" w:space="4" w:color="auto" w:shadow="1"/>
        </w:pBdr>
        <w:ind w:firstLine="284"/>
      </w:pPr>
      <w:r>
        <w:t xml:space="preserve">- </w:t>
      </w:r>
      <w:r w:rsidRPr="006256B6">
        <w:t xml:space="preserve">Soft feelings (“inner misery”): “... fears, despair, uncertainty...” </w:t>
      </w:r>
    </w:p>
    <w:p w14:paraId="23C39940" w14:textId="0D4A4EA4" w:rsidR="006256B6" w:rsidRPr="006256B6" w:rsidRDefault="006256B6" w:rsidP="009E5A0E">
      <w:pPr>
        <w:pStyle w:val="Listenabsatz"/>
        <w:numPr>
          <w:ilvl w:val="0"/>
          <w:numId w:val="13"/>
        </w:numPr>
        <w:pBdr>
          <w:top w:val="single" w:sz="4" w:space="1" w:color="auto" w:shadow="1"/>
          <w:left w:val="single" w:sz="4" w:space="4" w:color="auto" w:shadow="1"/>
          <w:bottom w:val="single" w:sz="4" w:space="1" w:color="auto" w:shadow="1"/>
          <w:right w:val="single" w:sz="4" w:space="4" w:color="auto" w:shadow="1"/>
        </w:pBdr>
        <w:ind w:left="284" w:hanging="284"/>
      </w:pPr>
      <w:r w:rsidRPr="006256B6">
        <w:t xml:space="preserve">No </w:t>
      </w:r>
      <w:r w:rsidR="00F975FD">
        <w:t>not make comments or give advic</w:t>
      </w:r>
      <w:r w:rsidRPr="006256B6">
        <w:t>e. Be careful of jump</w:t>
      </w:r>
      <w:r w:rsidR="00F975FD">
        <w:t>ing</w:t>
      </w:r>
      <w:r w:rsidR="009E5A0E">
        <w:t xml:space="preserve"> too quickly</w:t>
      </w:r>
      <w:r w:rsidRPr="006256B6">
        <w:t xml:space="preserve">: Avoid an unarranged </w:t>
      </w:r>
      <w:r w:rsidR="009E5A0E">
        <w:t>transition</w:t>
      </w:r>
      <w:r w:rsidRPr="006256B6">
        <w:t xml:space="preserve"> to step 5, negotiating solutions!</w:t>
      </w:r>
    </w:p>
    <w:p w14:paraId="21DAFB4D" w14:textId="122D916C" w:rsidR="006256B6" w:rsidRPr="006256B6" w:rsidRDefault="009E5A0E" w:rsidP="00177184">
      <w:pPr>
        <w:pStyle w:val="Listenabsatz"/>
        <w:numPr>
          <w:ilvl w:val="0"/>
          <w:numId w:val="13"/>
        </w:numPr>
        <w:pBdr>
          <w:top w:val="single" w:sz="4" w:space="1" w:color="auto" w:shadow="1"/>
          <w:left w:val="single" w:sz="4" w:space="4" w:color="auto" w:shadow="1"/>
          <w:bottom w:val="single" w:sz="4" w:space="1" w:color="auto" w:shadow="1"/>
          <w:right w:val="single" w:sz="4" w:space="4" w:color="auto" w:shadow="1"/>
        </w:pBdr>
        <w:ind w:left="284" w:hanging="284"/>
      </w:pPr>
      <w:r>
        <w:t>Inquire</w:t>
      </w:r>
      <w:r w:rsidR="006256B6" w:rsidRPr="006256B6">
        <w:t>: “Is this correct?”</w:t>
      </w:r>
    </w:p>
    <w:p w14:paraId="68E784A6" w14:textId="60D86F46" w:rsidR="006256B6" w:rsidRDefault="009E5A0E" w:rsidP="009E5A0E">
      <w:pPr>
        <w:pStyle w:val="Listenabsatz"/>
        <w:numPr>
          <w:ilvl w:val="0"/>
          <w:numId w:val="13"/>
        </w:numPr>
        <w:pBdr>
          <w:top w:val="single" w:sz="4" w:space="1" w:color="auto" w:shadow="1"/>
          <w:left w:val="single" w:sz="4" w:space="4" w:color="auto" w:shadow="1"/>
          <w:bottom w:val="single" w:sz="4" w:space="1" w:color="auto" w:shadow="1"/>
          <w:right w:val="single" w:sz="4" w:space="4" w:color="auto" w:shadow="1"/>
        </w:pBdr>
        <w:ind w:left="284" w:hanging="284"/>
      </w:pPr>
      <w:r>
        <w:t>Use the magic phrase</w:t>
      </w:r>
      <w:r w:rsidR="00F803AB">
        <w:t xml:space="preserve"> </w:t>
      </w:r>
      <w:r w:rsidR="006256B6" w:rsidRPr="006256B6">
        <w:t>(“But rather?” “Said in my own words...”)</w:t>
      </w:r>
    </w:p>
    <w:p w14:paraId="14D8BFAE" w14:textId="250CDDBB" w:rsidR="006256B6" w:rsidRDefault="009E7D4A" w:rsidP="009E5A0E">
      <w:pPr>
        <w:pBdr>
          <w:top w:val="single" w:sz="4" w:space="1" w:color="auto" w:shadow="1"/>
          <w:left w:val="single" w:sz="4" w:space="4" w:color="auto" w:shadow="1"/>
          <w:bottom w:val="single" w:sz="4" w:space="1" w:color="auto" w:shadow="1"/>
          <w:right w:val="single" w:sz="4" w:space="4" w:color="auto" w:shadow="1"/>
        </w:pBdr>
      </w:pPr>
      <w:r>
        <w:t>You can interrupt the mediator, if</w:t>
      </w:r>
      <w:r w:rsidR="009E5A0E">
        <w:t xml:space="preserve"> you feel</w:t>
      </w:r>
      <w:r>
        <w:t xml:space="preserve"> the ethical principles of </w:t>
      </w:r>
      <w:r w:rsidR="001E0C09">
        <w:t>doubling</w:t>
      </w:r>
      <w:r>
        <w:t xml:space="preserve"> are </w:t>
      </w:r>
      <w:r w:rsidR="009E5A0E">
        <w:t>violated</w:t>
      </w:r>
      <w:r>
        <w:t>. Help the mediator, if help is needed.</w:t>
      </w:r>
    </w:p>
    <w:p w14:paraId="5A3E34DA" w14:textId="5D3D7A6A" w:rsidR="003C2BA8" w:rsidRDefault="009E7D4A" w:rsidP="009E5A0E">
      <w:pPr>
        <w:pBdr>
          <w:top w:val="single" w:sz="4" w:space="1" w:color="auto" w:shadow="1"/>
          <w:left w:val="single" w:sz="4" w:space="4" w:color="auto" w:shadow="1"/>
          <w:bottom w:val="single" w:sz="4" w:space="1" w:color="auto" w:shadow="1"/>
          <w:right w:val="single" w:sz="4" w:space="4" w:color="auto" w:shadow="1"/>
        </w:pBdr>
      </w:pPr>
      <w:r>
        <w:t xml:space="preserve">Also </w:t>
      </w:r>
      <w:r w:rsidR="009E5A0E">
        <w:t>keep track of</w:t>
      </w:r>
      <w:r>
        <w:t xml:space="preserve"> the time. Stop the exercise after 15 minutes and lead </w:t>
      </w:r>
      <w:r w:rsidR="009E5A0E">
        <w:t>in</w:t>
      </w:r>
      <w:r>
        <w:t>to the evaluation of the practice sequence, by giving the case donor the opportunity to provide feedback about the mediator</w:t>
      </w:r>
      <w:r w:rsidR="006256B6">
        <w:t>’</w:t>
      </w:r>
      <w:r>
        <w:t>s activitie</w:t>
      </w:r>
      <w:r w:rsidR="006256B6">
        <w:t>s. Start by asking the mediator: “To which</w:t>
      </w:r>
      <w:r>
        <w:t xml:space="preserve"> </w:t>
      </w:r>
      <w:r w:rsidR="006256B6">
        <w:t>aspects</w:t>
      </w:r>
      <w:r>
        <w:t xml:space="preserve"> </w:t>
      </w:r>
      <w:r w:rsidR="009E5A0E">
        <w:t>would</w:t>
      </w:r>
      <w:r w:rsidR="006256B6">
        <w:t xml:space="preserve"> you </w:t>
      </w:r>
      <w:r w:rsidR="009E5A0E">
        <w:t>like</w:t>
      </w:r>
      <w:r w:rsidR="006256B6">
        <w:t xml:space="preserve"> </w:t>
      </w:r>
      <w:r>
        <w:t>feedback</w:t>
      </w:r>
      <w:r w:rsidR="006256B6">
        <w:t>?”</w:t>
      </w:r>
    </w:p>
    <w:p w14:paraId="1F7E6358" w14:textId="77777777" w:rsidR="006256B6" w:rsidRDefault="006256B6" w:rsidP="006256B6">
      <w:pPr>
        <w:pBdr>
          <w:top w:val="single" w:sz="4" w:space="1" w:color="auto" w:shadow="1"/>
          <w:left w:val="single" w:sz="4" w:space="4" w:color="auto" w:shadow="1"/>
          <w:bottom w:val="single" w:sz="4" w:space="1" w:color="auto" w:shadow="1"/>
          <w:right w:val="single" w:sz="4" w:space="4" w:color="auto" w:shadow="1"/>
        </w:pBdr>
      </w:pPr>
    </w:p>
    <w:p w14:paraId="4EB5D9C5" w14:textId="77777777" w:rsidR="003C2BA8" w:rsidRDefault="009E7D4A" w:rsidP="006256B6">
      <w:pPr>
        <w:pStyle w:val="berschrift4"/>
      </w:pPr>
      <w:r>
        <w:t>Group work (3 x 20’ = 60’)</w:t>
      </w:r>
    </w:p>
    <w:p w14:paraId="31703A40" w14:textId="497AAAC8" w:rsidR="003C2BA8" w:rsidRDefault="009E7D4A" w:rsidP="009E5A0E">
      <w:pPr>
        <w:rPr>
          <w:lang w:eastAsia="de-DE"/>
        </w:rPr>
      </w:pPr>
      <w:r>
        <w:rPr>
          <w:lang w:eastAsia="de-DE"/>
        </w:rPr>
        <w:t xml:space="preserve">Following the instruction and the work sheets the small groups train. In three rounds of conversation each group member takes each role once. The </w:t>
      </w:r>
      <w:r w:rsidR="009E5A0E">
        <w:rPr>
          <w:lang w:eastAsia="de-DE"/>
        </w:rPr>
        <w:t>supervisors</w:t>
      </w:r>
      <w:r>
        <w:rPr>
          <w:lang w:eastAsia="de-DE"/>
        </w:rPr>
        <w:t xml:space="preserve"> of each round </w:t>
      </w:r>
      <w:r w:rsidR="009E5A0E">
        <w:rPr>
          <w:lang w:eastAsia="de-DE"/>
        </w:rPr>
        <w:t>make a note of</w:t>
      </w:r>
      <w:r>
        <w:rPr>
          <w:lang w:eastAsia="de-DE"/>
        </w:rPr>
        <w:t xml:space="preserve"> special difficulties for the evaluation.</w:t>
      </w:r>
    </w:p>
    <w:p w14:paraId="3977815E" w14:textId="77777777" w:rsidR="003C2BA8" w:rsidRDefault="009E7D4A" w:rsidP="006256B6">
      <w:pPr>
        <w:pStyle w:val="berschrift4"/>
      </w:pPr>
      <w:r>
        <w:t>Evaluation (40’)</w:t>
      </w:r>
    </w:p>
    <w:p w14:paraId="38AABE01" w14:textId="5E09EF08" w:rsidR="00B56133" w:rsidRDefault="009E7D4A" w:rsidP="009E5A0E">
      <w:r>
        <w:t xml:space="preserve">The participants present their experiences and difficulties in </w:t>
      </w:r>
      <w:r w:rsidR="009E5A0E">
        <w:t xml:space="preserve">the </w:t>
      </w:r>
      <w:r>
        <w:t>plenary. Each group can present their most important question. The trainers answer the question</w:t>
      </w:r>
      <w:r w:rsidR="009E5A0E">
        <w:t>s</w:t>
      </w:r>
      <w:r>
        <w:t xml:space="preserve"> in the</w:t>
      </w:r>
      <w:r w:rsidR="009E5A0E">
        <w:t>ir contex</w:t>
      </w:r>
      <w:r>
        <w:t xml:space="preserve">t. The most important behavioral problems are selected and specifically worked on </w:t>
      </w:r>
      <w:r w:rsidR="009E5A0E">
        <w:t>using</w:t>
      </w:r>
      <w:r>
        <w:t xml:space="preserve"> the method</w:t>
      </w:r>
      <w:r w:rsidR="009E5A0E">
        <w:t xml:space="preserve"> of</w:t>
      </w:r>
      <w:r>
        <w:t xml:space="preserve"> act storming.</w:t>
      </w:r>
    </w:p>
    <w:p w14:paraId="3E23F720" w14:textId="77777777" w:rsidR="009E5A0E" w:rsidRDefault="009E5A0E" w:rsidP="009E5A0E">
      <w:pPr>
        <w:sectPr w:rsidR="009E5A0E" w:rsidSect="009D53F0">
          <w:headerReference w:type="default" r:id="rId52"/>
          <w:pgSz w:w="11906" w:h="16838" w:code="9"/>
          <w:pgMar w:top="1418" w:right="1418" w:bottom="1134" w:left="1418" w:header="0" w:footer="709" w:gutter="0"/>
          <w:cols w:space="720"/>
          <w:formProt w:val="0"/>
          <w:docGrid w:linePitch="360" w:charSpace="12288"/>
        </w:sectPr>
      </w:pPr>
    </w:p>
    <w:p w14:paraId="0947F173" w14:textId="77777777" w:rsidR="003C2BA8" w:rsidRDefault="009E7D4A" w:rsidP="00536AAC">
      <w:pPr>
        <w:pStyle w:val="berschrift2"/>
      </w:pPr>
      <w:bookmarkStart w:id="29" w:name="_Toc386797437"/>
      <w:r>
        <w:lastRenderedPageBreak/>
        <w:t xml:space="preserve">Exercise: dialogue </w:t>
      </w:r>
      <w:r w:rsidR="001E0C09">
        <w:t>doubling</w:t>
      </w:r>
      <w:r>
        <w:t xml:space="preserve"> in a two-person-conflict (3h)</w:t>
      </w:r>
      <w:bookmarkEnd w:id="29"/>
    </w:p>
    <w:p w14:paraId="28068E63" w14:textId="15290B63" w:rsidR="003C2BA8" w:rsidRDefault="009E5A0E" w:rsidP="009E5A0E">
      <w:r>
        <w:t>The a</w:t>
      </w:r>
      <w:r w:rsidR="009E7D4A">
        <w:t xml:space="preserve">im of the exercise is to train </w:t>
      </w:r>
      <w:r w:rsidR="009E7D4A">
        <w:rPr>
          <w:i/>
          <w:iCs/>
        </w:rPr>
        <w:t xml:space="preserve">dialogue </w:t>
      </w:r>
      <w:r w:rsidR="001E0C09">
        <w:rPr>
          <w:i/>
          <w:iCs/>
        </w:rPr>
        <w:t>doubling</w:t>
      </w:r>
      <w:r w:rsidR="009E7D4A">
        <w:t xml:space="preserve">. The participants work in small groups of four using </w:t>
      </w:r>
      <w:r>
        <w:t>their own conflicts. This</w:t>
      </w:r>
      <w:r w:rsidR="009E7D4A">
        <w:t xml:space="preserve"> exercise is also called “gymnastic </w:t>
      </w:r>
      <w:r>
        <w:t>exercise”, because its emphasis</w:t>
      </w:r>
      <w:r w:rsidR="009E7D4A">
        <w:t xml:space="preserve"> lies on </w:t>
      </w:r>
      <w:r w:rsidR="001E0C09">
        <w:t>doubling</w:t>
      </w:r>
      <w:r w:rsidR="009E7D4A">
        <w:t xml:space="preserve"> as many statements </w:t>
      </w:r>
      <w:r>
        <w:t>of</w:t>
      </w:r>
      <w:r w:rsidR="009E7D4A">
        <w:t xml:space="preserve"> the conflict parties as possible (</w:t>
      </w:r>
      <w:r>
        <w:t>which means</w:t>
      </w:r>
      <w:r w:rsidR="009E7D4A">
        <w:t xml:space="preserve"> up often, </w:t>
      </w:r>
      <w:r>
        <w:t>and</w:t>
      </w:r>
      <w:r w:rsidR="009E7D4A">
        <w:t xml:space="preserve"> o</w:t>
      </w:r>
      <w:r w:rsidR="00556171">
        <w:t xml:space="preserve">ften </w:t>
      </w:r>
      <w:r>
        <w:t xml:space="preserve">crouching </w:t>
      </w:r>
      <w:r w:rsidR="00556171">
        <w:t>next to the role player...</w:t>
      </w:r>
      <w:r w:rsidR="009E7D4A">
        <w:t xml:space="preserve">), even </w:t>
      </w:r>
      <w:r w:rsidR="00556171">
        <w:t>though</w:t>
      </w:r>
      <w:r>
        <w:t xml:space="preserve"> in the real situation</w:t>
      </w:r>
      <w:r w:rsidR="00556171">
        <w:t xml:space="preserve"> </w:t>
      </w:r>
      <w:r w:rsidR="009E7D4A">
        <w:t xml:space="preserve">the mediator would maybe </w:t>
      </w:r>
      <w:r>
        <w:t>use</w:t>
      </w:r>
      <w:r w:rsidR="009E7D4A">
        <w:t xml:space="preserve"> other methods.</w:t>
      </w:r>
    </w:p>
    <w:p w14:paraId="1E913BFE" w14:textId="77777777" w:rsidR="003C2BA8" w:rsidRDefault="009E7D4A" w:rsidP="00177184">
      <w:pPr>
        <w:pStyle w:val="berschrift4"/>
        <w:numPr>
          <w:ilvl w:val="0"/>
          <w:numId w:val="16"/>
        </w:numPr>
      </w:pPr>
      <w:r>
        <w:t xml:space="preserve">Preparation (20’) </w:t>
      </w:r>
    </w:p>
    <w:p w14:paraId="44B73273" w14:textId="3B571EF0" w:rsidR="003C2BA8" w:rsidRDefault="009E7D4A" w:rsidP="009E5A0E">
      <w:r>
        <w:t>The participant form groups of four persons and divide these groups in</w:t>
      </w:r>
      <w:r w:rsidR="009E5A0E">
        <w:t>to two pairs. Each pair agrees o</w:t>
      </w:r>
      <w:r>
        <w:t xml:space="preserve">n one conflict from </w:t>
      </w:r>
      <w:r w:rsidR="009E5A0E">
        <w:t xml:space="preserve">their </w:t>
      </w:r>
      <w:r>
        <w:t xml:space="preserve">own experience, the “conflict donor” should have been </w:t>
      </w:r>
      <w:r w:rsidR="009E5A0E">
        <w:t xml:space="preserve">personally </w:t>
      </w:r>
      <w:r>
        <w:t>involved in this conflict.</w:t>
      </w:r>
    </w:p>
    <w:p w14:paraId="431741F0" w14:textId="77777777" w:rsidR="003C2BA8" w:rsidRPr="00556171" w:rsidRDefault="009E7D4A" w:rsidP="00556171">
      <w:pPr>
        <w:pBdr>
          <w:top w:val="single" w:sz="4" w:space="1" w:color="auto" w:shadow="1"/>
          <w:left w:val="single" w:sz="4" w:space="4" w:color="auto" w:shadow="1"/>
          <w:bottom w:val="single" w:sz="4" w:space="1" w:color="auto" w:shadow="1"/>
          <w:right w:val="single" w:sz="4" w:space="4" w:color="auto" w:shadow="1"/>
        </w:pBdr>
        <w:rPr>
          <w:sz w:val="20"/>
          <w:szCs w:val="20"/>
        </w:rPr>
      </w:pPr>
      <w:r w:rsidRPr="00556171">
        <w:rPr>
          <w:sz w:val="20"/>
          <w:szCs w:val="20"/>
        </w:rPr>
        <w:t>Worksheet 5.4.1</w:t>
      </w:r>
    </w:p>
    <w:p w14:paraId="6E497E0F" w14:textId="03906DE9" w:rsidR="003C2BA8" w:rsidRPr="00556171" w:rsidRDefault="009E7D4A" w:rsidP="00556171">
      <w:pPr>
        <w:pBdr>
          <w:top w:val="single" w:sz="4" w:space="1" w:color="auto" w:shadow="1"/>
          <w:left w:val="single" w:sz="4" w:space="4" w:color="auto" w:shadow="1"/>
          <w:bottom w:val="single" w:sz="4" w:space="1" w:color="auto" w:shadow="1"/>
          <w:right w:val="single" w:sz="4" w:space="4" w:color="auto" w:shadow="1"/>
        </w:pBdr>
        <w:rPr>
          <w:b/>
          <w:bCs/>
        </w:rPr>
      </w:pPr>
      <w:r w:rsidRPr="00556171">
        <w:rPr>
          <w:b/>
          <w:bCs/>
        </w:rPr>
        <w:t xml:space="preserve">Instructions for </w:t>
      </w:r>
      <w:r w:rsidR="009E5A0E">
        <w:rPr>
          <w:b/>
          <w:bCs/>
        </w:rPr>
        <w:t xml:space="preserve">the </w:t>
      </w:r>
      <w:r w:rsidRPr="00556171">
        <w:rPr>
          <w:b/>
          <w:bCs/>
        </w:rPr>
        <w:t xml:space="preserve">case donor and </w:t>
      </w:r>
      <w:r w:rsidR="009E5A0E">
        <w:rPr>
          <w:b/>
          <w:bCs/>
        </w:rPr>
        <w:t xml:space="preserve">the </w:t>
      </w:r>
      <w:r w:rsidRPr="00556171">
        <w:rPr>
          <w:b/>
          <w:bCs/>
        </w:rPr>
        <w:t>role player</w:t>
      </w:r>
    </w:p>
    <w:p w14:paraId="1475F88B" w14:textId="77777777" w:rsidR="003C2BA8" w:rsidRPr="00556171" w:rsidRDefault="009E7D4A" w:rsidP="00556171">
      <w:pPr>
        <w:pBdr>
          <w:top w:val="single" w:sz="4" w:space="1" w:color="auto" w:shadow="1"/>
          <w:left w:val="single" w:sz="4" w:space="4" w:color="auto" w:shadow="1"/>
          <w:bottom w:val="single" w:sz="4" w:space="1" w:color="auto" w:shadow="1"/>
          <w:right w:val="single" w:sz="4" w:space="4" w:color="auto" w:shadow="1"/>
        </w:pBdr>
        <w:rPr>
          <w:b/>
          <w:bCs/>
        </w:rPr>
      </w:pPr>
      <w:r w:rsidRPr="00556171">
        <w:rPr>
          <w:b/>
          <w:bCs/>
        </w:rPr>
        <w:t>Case donor</w:t>
      </w:r>
    </w:p>
    <w:p w14:paraId="4C477CA7" w14:textId="77777777" w:rsidR="00CD3ECE" w:rsidRDefault="00CD3ECE" w:rsidP="00CD3ECE">
      <w:pPr>
        <w:pBdr>
          <w:top w:val="single" w:sz="4" w:space="1" w:color="auto" w:shadow="1"/>
          <w:left w:val="single" w:sz="4" w:space="4" w:color="auto" w:shadow="1"/>
          <w:bottom w:val="single" w:sz="4" w:space="1" w:color="auto" w:shadow="1"/>
          <w:right w:val="single" w:sz="4" w:space="4" w:color="auto" w:shadow="1"/>
        </w:pBdr>
      </w:pPr>
      <w:r>
        <w:t xml:space="preserve">As case donor, if possible please chose a conflict where you have been, or still are, involved emotionally. The conflict should not come from your private life. It can either be solved already or not. Furthermore, you should </w:t>
      </w:r>
      <w:r w:rsidRPr="00CD3ECE">
        <w:t>only have one conflict partner</w:t>
      </w:r>
      <w:r>
        <w:t>. . Please take into account that if you chose a past conflict, you may be taken back to similar emotional conditions as before. In any case, please do not expect the conflict to be resolved soon. When selecting the case, carefully chose the degree of openness that you want to share in your group. If you do not have a conflict of your own, please revert to a role that you have already embodied in the course of this curriculum.</w:t>
      </w:r>
    </w:p>
    <w:p w14:paraId="6D85EE74" w14:textId="77777777" w:rsidR="00CD3ECE" w:rsidRDefault="00CD3ECE" w:rsidP="00CD3ECE">
      <w:pPr>
        <w:pBdr>
          <w:top w:val="single" w:sz="4" w:space="1" w:color="auto" w:shadow="1"/>
          <w:left w:val="single" w:sz="4" w:space="4" w:color="auto" w:shadow="1"/>
          <w:bottom w:val="single" w:sz="4" w:space="1" w:color="auto" w:shadow="1"/>
          <w:right w:val="single" w:sz="4" w:space="4" w:color="auto" w:shadow="1"/>
        </w:pBdr>
      </w:pPr>
      <w:r>
        <w:t>Once you have chosen a conflict, please briefly bring to your mind the initial position, the situation, the behavior of the conflict partner and of yourself. Please think: What reproaches, what hard feelings did you have? Was there a typical “inner phrase of defense”?</w:t>
      </w:r>
    </w:p>
    <w:p w14:paraId="4619C589" w14:textId="77777777" w:rsidR="00CD3ECE" w:rsidRDefault="00CD3ECE" w:rsidP="00CD3ECE">
      <w:pPr>
        <w:pBdr>
          <w:top w:val="single" w:sz="4" w:space="1" w:color="auto" w:shadow="1"/>
          <w:left w:val="single" w:sz="4" w:space="4" w:color="auto" w:shadow="1"/>
          <w:bottom w:val="single" w:sz="4" w:space="1" w:color="auto" w:shadow="1"/>
          <w:right w:val="single" w:sz="4" w:space="4" w:color="auto" w:shadow="1"/>
        </w:pBdr>
      </w:pPr>
      <w:r>
        <w:t>Briefly think back to the position of your conflict partner and portray it to your exercise partner: How did the other party see the conflict? How did they behave? What defensive behavior have you observed? What backgrounds do you assume? What are typical statements of the other party?</w:t>
      </w:r>
    </w:p>
    <w:p w14:paraId="2C5FFC61" w14:textId="4F996F16" w:rsidR="003C2BA8" w:rsidRDefault="003C2BA8" w:rsidP="00556171">
      <w:pPr>
        <w:pBdr>
          <w:top w:val="single" w:sz="4" w:space="1" w:color="auto" w:shadow="1"/>
          <w:left w:val="single" w:sz="4" w:space="4" w:color="auto" w:shadow="1"/>
          <w:bottom w:val="single" w:sz="4" w:space="1" w:color="auto" w:shadow="1"/>
          <w:right w:val="single" w:sz="4" w:space="4" w:color="auto" w:shadow="1"/>
        </w:pBdr>
      </w:pPr>
    </w:p>
    <w:p w14:paraId="7961E376" w14:textId="77777777" w:rsidR="003C2BA8" w:rsidRPr="00556171" w:rsidRDefault="009E7D4A" w:rsidP="00556171">
      <w:pPr>
        <w:pBdr>
          <w:top w:val="single" w:sz="4" w:space="1" w:color="auto" w:shadow="1"/>
          <w:left w:val="single" w:sz="4" w:space="4" w:color="auto" w:shadow="1"/>
          <w:bottom w:val="single" w:sz="4" w:space="1" w:color="auto" w:shadow="1"/>
          <w:right w:val="single" w:sz="4" w:space="4" w:color="auto" w:shadow="1"/>
        </w:pBdr>
        <w:rPr>
          <w:b/>
          <w:bCs/>
        </w:rPr>
      </w:pPr>
      <w:r w:rsidRPr="00556171">
        <w:rPr>
          <w:b/>
          <w:bCs/>
        </w:rPr>
        <w:t>Role player</w:t>
      </w:r>
    </w:p>
    <w:p w14:paraId="3B6017FC" w14:textId="4DCE2969" w:rsidR="003C2BA8" w:rsidRDefault="009E7D4A" w:rsidP="00CD3ECE">
      <w:pPr>
        <w:pBdr>
          <w:top w:val="single" w:sz="4" w:space="1" w:color="auto" w:shadow="1"/>
          <w:left w:val="single" w:sz="4" w:space="4" w:color="auto" w:shadow="1"/>
          <w:bottom w:val="single" w:sz="4" w:space="1" w:color="auto" w:shadow="1"/>
          <w:right w:val="single" w:sz="4" w:space="4" w:color="auto" w:shadow="1"/>
        </w:pBdr>
      </w:pPr>
      <w:r>
        <w:t>You take on the role and if necessary ask the case donor</w:t>
      </w:r>
      <w:r w:rsidR="00CD3ECE" w:rsidRPr="00CD3ECE">
        <w:t xml:space="preserve"> </w:t>
      </w:r>
      <w:r w:rsidR="00CD3ECE">
        <w:t>questions</w:t>
      </w:r>
      <w:r>
        <w:t xml:space="preserve"> that you need </w:t>
      </w:r>
      <w:r w:rsidR="00CD3ECE">
        <w:t>to have answered to clarify</w:t>
      </w:r>
      <w:r>
        <w:t xml:space="preserve"> the situation. Do not </w:t>
      </w:r>
      <w:r w:rsidR="00CD3ECE">
        <w:t>try</w:t>
      </w:r>
      <w:r>
        <w:t xml:space="preserve"> to play the role of the conflict party 100% realistic</w:t>
      </w:r>
      <w:r w:rsidR="00CD3ECE">
        <w:t>ally</w:t>
      </w:r>
      <w:r>
        <w:t xml:space="preserve">. The case donor can correct you </w:t>
      </w:r>
      <w:r w:rsidR="00CD3ECE">
        <w:t>during</w:t>
      </w:r>
      <w:r>
        <w:t xml:space="preserve"> the role play if </w:t>
      </w:r>
      <w:r w:rsidR="00CD3ECE">
        <w:t>he or she thinks you</w:t>
      </w:r>
      <w:r>
        <w:t xml:space="preserve"> diverge too far from </w:t>
      </w:r>
      <w:r w:rsidR="00CD3ECE">
        <w:t>what</w:t>
      </w:r>
      <w:r>
        <w:t xml:space="preserve"> conflict </w:t>
      </w:r>
      <w:r w:rsidR="00CD3ECE">
        <w:t>was about</w:t>
      </w:r>
      <w:r>
        <w:t>.</w:t>
      </w:r>
    </w:p>
    <w:p w14:paraId="791782C6" w14:textId="77777777" w:rsidR="00CD3ECE" w:rsidRDefault="00CD3ECE" w:rsidP="00CD3ECE">
      <w:pPr>
        <w:pBdr>
          <w:top w:val="single" w:sz="4" w:space="1" w:color="auto" w:shadow="1"/>
          <w:left w:val="single" w:sz="4" w:space="4" w:color="auto" w:shadow="1"/>
          <w:bottom w:val="single" w:sz="4" w:space="1" w:color="auto" w:shadow="1"/>
          <w:right w:val="single" w:sz="4" w:space="4" w:color="auto" w:shadow="1"/>
        </w:pBdr>
      </w:pPr>
    </w:p>
    <w:p w14:paraId="7084EA99" w14:textId="77777777" w:rsidR="003C2BA8" w:rsidRPr="00CD3ECE" w:rsidRDefault="009E7D4A" w:rsidP="00556171">
      <w:pPr>
        <w:pBdr>
          <w:top w:val="single" w:sz="4" w:space="1" w:color="auto" w:shadow="1"/>
          <w:left w:val="single" w:sz="4" w:space="4" w:color="auto" w:shadow="1"/>
          <w:bottom w:val="single" w:sz="4" w:space="1" w:color="auto" w:shadow="1"/>
          <w:right w:val="single" w:sz="4" w:space="4" w:color="auto" w:shadow="1"/>
        </w:pBdr>
        <w:rPr>
          <w:b/>
          <w:bCs/>
        </w:rPr>
      </w:pPr>
      <w:r w:rsidRPr="00CD3ECE">
        <w:rPr>
          <w:b/>
          <w:bCs/>
        </w:rPr>
        <w:t>Both</w:t>
      </w:r>
    </w:p>
    <w:p w14:paraId="3628D76F" w14:textId="355B8237" w:rsidR="00556171" w:rsidRDefault="009E7D4A" w:rsidP="00CD3ECE">
      <w:pPr>
        <w:pBdr>
          <w:top w:val="single" w:sz="4" w:space="1" w:color="auto" w:shadow="1"/>
          <w:left w:val="single" w:sz="4" w:space="4" w:color="auto" w:shadow="1"/>
          <w:bottom w:val="single" w:sz="4" w:space="1" w:color="auto" w:shadow="1"/>
          <w:right w:val="single" w:sz="4" w:space="4" w:color="auto" w:shadow="1"/>
        </w:pBdr>
      </w:pPr>
      <w:r>
        <w:t xml:space="preserve">In the subsequent role play please portray only the situation, your behavior and the behavior of the conflict party </w:t>
      </w:r>
      <w:r w:rsidR="00CD3ECE">
        <w:t>and also</w:t>
      </w:r>
      <w:r>
        <w:t xml:space="preserve"> your desire</w:t>
      </w:r>
      <w:r w:rsidR="00CD3ECE">
        <w:t>s</w:t>
      </w:r>
      <w:r>
        <w:t xml:space="preserve"> and conflict issues. If there are many conflict issues in your conflict, please consider: for the role play, </w:t>
      </w:r>
      <w:r w:rsidR="00CD3ECE">
        <w:t>where the</w:t>
      </w:r>
      <w:r>
        <w:t xml:space="preserve"> emphasis lies on dialogue, it is sensible not to make it too difficult for the mediators to cho</w:t>
      </w:r>
      <w:r w:rsidR="00CD3ECE">
        <w:t>o</w:t>
      </w:r>
      <w:r>
        <w:t>se and sort</w:t>
      </w:r>
      <w:r w:rsidR="00CD3ECE">
        <w:t xml:space="preserve"> out</w:t>
      </w:r>
      <w:r>
        <w:t xml:space="preserve"> the conflict issues for processing. </w:t>
      </w:r>
      <w:r w:rsidR="00CD3ECE">
        <w:t>It would be</w:t>
      </w:r>
      <w:r>
        <w:t xml:space="preserve"> best to </w:t>
      </w:r>
      <w:r w:rsidR="00CD3ECE">
        <w:t xml:space="preserve">already </w:t>
      </w:r>
      <w:r>
        <w:t>agree on a central issue during the planning</w:t>
      </w:r>
      <w:r w:rsidR="00CD3ECE">
        <w:t xml:space="preserve"> phase</w:t>
      </w:r>
      <w:r>
        <w:t>. Please avoid talk</w:t>
      </w:r>
      <w:r w:rsidR="00556171">
        <w:t>ing</w:t>
      </w:r>
      <w:r>
        <w:t xml:space="preserve"> about your feelings, </w:t>
      </w:r>
      <w:r w:rsidR="00CD3ECE">
        <w:t>to allow</w:t>
      </w:r>
      <w:r>
        <w:t xml:space="preserve"> the mediation team the opportunity to </w:t>
      </w:r>
      <w:r w:rsidR="00CD3ECE">
        <w:t>double</w:t>
      </w:r>
      <w:r>
        <w:t>.</w:t>
      </w:r>
    </w:p>
    <w:p w14:paraId="57DD8DDF" w14:textId="097036DF" w:rsidR="003C2BA8" w:rsidRDefault="00CD3ECE" w:rsidP="001A157F">
      <w:pPr>
        <w:rPr>
          <w:shd w:val="clear" w:color="auto" w:fill="C0C0C0"/>
        </w:rPr>
      </w:pPr>
      <w:r>
        <w:rPr>
          <w:shd w:val="clear" w:color="auto" w:fill="C0C0C0"/>
        </w:rPr>
        <w:t>Important: T</w:t>
      </w:r>
      <w:r w:rsidR="009E7D4A">
        <w:rPr>
          <w:shd w:val="clear" w:color="auto" w:fill="C0C0C0"/>
        </w:rPr>
        <w:t xml:space="preserve">he participants are explicitly </w:t>
      </w:r>
      <w:r>
        <w:rPr>
          <w:shd w:val="clear" w:color="auto" w:fill="C0C0C0"/>
        </w:rPr>
        <w:t>made aware of</w:t>
      </w:r>
      <w:r w:rsidR="009E7D4A">
        <w:rPr>
          <w:shd w:val="clear" w:color="auto" w:fill="C0C0C0"/>
        </w:rPr>
        <w:t xml:space="preserve"> the following: Please </w:t>
      </w:r>
      <w:r>
        <w:rPr>
          <w:shd w:val="clear" w:color="auto" w:fill="C0C0C0"/>
        </w:rPr>
        <w:t>choose one of your</w:t>
      </w:r>
      <w:r w:rsidR="009E7D4A">
        <w:rPr>
          <w:shd w:val="clear" w:color="auto" w:fill="C0C0C0"/>
        </w:rPr>
        <w:t xml:space="preserve"> own conflict</w:t>
      </w:r>
      <w:r>
        <w:rPr>
          <w:shd w:val="clear" w:color="auto" w:fill="C0C0C0"/>
        </w:rPr>
        <w:t>s</w:t>
      </w:r>
      <w:r w:rsidR="009E7D4A">
        <w:rPr>
          <w:shd w:val="clear" w:color="auto" w:fill="C0C0C0"/>
        </w:rPr>
        <w:t xml:space="preserve"> </w:t>
      </w:r>
      <w:r>
        <w:rPr>
          <w:shd w:val="clear" w:color="auto" w:fill="C0C0C0"/>
        </w:rPr>
        <w:t>from</w:t>
      </w:r>
      <w:r w:rsidR="009E7D4A">
        <w:rPr>
          <w:shd w:val="clear" w:color="auto" w:fill="C0C0C0"/>
        </w:rPr>
        <w:t xml:space="preserve"> the past or present, because </w:t>
      </w:r>
      <w:r>
        <w:rPr>
          <w:shd w:val="clear" w:color="auto" w:fill="C0C0C0"/>
        </w:rPr>
        <w:t>it is better to</w:t>
      </w:r>
      <w:r w:rsidR="009E7D4A">
        <w:rPr>
          <w:shd w:val="clear" w:color="auto" w:fill="C0C0C0"/>
        </w:rPr>
        <w:t xml:space="preserve"> train the </w:t>
      </w:r>
      <w:r w:rsidR="001A157F">
        <w:rPr>
          <w:shd w:val="clear" w:color="auto" w:fill="C0C0C0"/>
        </w:rPr>
        <w:t>method</w:t>
      </w:r>
      <w:r>
        <w:rPr>
          <w:shd w:val="clear" w:color="auto" w:fill="C0C0C0"/>
        </w:rPr>
        <w:t xml:space="preserve"> of doubling </w:t>
      </w:r>
      <w:r w:rsidR="009E7D4A">
        <w:rPr>
          <w:shd w:val="clear" w:color="auto" w:fill="C0C0C0"/>
        </w:rPr>
        <w:t xml:space="preserve">on </w:t>
      </w:r>
      <w:r w:rsidR="001A157F">
        <w:rPr>
          <w:shd w:val="clear" w:color="auto" w:fill="C0C0C0"/>
        </w:rPr>
        <w:t>your</w:t>
      </w:r>
      <w:r w:rsidR="009E7D4A">
        <w:rPr>
          <w:shd w:val="clear" w:color="auto" w:fill="C0C0C0"/>
        </w:rPr>
        <w:t xml:space="preserve"> own conflict. Be careful that the conflict does not </w:t>
      </w:r>
      <w:r w:rsidR="001A157F">
        <w:rPr>
          <w:shd w:val="clear" w:color="auto" w:fill="C0C0C0"/>
        </w:rPr>
        <w:t xml:space="preserve">personally </w:t>
      </w:r>
      <w:r w:rsidR="009E7D4A">
        <w:rPr>
          <w:shd w:val="clear" w:color="auto" w:fill="C0C0C0"/>
        </w:rPr>
        <w:t xml:space="preserve">touch you too deeply. Therefore </w:t>
      </w:r>
      <w:r w:rsidR="009E7D4A">
        <w:rPr>
          <w:i/>
          <w:iCs/>
          <w:shd w:val="clear" w:color="auto" w:fill="C0C0C0"/>
        </w:rPr>
        <w:t xml:space="preserve">do not </w:t>
      </w:r>
      <w:r w:rsidR="001A157F">
        <w:rPr>
          <w:i/>
          <w:iCs/>
          <w:shd w:val="clear" w:color="auto" w:fill="C0C0C0"/>
        </w:rPr>
        <w:t>choose</w:t>
      </w:r>
      <w:r w:rsidR="009E7D4A">
        <w:rPr>
          <w:i/>
          <w:iCs/>
          <w:shd w:val="clear" w:color="auto" w:fill="C0C0C0"/>
        </w:rPr>
        <w:t xml:space="preserve"> a conflict from your private life </w:t>
      </w:r>
      <w:r w:rsidR="009E7D4A">
        <w:rPr>
          <w:shd w:val="clear" w:color="auto" w:fill="C0C0C0"/>
        </w:rPr>
        <w:t xml:space="preserve">(marriage, family, close friends), but from your professional life or another, less personal environment. </w:t>
      </w:r>
    </w:p>
    <w:p w14:paraId="699887F7" w14:textId="5D83A222" w:rsidR="003C2BA8" w:rsidRDefault="009E7D4A" w:rsidP="004971E1">
      <w:pPr>
        <w:rPr>
          <w:shd w:val="clear" w:color="auto" w:fill="C0C0C0"/>
        </w:rPr>
      </w:pPr>
      <w:r>
        <w:rPr>
          <w:shd w:val="clear" w:color="auto" w:fill="C0C0C0"/>
        </w:rPr>
        <w:lastRenderedPageBreak/>
        <w:t>The partner will be informed by the “conflict donor” about the position of the other conflict p</w:t>
      </w:r>
      <w:r w:rsidR="001A157F">
        <w:rPr>
          <w:shd w:val="clear" w:color="auto" w:fill="C0C0C0"/>
        </w:rPr>
        <w:t>arty and its assumed background</w:t>
      </w:r>
      <w:r>
        <w:rPr>
          <w:shd w:val="clear" w:color="auto" w:fill="C0C0C0"/>
        </w:rPr>
        <w:t xml:space="preserve"> and takes on this role.</w:t>
      </w:r>
    </w:p>
    <w:p w14:paraId="1BA4F469" w14:textId="77777777" w:rsidR="003C2BA8" w:rsidRDefault="009E7D4A" w:rsidP="004971E1">
      <w:pPr>
        <w:pStyle w:val="berschrift4"/>
      </w:pPr>
      <w:r>
        <w:t>Role play: first run (90’)</w:t>
      </w:r>
    </w:p>
    <w:p w14:paraId="22412648" w14:textId="3546F547" w:rsidR="003C2BA8" w:rsidRDefault="009E7D4A" w:rsidP="001A157F">
      <w:r>
        <w:t xml:space="preserve">The first </w:t>
      </w:r>
      <w:r w:rsidR="001A157F">
        <w:t>pair</w:t>
      </w:r>
      <w:r>
        <w:t xml:space="preserve"> plays the conflict parties of its </w:t>
      </w:r>
      <w:proofErr w:type="gramStart"/>
      <w:r>
        <w:t>case,</w:t>
      </w:r>
      <w:proofErr w:type="gramEnd"/>
      <w:r>
        <w:t xml:space="preserve"> the other two participants take on the roles of mediators and are at the same time in charge of time management.</w:t>
      </w:r>
    </w:p>
    <w:p w14:paraId="38664C3B" w14:textId="5A5B43BC" w:rsidR="003C2BA8" w:rsidRDefault="009E7D4A" w:rsidP="004971E1">
      <w:r>
        <w:t>The role</w:t>
      </w:r>
      <w:r w:rsidR="001A157F">
        <w:t xml:space="preserve"> play is structured as follows</w:t>
      </w:r>
      <w:r>
        <w:t>:</w:t>
      </w:r>
    </w:p>
    <w:p w14:paraId="4787567D" w14:textId="77777777" w:rsidR="003C2BA8" w:rsidRDefault="009E7D4A" w:rsidP="00556171">
      <w:pPr>
        <w:pStyle w:val="berschrift5"/>
      </w:pPr>
      <w:r>
        <w:t>Situation portrait (5‘)</w:t>
      </w:r>
    </w:p>
    <w:p w14:paraId="2E0DD832" w14:textId="655B40E1" w:rsidR="003C2BA8" w:rsidRDefault="009E7D4A" w:rsidP="001A157F">
      <w:r>
        <w:t xml:space="preserve">The mediators </w:t>
      </w:r>
      <w:r w:rsidR="001A157F">
        <w:t>ask about</w:t>
      </w:r>
      <w:r>
        <w:t xml:space="preserve"> the context of the conflict and the initial position as a starting point for the role play. </w:t>
      </w:r>
    </w:p>
    <w:p w14:paraId="642BC762" w14:textId="78D4F577" w:rsidR="003C2BA8" w:rsidRDefault="009E7D4A" w:rsidP="00556171">
      <w:pPr>
        <w:pStyle w:val="berschrift5"/>
      </w:pPr>
      <w:r>
        <w:t xml:space="preserve">Simulation of step 3 “Identifying </w:t>
      </w:r>
      <w:r w:rsidR="001A157F">
        <w:t xml:space="preserve">the </w:t>
      </w:r>
      <w:r>
        <w:t>conflict issue” (15‘)</w:t>
      </w:r>
    </w:p>
    <w:p w14:paraId="7E8CF6E7" w14:textId="21797DD6" w:rsidR="003C2BA8" w:rsidRDefault="001A157F" w:rsidP="001A157F">
      <w:r>
        <w:t>Following the guiding</w:t>
      </w:r>
      <w:r w:rsidR="009E7D4A">
        <w:t xml:space="preserve"> question “If it is up to you personally, what should be discussed here with </w:t>
      </w:r>
      <w:r>
        <w:t>what</w:t>
      </w:r>
      <w:r w:rsidR="009E7D4A">
        <w:t xml:space="preserve"> intention?” f</w:t>
      </w:r>
      <w:r>
        <w:t>irst the case donor, the</w:t>
      </w:r>
      <w:r w:rsidR="009E7D4A">
        <w:t xml:space="preserve">n the role player </w:t>
      </w:r>
      <w:r>
        <w:t>describe</w:t>
      </w:r>
      <w:r w:rsidR="009E7D4A">
        <w:t xml:space="preserve"> their perspectives. The mediators </w:t>
      </w:r>
      <w:r>
        <w:t>ask about</w:t>
      </w:r>
      <w:r w:rsidR="009E7D4A">
        <w:t xml:space="preserve"> the conflict issues. A quick run </w:t>
      </w:r>
      <w:r>
        <w:t>through</w:t>
      </w:r>
      <w:r w:rsidR="009E7D4A">
        <w:t xml:space="preserve"> </w:t>
      </w:r>
      <w:r>
        <w:t>step</w:t>
      </w:r>
      <w:r w:rsidR="009E7D4A">
        <w:t xml:space="preserve"> 3 is recommended here.</w:t>
      </w:r>
    </w:p>
    <w:p w14:paraId="00E9093D" w14:textId="1B5813F9" w:rsidR="003C2BA8" w:rsidRDefault="009E7D4A" w:rsidP="001A157F">
      <w:pPr>
        <w:pStyle w:val="berschrift5"/>
      </w:pPr>
      <w:r>
        <w:t xml:space="preserve">Dialogue with </w:t>
      </w:r>
      <w:r w:rsidR="001A157F">
        <w:t>mandatory</w:t>
      </w:r>
      <w:r>
        <w:t xml:space="preserve"> </w:t>
      </w:r>
      <w:r w:rsidR="001E0C09">
        <w:t>doubling</w:t>
      </w:r>
      <w:r>
        <w:t xml:space="preserve"> (30’)</w:t>
      </w:r>
    </w:p>
    <w:p w14:paraId="07140C75" w14:textId="0A47A0C0" w:rsidR="003C2BA8" w:rsidRDefault="009E7D4A" w:rsidP="001A157F">
      <w:r>
        <w:t xml:space="preserve">This is the core of the exercise. The mediators introduce a dialogue and duplicate as many statements of </w:t>
      </w:r>
      <w:r w:rsidR="001A157F">
        <w:t>either</w:t>
      </w:r>
      <w:r>
        <w:t xml:space="preserve"> conflict parties as possible. If applicable</w:t>
      </w:r>
      <w:r w:rsidR="001A157F">
        <w:t>,</w:t>
      </w:r>
      <w:r>
        <w:t xml:space="preserve"> they can </w:t>
      </w:r>
      <w:r w:rsidR="001A157F">
        <w:t>briefly</w:t>
      </w:r>
      <w:r>
        <w:t xml:space="preserve"> interrupt the role play and inform each other </w:t>
      </w:r>
      <w:r w:rsidR="001A157F">
        <w:t>of</w:t>
      </w:r>
      <w:r>
        <w:t xml:space="preserve"> what backgrounds, what hard and soft feelings they assume. After 20 minutes</w:t>
      </w:r>
      <w:r w:rsidR="001A157F">
        <w:t>,</w:t>
      </w:r>
      <w:r>
        <w:t xml:space="preserve"> the mediators stop the role play, even if it is not completed yet.</w:t>
      </w:r>
    </w:p>
    <w:p w14:paraId="272E86D3" w14:textId="78EE96AD" w:rsidR="003C2BA8" w:rsidRDefault="001A157F" w:rsidP="00556171">
      <w:pPr>
        <w:pStyle w:val="berschrift5"/>
      </w:pPr>
      <w:r>
        <w:t>Reflect</w:t>
      </w:r>
      <w:r w:rsidR="009E7D4A">
        <w:t>ion of</w:t>
      </w:r>
      <w:r>
        <w:t xml:space="preserve"> the</w:t>
      </w:r>
      <w:r w:rsidR="009E7D4A">
        <w:t xml:space="preserve"> role play (10’)</w:t>
      </w:r>
    </w:p>
    <w:p w14:paraId="3EF712F9" w14:textId="249BCFAF" w:rsidR="003C2BA8" w:rsidRDefault="009E7D4A" w:rsidP="001A157F">
      <w:r>
        <w:t xml:space="preserve">Now all four participants evaluate the role play: What feedback </w:t>
      </w:r>
      <w:r w:rsidR="001A157F">
        <w:t>do</w:t>
      </w:r>
      <w:r>
        <w:t xml:space="preserve"> the role players</w:t>
      </w:r>
      <w:r w:rsidR="001A157F">
        <w:t xml:space="preserve"> give</w:t>
      </w:r>
      <w:r>
        <w:t xml:space="preserve"> to the mediators? What questions does the group have? What good experiences (best practice) </w:t>
      </w:r>
      <w:r w:rsidR="001A157F">
        <w:t>does</w:t>
      </w:r>
      <w:r>
        <w:t xml:space="preserve"> the group </w:t>
      </w:r>
      <w:r w:rsidR="001A157F">
        <w:t xml:space="preserve">want </w:t>
      </w:r>
      <w:r>
        <w:t>to share with the plenary? Each group can write down two questions as well as two best practice examples on cards.</w:t>
      </w:r>
    </w:p>
    <w:p w14:paraId="279FB323" w14:textId="087B2DFE" w:rsidR="003C2BA8" w:rsidRDefault="009E7D4A" w:rsidP="00556171">
      <w:pPr>
        <w:pStyle w:val="berschrift5"/>
      </w:pPr>
      <w:r>
        <w:t xml:space="preserve">Evaluation in </w:t>
      </w:r>
      <w:r w:rsidR="001A157F">
        <w:t xml:space="preserve">the </w:t>
      </w:r>
      <w:r>
        <w:t>plenary (30’)</w:t>
      </w:r>
    </w:p>
    <w:p w14:paraId="34A80B40" w14:textId="36724C8A" w:rsidR="003C2BA8" w:rsidRDefault="009E7D4A" w:rsidP="001A157F">
      <w:r>
        <w:t xml:space="preserve">The participants put their evaluation cards on the pin board / sticky wall and present their experiences and difficulties in </w:t>
      </w:r>
      <w:r w:rsidR="001A157F">
        <w:t xml:space="preserve">the </w:t>
      </w:r>
      <w:r>
        <w:t>plenary. The trainers answer the questions and</w:t>
      </w:r>
      <w:r w:rsidR="001A157F">
        <w:t>,</w:t>
      </w:r>
      <w:r>
        <w:t xml:space="preserve"> if a</w:t>
      </w:r>
      <w:r w:rsidR="001A157F">
        <w:t>vailable,</w:t>
      </w:r>
      <w:r>
        <w:t xml:space="preserve"> best practice experiences can be presented as</w:t>
      </w:r>
      <w:r w:rsidR="001A157F">
        <w:t xml:space="preserve"> part of</w:t>
      </w:r>
      <w:r>
        <w:t xml:space="preserve"> act storming.</w:t>
      </w:r>
    </w:p>
    <w:p w14:paraId="2DC45F4E" w14:textId="77777777" w:rsidR="003C2BA8" w:rsidRDefault="009E7D4A" w:rsidP="00556171">
      <w:pPr>
        <w:pStyle w:val="berschrift4"/>
      </w:pPr>
      <w:r>
        <w:t xml:space="preserve">Role play: </w:t>
      </w:r>
      <w:r w:rsidRPr="00556171">
        <w:t>second</w:t>
      </w:r>
      <w:r>
        <w:t xml:space="preserve"> run (90’)</w:t>
      </w:r>
    </w:p>
    <w:p w14:paraId="618910FF" w14:textId="455DE37A" w:rsidR="00DB56F8" w:rsidRDefault="009E7D4A" w:rsidP="004971E1">
      <w:r>
        <w:t>The second role play is carried out as in the first run. The participants are i</w:t>
      </w:r>
      <w:r w:rsidR="001A157F">
        <w:t>nstructed to use the experience</w:t>
      </w:r>
      <w:r>
        <w:t xml:space="preserve"> of the first run and insights of the evaluation in their exercise.</w:t>
      </w:r>
    </w:p>
    <w:p w14:paraId="625DE26C" w14:textId="77777777" w:rsidR="00DB56F8" w:rsidRDefault="00DB56F8" w:rsidP="004971E1">
      <w:pPr>
        <w:sectPr w:rsidR="00DB56F8" w:rsidSect="009D53F0">
          <w:headerReference w:type="default" r:id="rId53"/>
          <w:pgSz w:w="11906" w:h="16838" w:code="9"/>
          <w:pgMar w:top="1418" w:right="1418" w:bottom="1134" w:left="1418" w:header="0" w:footer="709" w:gutter="0"/>
          <w:cols w:space="720"/>
          <w:formProt w:val="0"/>
          <w:docGrid w:linePitch="360" w:charSpace="12288"/>
        </w:sectPr>
      </w:pPr>
    </w:p>
    <w:p w14:paraId="46C436A1" w14:textId="3BC1121A" w:rsidR="00DB56F8" w:rsidRDefault="00A8493D" w:rsidP="00323D17">
      <w:pPr>
        <w:pStyle w:val="berschrift2"/>
      </w:pPr>
      <w:bookmarkStart w:id="30" w:name="_Toc386797438"/>
      <w:r>
        <w:lastRenderedPageBreak/>
        <w:t>Clarifying background</w:t>
      </w:r>
      <w:r w:rsidR="00323D17">
        <w:t xml:space="preserve"> in </w:t>
      </w:r>
      <w:hyperlink r:id="rId54" w:anchor="18" w:history="1">
        <w:r w:rsidR="00323D17" w:rsidRPr="0017378F">
          <w:rPr>
            <w:rStyle w:val="Hyperlink"/>
          </w:rPr>
          <w:t>fishbowl dialogues</w:t>
        </w:r>
      </w:hyperlink>
      <w:r w:rsidR="00323D17">
        <w:t xml:space="preserve"> (1 day, 6-7h)</w:t>
      </w:r>
      <w:bookmarkEnd w:id="30"/>
    </w:p>
    <w:p w14:paraId="70709FD1" w14:textId="2387C4D2" w:rsidR="003C2BA8" w:rsidRDefault="00F423B4" w:rsidP="00DB56F8">
      <w:pPr>
        <w:pStyle w:val="berschrift3"/>
      </w:pPr>
      <w:hyperlink r:id="rId55" w:anchor="20" w:history="1">
        <w:bookmarkStart w:id="31" w:name="_Toc386797439"/>
        <w:r w:rsidR="009E7D4A" w:rsidRPr="0017378F">
          <w:rPr>
            <w:rStyle w:val="Hyperlink"/>
          </w:rPr>
          <w:t>Mediation scenarios</w:t>
        </w:r>
      </w:hyperlink>
      <w:r w:rsidR="009E7D4A">
        <w:t xml:space="preserve"> in conflict work</w:t>
      </w:r>
      <w:bookmarkEnd w:id="31"/>
    </w:p>
    <w:p w14:paraId="2BB01342" w14:textId="3C5CA937" w:rsidR="003C2BA8" w:rsidRDefault="009E7D4A" w:rsidP="00A8493D">
      <w:r>
        <w:t xml:space="preserve">All scenarios and </w:t>
      </w:r>
      <w:r w:rsidR="00A8493D">
        <w:t>conversation</w:t>
      </w:r>
      <w:r>
        <w:t xml:space="preserve"> </w:t>
      </w:r>
      <w:r w:rsidR="00A8493D">
        <w:t>interventions</w:t>
      </w:r>
      <w:r>
        <w:t xml:space="preserve"> aim </w:t>
      </w:r>
      <w:r w:rsidR="00A8493D">
        <w:t>at</w:t>
      </w:r>
      <w:r>
        <w:t xml:space="preserve"> initiating a dialogue between the conflict parties, in which they refer and react</w:t>
      </w:r>
      <w:r w:rsidR="00A8493D" w:rsidRPr="00A8493D">
        <w:t xml:space="preserve"> </w:t>
      </w:r>
      <w:r w:rsidR="00A8493D">
        <w:t>to each other. The background</w:t>
      </w:r>
      <w:r>
        <w:t xml:space="preserve"> and emotions lying behind the viewpoints are spoken out as far as it is </w:t>
      </w:r>
      <w:r w:rsidR="00A8493D">
        <w:t>necessary</w:t>
      </w:r>
      <w:r>
        <w:t xml:space="preserve"> for reciprocal understanding. Feedback is given to each other. This dialogue does not have </w:t>
      </w:r>
      <w:r w:rsidR="00A8493D">
        <w:t xml:space="preserve">always </w:t>
      </w:r>
      <w:r>
        <w:t>to be harmonious. It can also become clear, that the conflict parties cannot or do not want to have a</w:t>
      </w:r>
      <w:r w:rsidR="00A8493D">
        <w:t>nything to do with each other. In the f</w:t>
      </w:r>
      <w:r>
        <w:t xml:space="preserve">ollowing </w:t>
      </w:r>
      <w:r w:rsidR="00A8493D">
        <w:t xml:space="preserve">presents </w:t>
      </w:r>
      <w:r>
        <w:t>conflict work with two persons of the same group as well as an approach for working with interest groups.</w:t>
      </w:r>
    </w:p>
    <w:p w14:paraId="1CDF880C" w14:textId="7F8B9DA9" w:rsidR="003C2BA8" w:rsidRDefault="009E7D4A" w:rsidP="00177184">
      <w:pPr>
        <w:pStyle w:val="berschrift4"/>
        <w:numPr>
          <w:ilvl w:val="0"/>
          <w:numId w:val="17"/>
        </w:numPr>
      </w:pPr>
      <w:r>
        <w:t xml:space="preserve">Scenario 1: </w:t>
      </w:r>
      <w:r w:rsidRPr="00633213">
        <w:t>Working with two persons within one group</w:t>
      </w:r>
    </w:p>
    <w:p w14:paraId="4672E942" w14:textId="29D1C5D5" w:rsidR="003C2BA8" w:rsidRDefault="00EC42E4" w:rsidP="00BA4E86">
      <w:r w:rsidRPr="00EC42E4">
        <w:rPr>
          <w:bCs/>
          <w:noProof/>
          <w:color w:val="auto"/>
          <w:lang w:val="de-DE" w:eastAsia="de-DE"/>
        </w:rPr>
        <mc:AlternateContent>
          <mc:Choice Requires="wpg">
            <w:drawing>
              <wp:anchor distT="0" distB="0" distL="114300" distR="114300" simplePos="0" relativeHeight="251686912" behindDoc="0" locked="0" layoutInCell="1" allowOverlap="1" wp14:anchorId="004757BD" wp14:editId="2BE1D521">
                <wp:simplePos x="0" y="0"/>
                <wp:positionH relativeFrom="column">
                  <wp:posOffset>1252220</wp:posOffset>
                </wp:positionH>
                <wp:positionV relativeFrom="paragraph">
                  <wp:posOffset>99695</wp:posOffset>
                </wp:positionV>
                <wp:extent cx="4600575" cy="5934710"/>
                <wp:effectExtent l="0" t="0" r="0" b="0"/>
                <wp:wrapSquare wrapText="bothSides"/>
                <wp:docPr id="95" name="Gruppieren 38"/>
                <wp:cNvGraphicFramePr/>
                <a:graphic xmlns:a="http://schemas.openxmlformats.org/drawingml/2006/main">
                  <a:graphicData uri="http://schemas.microsoft.com/office/word/2010/wordprocessingGroup">
                    <wpg:wgp>
                      <wpg:cNvGrpSpPr/>
                      <wpg:grpSpPr>
                        <a:xfrm>
                          <a:off x="0" y="0"/>
                          <a:ext cx="4600575" cy="5934710"/>
                          <a:chOff x="1" y="-152416"/>
                          <a:chExt cx="4608195" cy="5935666"/>
                        </a:xfrm>
                      </wpg:grpSpPr>
                      <wpg:grpSp>
                        <wpg:cNvPr id="288" name="Gruppieren 288"/>
                        <wpg:cNvGrpSpPr/>
                        <wpg:grpSpPr>
                          <a:xfrm>
                            <a:off x="1" y="-152416"/>
                            <a:ext cx="4608195" cy="5440656"/>
                            <a:chOff x="0" y="-152416"/>
                            <a:chExt cx="4608512" cy="5440656"/>
                          </a:xfrm>
                        </wpg:grpSpPr>
                        <wps:wsp>
                          <wps:cNvPr id="290" name="Gerade Verbindung 290"/>
                          <wps:cNvCnPr/>
                          <wps:spPr>
                            <a:xfrm>
                              <a:off x="1512168" y="3295155"/>
                              <a:ext cx="1728192"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g:grpSp>
                          <wpg:cNvPr id="291" name="Gruppierung 66"/>
                          <wpg:cNvGrpSpPr/>
                          <wpg:grpSpPr>
                            <a:xfrm>
                              <a:off x="1512168" y="3295155"/>
                              <a:ext cx="1728192" cy="1080120"/>
                              <a:chOff x="1512168" y="3295155"/>
                              <a:chExt cx="1728192" cy="1080120"/>
                            </a:xfrm>
                          </wpg:grpSpPr>
                          <wps:wsp>
                            <wps:cNvPr id="294" name="Gerade Verbindung 294"/>
                            <wps:cNvCnPr/>
                            <wps:spPr>
                              <a:xfrm flipH="1" flipV="1">
                                <a:off x="1512168" y="3295155"/>
                                <a:ext cx="792088" cy="108012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s:wsp>
                            <wps:cNvPr id="295" name="Gerade Verbindung 295"/>
                            <wps:cNvCnPr/>
                            <wps:spPr>
                              <a:xfrm flipH="1">
                                <a:off x="2304256" y="3295155"/>
                                <a:ext cx="936104" cy="108012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wpg:grpSp>
                        <wpg:grpSp>
                          <wpg:cNvPr id="296" name="Gruppierung 49"/>
                          <wpg:cNvGrpSpPr/>
                          <wpg:grpSpPr>
                            <a:xfrm>
                              <a:off x="1524444" y="2105401"/>
                              <a:ext cx="1559627" cy="576064"/>
                              <a:chOff x="1524444" y="2105401"/>
                              <a:chExt cx="1559627" cy="576064"/>
                            </a:xfrm>
                          </wpg:grpSpPr>
                          <wps:wsp>
                            <wps:cNvPr id="297" name="Freihandform 297"/>
                            <wps:cNvSpPr/>
                            <wps:spPr>
                              <a:xfrm flipV="1">
                                <a:off x="1524444" y="2105401"/>
                                <a:ext cx="45719" cy="576064"/>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2B9A0041" w14:textId="77777777" w:rsidR="00F423B4" w:rsidRDefault="00F423B4" w:rsidP="00EC42E4">
                                  <w:r>
                                    <w:rPr>
                                      <w:color w:val="000000" w:themeColor="text1"/>
                                      <w:kern w:val="24"/>
                                    </w:rPr>
                                    <w:t> </w:t>
                                  </w:r>
                                </w:p>
                              </w:txbxContent>
                            </wps:txbx>
                            <wps:bodyPr rtlCol="0" anchor="ctr"/>
                          </wps:wsp>
                          <wps:wsp>
                            <wps:cNvPr id="298" name="Freihandform 298"/>
                            <wps:cNvSpPr/>
                            <wps:spPr>
                              <a:xfrm flipV="1">
                                <a:off x="2026763" y="2105401"/>
                                <a:ext cx="48036" cy="576064"/>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3ACF4D01" w14:textId="77777777" w:rsidR="00F423B4" w:rsidRDefault="00F423B4" w:rsidP="00EC42E4">
                                  <w:r>
                                    <w:rPr>
                                      <w:color w:val="000000" w:themeColor="text1"/>
                                      <w:kern w:val="24"/>
                                    </w:rPr>
                                    <w:t> </w:t>
                                  </w:r>
                                </w:p>
                              </w:txbxContent>
                            </wps:txbx>
                            <wps:bodyPr rtlCol="0" anchor="ctr"/>
                          </wps:wsp>
                          <wps:wsp>
                            <wps:cNvPr id="299" name="Freihandform 299"/>
                            <wps:cNvSpPr/>
                            <wps:spPr>
                              <a:xfrm flipV="1">
                                <a:off x="2531399" y="2105401"/>
                                <a:ext cx="48036" cy="576064"/>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057333B5" w14:textId="77777777" w:rsidR="00F423B4" w:rsidRDefault="00F423B4" w:rsidP="00EC42E4">
                                  <w:r>
                                    <w:rPr>
                                      <w:color w:val="000000" w:themeColor="text1"/>
                                      <w:kern w:val="24"/>
                                    </w:rPr>
                                    <w:t> </w:t>
                                  </w:r>
                                </w:p>
                              </w:txbxContent>
                            </wps:txbx>
                            <wps:bodyPr rtlCol="0" anchor="ctr"/>
                          </wps:wsp>
                          <wps:wsp>
                            <wps:cNvPr id="300" name="Freihandform 300"/>
                            <wps:cNvSpPr/>
                            <wps:spPr>
                              <a:xfrm flipV="1">
                                <a:off x="3036035" y="2105401"/>
                                <a:ext cx="48036" cy="576064"/>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44F90416" w14:textId="77777777" w:rsidR="00F423B4" w:rsidRDefault="00F423B4" w:rsidP="00EC42E4">
                                  <w:r>
                                    <w:rPr>
                                      <w:color w:val="000000" w:themeColor="text1"/>
                                      <w:kern w:val="24"/>
                                    </w:rPr>
                                    <w:t> </w:t>
                                  </w:r>
                                </w:p>
                              </w:txbxContent>
                            </wps:txbx>
                            <wps:bodyPr rtlCol="0" anchor="ctr"/>
                          </wps:wsp>
                        </wpg:grpSp>
                        <wpg:grpSp>
                          <wpg:cNvPr id="301" name="Gruppierung 48"/>
                          <wpg:cNvGrpSpPr/>
                          <wpg:grpSpPr>
                            <a:xfrm>
                              <a:off x="1272126" y="2083793"/>
                              <a:ext cx="2064260" cy="619280"/>
                              <a:chOff x="1272126" y="2083793"/>
                              <a:chExt cx="2064260" cy="619280"/>
                            </a:xfrm>
                          </wpg:grpSpPr>
                          <wps:wsp>
                            <wps:cNvPr id="302" name="Freihandform 302"/>
                            <wps:cNvSpPr/>
                            <wps:spPr>
                              <a:xfrm>
                                <a:off x="1272126" y="2083793"/>
                                <a:ext cx="48036" cy="6192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503CDAD8" w14:textId="77777777" w:rsidR="00F423B4" w:rsidRDefault="00F423B4" w:rsidP="00EC42E4">
                                  <w:r>
                                    <w:rPr>
                                      <w:color w:val="000000" w:themeColor="text1"/>
                                      <w:kern w:val="24"/>
                                    </w:rPr>
                                    <w:t> </w:t>
                                  </w:r>
                                </w:p>
                              </w:txbxContent>
                            </wps:txbx>
                            <wps:bodyPr rtlCol="0" anchor="ctr"/>
                          </wps:wsp>
                          <wps:wsp>
                            <wps:cNvPr id="303" name="Freihandform 303"/>
                            <wps:cNvSpPr/>
                            <wps:spPr>
                              <a:xfrm>
                                <a:off x="1774445" y="2083793"/>
                                <a:ext cx="48036" cy="6192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453E56F9" w14:textId="77777777" w:rsidR="00F423B4" w:rsidRDefault="00F423B4" w:rsidP="00EC42E4">
                                  <w:r>
                                    <w:rPr>
                                      <w:color w:val="000000" w:themeColor="text1"/>
                                      <w:kern w:val="24"/>
                                    </w:rPr>
                                    <w:t> </w:t>
                                  </w:r>
                                </w:p>
                              </w:txbxContent>
                            </wps:txbx>
                            <wps:bodyPr rtlCol="0" anchor="ctr"/>
                          </wps:wsp>
                          <wps:wsp>
                            <wps:cNvPr id="304" name="Freihandform 304"/>
                            <wps:cNvSpPr/>
                            <wps:spPr>
                              <a:xfrm>
                                <a:off x="2279081" y="2083793"/>
                                <a:ext cx="48036" cy="6192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7B45058E" w14:textId="77777777" w:rsidR="00F423B4" w:rsidRDefault="00F423B4" w:rsidP="00EC42E4">
                                  <w:r>
                                    <w:rPr>
                                      <w:color w:val="000000" w:themeColor="text1"/>
                                      <w:kern w:val="24"/>
                                    </w:rPr>
                                    <w:t> </w:t>
                                  </w:r>
                                </w:p>
                              </w:txbxContent>
                            </wps:txbx>
                            <wps:bodyPr rtlCol="0" anchor="ctr"/>
                          </wps:wsp>
                          <wps:wsp>
                            <wps:cNvPr id="305" name="Freihandform 305"/>
                            <wps:cNvSpPr/>
                            <wps:spPr>
                              <a:xfrm>
                                <a:off x="2783717" y="2083793"/>
                                <a:ext cx="48036" cy="6192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05419830" w14:textId="77777777" w:rsidR="00F423B4" w:rsidRDefault="00F423B4" w:rsidP="00EC42E4">
                                  <w:r>
                                    <w:rPr>
                                      <w:color w:val="000000" w:themeColor="text1"/>
                                      <w:kern w:val="24"/>
                                    </w:rPr>
                                    <w:t> </w:t>
                                  </w:r>
                                </w:p>
                              </w:txbxContent>
                            </wps:txbx>
                            <wps:bodyPr rtlCol="0" anchor="ctr"/>
                          </wps:wsp>
                          <wps:wsp>
                            <wps:cNvPr id="306" name="Freihandform 306"/>
                            <wps:cNvSpPr/>
                            <wps:spPr>
                              <a:xfrm>
                                <a:off x="3288350" y="2083793"/>
                                <a:ext cx="48036" cy="619280"/>
                              </a:xfrm>
                              <a:custGeom>
                                <a:avLst/>
                                <a:gdLst>
                                  <a:gd name="connsiteX0" fmla="*/ 21010 w 126048"/>
                                  <a:gd name="connsiteY0" fmla="*/ 0 h 619280"/>
                                  <a:gd name="connsiteX1" fmla="*/ 104972 w 126048"/>
                                  <a:gd name="connsiteY1" fmla="*/ 104962 h 619280"/>
                                  <a:gd name="connsiteX2" fmla="*/ 21010 w 126048"/>
                                  <a:gd name="connsiteY2" fmla="*/ 136451 h 619280"/>
                                  <a:gd name="connsiteX3" fmla="*/ 125963 w 126048"/>
                                  <a:gd name="connsiteY3" fmla="*/ 220421 h 619280"/>
                                  <a:gd name="connsiteX4" fmla="*/ 19 w 126048"/>
                                  <a:gd name="connsiteY4" fmla="*/ 283399 h 619280"/>
                                  <a:gd name="connsiteX5" fmla="*/ 115467 w 126048"/>
                                  <a:gd name="connsiteY5" fmla="*/ 325384 h 619280"/>
                                  <a:gd name="connsiteX6" fmla="*/ 19 w 126048"/>
                                  <a:gd name="connsiteY6" fmla="*/ 409354 h 619280"/>
                                  <a:gd name="connsiteX7" fmla="*/ 115467 w 126048"/>
                                  <a:gd name="connsiteY7" fmla="*/ 451339 h 619280"/>
                                  <a:gd name="connsiteX8" fmla="*/ 19 w 126048"/>
                                  <a:gd name="connsiteY8" fmla="*/ 514317 h 619280"/>
                                  <a:gd name="connsiteX9" fmla="*/ 125963 w 126048"/>
                                  <a:gd name="connsiteY9" fmla="*/ 566798 h 619280"/>
                                  <a:gd name="connsiteX10" fmla="*/ 21010 w 126048"/>
                                  <a:gd name="connsiteY10" fmla="*/ 619280 h 6192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26048" h="619280">
                                    <a:moveTo>
                                      <a:pt x="21010" y="0"/>
                                    </a:moveTo>
                                    <a:cubicBezTo>
                                      <a:pt x="62991" y="41110"/>
                                      <a:pt x="104972" y="82220"/>
                                      <a:pt x="104972" y="104962"/>
                                    </a:cubicBezTo>
                                    <a:cubicBezTo>
                                      <a:pt x="104972" y="127704"/>
                                      <a:pt x="17512" y="117208"/>
                                      <a:pt x="21010" y="136451"/>
                                    </a:cubicBezTo>
                                    <a:cubicBezTo>
                                      <a:pt x="24508" y="155694"/>
                                      <a:pt x="129461" y="195930"/>
                                      <a:pt x="125963" y="220421"/>
                                    </a:cubicBezTo>
                                    <a:cubicBezTo>
                                      <a:pt x="122465" y="244912"/>
                                      <a:pt x="1768" y="265905"/>
                                      <a:pt x="19" y="283399"/>
                                    </a:cubicBezTo>
                                    <a:cubicBezTo>
                                      <a:pt x="-1730" y="300893"/>
                                      <a:pt x="115467" y="304392"/>
                                      <a:pt x="115467" y="325384"/>
                                    </a:cubicBezTo>
                                    <a:cubicBezTo>
                                      <a:pt x="115467" y="346376"/>
                                      <a:pt x="19" y="388362"/>
                                      <a:pt x="19" y="409354"/>
                                    </a:cubicBezTo>
                                    <a:cubicBezTo>
                                      <a:pt x="19" y="430346"/>
                                      <a:pt x="115467" y="433845"/>
                                      <a:pt x="115467" y="451339"/>
                                    </a:cubicBezTo>
                                    <a:cubicBezTo>
                                      <a:pt x="115467" y="468833"/>
                                      <a:pt x="-1730" y="495074"/>
                                      <a:pt x="19" y="514317"/>
                                    </a:cubicBezTo>
                                    <a:cubicBezTo>
                                      <a:pt x="1768" y="533560"/>
                                      <a:pt x="122465" y="549304"/>
                                      <a:pt x="125963" y="566798"/>
                                    </a:cubicBezTo>
                                    <a:cubicBezTo>
                                      <a:pt x="129462" y="584292"/>
                                      <a:pt x="21010" y="619280"/>
                                      <a:pt x="21010" y="619280"/>
                                    </a:cubicBezTo>
                                  </a:path>
                                </a:pathLst>
                              </a:custGeom>
                              <a:noFill/>
                              <a:ln w="25400" cap="flat" cmpd="sng" algn="ctr">
                                <a:solidFill>
                                  <a:sysClr val="windowText" lastClr="000000"/>
                                </a:solidFill>
                                <a:prstDash val="solid"/>
                              </a:ln>
                              <a:effectLst>
                                <a:outerShdw blurRad="40000" dist="20000" dir="5400000" rotWithShape="0">
                                  <a:srgbClr val="000000">
                                    <a:alpha val="38000"/>
                                  </a:srgbClr>
                                </a:outerShdw>
                              </a:effectLst>
                            </wps:spPr>
                            <wps:txbx>
                              <w:txbxContent>
                                <w:p w14:paraId="5931033E" w14:textId="77777777" w:rsidR="00F423B4" w:rsidRDefault="00F423B4" w:rsidP="00EC42E4">
                                  <w:r>
                                    <w:rPr>
                                      <w:color w:val="000000" w:themeColor="text1"/>
                                      <w:kern w:val="24"/>
                                    </w:rPr>
                                    <w:t> </w:t>
                                  </w:r>
                                </w:p>
                              </w:txbxContent>
                            </wps:txbx>
                            <wps:bodyPr rtlCol="0" anchor="ctr"/>
                          </wps:wsp>
                        </wpg:grpSp>
                        <wpg:grpSp>
                          <wpg:cNvPr id="307" name="Gruppierung 14"/>
                          <wpg:cNvGrpSpPr/>
                          <wpg:grpSpPr>
                            <a:xfrm>
                              <a:off x="0" y="283593"/>
                              <a:ext cx="4608512" cy="1728192"/>
                              <a:chOff x="0" y="283593"/>
                              <a:chExt cx="4608512" cy="1728192"/>
                            </a:xfrm>
                          </wpg:grpSpPr>
                          <wpg:grpSp>
                            <wpg:cNvPr id="308" name="Gruppierung 11"/>
                            <wpg:cNvGrpSpPr/>
                            <wpg:grpSpPr>
                              <a:xfrm>
                                <a:off x="216024" y="283593"/>
                                <a:ext cx="4168374" cy="1638273"/>
                                <a:chOff x="216024" y="283593"/>
                                <a:chExt cx="4168374" cy="1638273"/>
                              </a:xfrm>
                            </wpg:grpSpPr>
                            <pic:pic xmlns:pic="http://schemas.openxmlformats.org/drawingml/2006/picture">
                              <pic:nvPicPr>
                                <pic:cNvPr id="309" name="Bild 6" descr="2013_12_04_bored person.png"/>
                                <pic:cNvPicPr>
                                  <a:picLocks noChangeAspect="1"/>
                                </pic:cNvPicPr>
                              </pic:nvPicPr>
                              <pic:blipFill rotWithShape="1">
                                <a:blip r:embed="rId56" cstate="print">
                                  <a:grayscl/>
                                  <a:extLst>
                                    <a:ext uri="{28A0092B-C50C-407E-A947-70E740481C1C}">
                                      <a14:useLocalDpi xmlns:a14="http://schemas.microsoft.com/office/drawing/2010/main"/>
                                    </a:ext>
                                  </a:extLst>
                                </a:blip>
                                <a:srcRect/>
                                <a:stretch/>
                              </pic:blipFill>
                              <pic:spPr>
                                <a:xfrm>
                                  <a:off x="3960440" y="517619"/>
                                  <a:ext cx="423958" cy="1404247"/>
                                </a:xfrm>
                                <a:prstGeom prst="rect">
                                  <a:avLst/>
                                </a:prstGeom>
                              </pic:spPr>
                            </pic:pic>
                            <pic:pic xmlns:pic="http://schemas.openxmlformats.org/drawingml/2006/picture">
                              <pic:nvPicPr>
                                <pic:cNvPr id="310" name="Bild 7" descr="2014_02_25_questioning.jpg"/>
                                <pic:cNvPicPr>
                                  <a:picLocks noChangeAspect="1"/>
                                </pic:cNvPicPr>
                              </pic:nvPicPr>
                              <pic:blipFill rotWithShape="1">
                                <a:blip r:embed="rId57" cstate="print">
                                  <a:grayscl/>
                                  <a:extLst>
                                    <a:ext uri="{28A0092B-C50C-407E-A947-70E740481C1C}">
                                      <a14:useLocalDpi xmlns:a14="http://schemas.microsoft.com/office/drawing/2010/main"/>
                                    </a:ext>
                                  </a:extLst>
                                </a:blip>
                                <a:srcRect l="9067" t="15383" r="22663" b="4524"/>
                                <a:stretch/>
                              </pic:blipFill>
                              <pic:spPr>
                                <a:xfrm>
                                  <a:off x="216024" y="517619"/>
                                  <a:ext cx="545648" cy="1404247"/>
                                </a:xfrm>
                                <a:prstGeom prst="rect">
                                  <a:avLst/>
                                </a:prstGeom>
                              </pic:spPr>
                            </pic:pic>
                            <pic:pic xmlns:pic="http://schemas.openxmlformats.org/drawingml/2006/picture">
                              <pic:nvPicPr>
                                <pic:cNvPr id="311" name="Bild 8" descr="2014_02_25_waiting.jpg"/>
                                <pic:cNvPicPr>
                                  <a:picLocks noChangeAspect="1"/>
                                </pic:cNvPicPr>
                              </pic:nvPicPr>
                              <pic:blipFill rotWithShape="1">
                                <a:blip r:embed="rId58" cstate="print">
                                  <a:grayscl/>
                                  <a:extLst>
                                    <a:ext uri="{28A0092B-C50C-407E-A947-70E740481C1C}">
                                      <a14:useLocalDpi xmlns:a14="http://schemas.microsoft.com/office/drawing/2010/main"/>
                                    </a:ext>
                                  </a:extLst>
                                </a:blip>
                                <a:srcRect/>
                                <a:stretch/>
                              </pic:blipFill>
                              <pic:spPr>
                                <a:xfrm>
                                  <a:off x="2080249" y="283593"/>
                                  <a:ext cx="475848" cy="1404247"/>
                                </a:xfrm>
                                <a:prstGeom prst="rect">
                                  <a:avLst/>
                                </a:prstGeom>
                              </pic:spPr>
                            </pic:pic>
                            <pic:pic xmlns:pic="http://schemas.openxmlformats.org/drawingml/2006/picture">
                              <pic:nvPicPr>
                                <pic:cNvPr id="312" name="Bild 9" descr="2013_11_25_explaining person_1.jpg"/>
                                <pic:cNvPicPr>
                                  <a:picLocks noChangeAspect="1"/>
                                </pic:cNvPicPr>
                              </pic:nvPicPr>
                              <pic:blipFill rotWithShape="1">
                                <a:blip r:embed="rId59" cstate="print">
                                  <a:grayscl/>
                                  <a:extLst>
                                    <a:ext uri="{28A0092B-C50C-407E-A947-70E740481C1C}">
                                      <a14:useLocalDpi xmlns:a14="http://schemas.microsoft.com/office/drawing/2010/main"/>
                                    </a:ext>
                                  </a:extLst>
                                </a:blip>
                                <a:srcRect/>
                                <a:stretch/>
                              </pic:blipFill>
                              <pic:spPr>
                                <a:xfrm>
                                  <a:off x="2851422" y="394379"/>
                                  <a:ext cx="813691" cy="1399039"/>
                                </a:xfrm>
                                <a:prstGeom prst="rect">
                                  <a:avLst/>
                                </a:prstGeom>
                              </pic:spPr>
                            </pic:pic>
                            <pic:pic xmlns:pic="http://schemas.openxmlformats.org/drawingml/2006/picture">
                              <pic:nvPicPr>
                                <pic:cNvPr id="315" name="Bild 10" descr="2014_02_25_yeah.jpg"/>
                                <pic:cNvPicPr>
                                  <a:picLocks noChangeAspect="1"/>
                                </pic:cNvPicPr>
                              </pic:nvPicPr>
                              <pic:blipFill rotWithShape="1">
                                <a:blip r:embed="rId60" cstate="print">
                                  <a:extLst>
                                    <a:ext uri="{28A0092B-C50C-407E-A947-70E740481C1C}">
                                      <a14:useLocalDpi xmlns:a14="http://schemas.microsoft.com/office/drawing/2010/main"/>
                                    </a:ext>
                                  </a:extLst>
                                </a:blip>
                                <a:srcRect l="4466" t="4891" r="13030" b="1588"/>
                                <a:stretch/>
                              </pic:blipFill>
                              <pic:spPr>
                                <a:xfrm>
                                  <a:off x="1056997" y="391605"/>
                                  <a:ext cx="727927" cy="1404587"/>
                                </a:xfrm>
                                <a:prstGeom prst="rect">
                                  <a:avLst/>
                                </a:prstGeom>
                              </pic:spPr>
                            </pic:pic>
                          </wpg:grpSp>
                          <wps:wsp>
                            <wps:cNvPr id="316" name="Abgerundetes Rechteck 316"/>
                            <wps:cNvSpPr/>
                            <wps:spPr>
                              <a:xfrm>
                                <a:off x="0" y="283593"/>
                                <a:ext cx="4608512" cy="1728192"/>
                              </a:xfrm>
                              <a:prstGeom prst="roundRect">
                                <a:avLst/>
                              </a:prstGeom>
                              <a:noFill/>
                              <a:ln w="25400" cap="flat" cmpd="sng" algn="ctr">
                                <a:noFill/>
                                <a:prstDash val="solid"/>
                              </a:ln>
                              <a:effectLst/>
                            </wps:spPr>
                            <wps:txbx>
                              <w:txbxContent>
                                <w:p w14:paraId="2F94CBEF" w14:textId="77777777" w:rsidR="00F423B4" w:rsidRPr="00805BD0" w:rsidRDefault="00F423B4" w:rsidP="00EC42E4">
                                  <w:pPr>
                                    <w:spacing w:after="0"/>
                                    <w:jc w:val="center"/>
                                    <w:textAlignment w:val="baseline"/>
                                    <w:rPr>
                                      <w:b/>
                                      <w:bCs/>
                                    </w:rPr>
                                  </w:pPr>
                                  <w:r w:rsidRPr="00805BD0">
                                    <w:rPr>
                                      <w:b/>
                                      <w:bCs/>
                                      <w:color w:val="000000"/>
                                      <w:kern w:val="24"/>
                                    </w:rPr>
                                    <w:t>Resonance</w:t>
                                  </w:r>
                                </w:p>
                              </w:txbxContent>
                            </wps:txbx>
                            <wps:bodyPr rtlCol="0" anchor="b"/>
                          </wps:wsp>
                        </wpg:grpSp>
                        <wps:wsp>
                          <wps:cNvPr id="317" name="Textfeld 41"/>
                          <wps:cNvSpPr txBox="1"/>
                          <wps:spPr>
                            <a:xfrm>
                              <a:off x="656754" y="-152416"/>
                              <a:ext cx="3231737" cy="412772"/>
                            </a:xfrm>
                            <a:prstGeom prst="rect">
                              <a:avLst/>
                            </a:prstGeom>
                            <a:noFill/>
                          </wps:spPr>
                          <wps:txbx>
                            <w:txbxContent>
                              <w:p w14:paraId="5B530383" w14:textId="63FAA172" w:rsidR="00F423B4" w:rsidRDefault="00F423B4" w:rsidP="00EC42E4">
                                <w:pPr>
                                  <w:spacing w:after="0"/>
                                  <w:jc w:val="center"/>
                                  <w:textAlignment w:val="baseline"/>
                                  <w:rPr>
                                    <w:rFonts w:eastAsia="MS PGothic"/>
                                    <w:b/>
                                    <w:bCs/>
                                    <w:color w:val="000000"/>
                                    <w:kern w:val="24"/>
                                  </w:rPr>
                                </w:pPr>
                                <w:r>
                                  <w:rPr>
                                    <w:rFonts w:eastAsia="MS PGothic"/>
                                    <w:b/>
                                    <w:bCs/>
                                    <w:color w:val="000000"/>
                                    <w:kern w:val="24"/>
                                  </w:rPr>
                                  <w:t>Members of team</w:t>
                                </w:r>
                              </w:p>
                              <w:p w14:paraId="1ABAA29E" w14:textId="77777777" w:rsidR="00F423B4" w:rsidRDefault="00F423B4" w:rsidP="00EC42E4">
                                <w:pPr>
                                  <w:spacing w:after="0"/>
                                  <w:jc w:val="center"/>
                                  <w:textAlignment w:val="baseline"/>
                                </w:pPr>
                                <w:r>
                                  <w:rPr>
                                    <w:rFonts w:eastAsia="MS PGothic"/>
                                    <w:color w:val="000000"/>
                                    <w:kern w:val="24"/>
                                  </w:rPr>
                                  <w:t>Empathic observers</w:t>
                                </w:r>
                              </w:p>
                            </w:txbxContent>
                          </wps:txbx>
                          <wps:bodyPr wrap="square" rtlCol="0">
                            <a:spAutoFit/>
                          </wps:bodyPr>
                        </wps:wsp>
                        <wpg:grpSp>
                          <wpg:cNvPr id="318" name="Gruppierung 45"/>
                          <wpg:cNvGrpSpPr/>
                          <wpg:grpSpPr>
                            <a:xfrm>
                              <a:off x="347292" y="2731865"/>
                              <a:ext cx="3897994" cy="1409868"/>
                              <a:chOff x="347292" y="2731865"/>
                              <a:chExt cx="3897994" cy="1409868"/>
                            </a:xfrm>
                          </wpg:grpSpPr>
                          <wpg:grpSp>
                            <wpg:cNvPr id="319" name="Gruppierung 12"/>
                            <wpg:cNvGrpSpPr/>
                            <wpg:grpSpPr>
                              <a:xfrm>
                                <a:off x="1163918" y="2731865"/>
                                <a:ext cx="2280676" cy="1409868"/>
                                <a:chOff x="1163918" y="2731865"/>
                                <a:chExt cx="2280676" cy="1409868"/>
                              </a:xfrm>
                            </wpg:grpSpPr>
                            <pic:pic xmlns:pic="http://schemas.openxmlformats.org/drawingml/2006/picture">
                              <pic:nvPicPr>
                                <pic:cNvPr id="384" name="Bild 4" descr="2013_12_04_angry person_2.png"/>
                                <pic:cNvPicPr>
                                  <a:picLocks noChangeAspect="1"/>
                                </pic:cNvPicPr>
                              </pic:nvPicPr>
                              <pic:blipFill rotWithShape="1">
                                <a:blip r:embed="rId46" cstate="print">
                                  <a:extLst>
                                    <a:ext uri="{28A0092B-C50C-407E-A947-70E740481C1C}">
                                      <a14:useLocalDpi xmlns:a14="http://schemas.microsoft.com/office/drawing/2010/main"/>
                                    </a:ext>
                                  </a:extLst>
                                </a:blip>
                                <a:srcRect/>
                                <a:stretch/>
                              </pic:blipFill>
                              <pic:spPr>
                                <a:xfrm>
                                  <a:off x="1163918" y="2731865"/>
                                  <a:ext cx="760117" cy="1409868"/>
                                </a:xfrm>
                                <a:prstGeom prst="rect">
                                  <a:avLst/>
                                </a:prstGeom>
                              </pic:spPr>
                            </pic:pic>
                            <pic:pic xmlns:pic="http://schemas.openxmlformats.org/drawingml/2006/picture">
                              <pic:nvPicPr>
                                <pic:cNvPr id="385" name="Bild 5" descr="2013_12_04_angry person_1.png"/>
                                <pic:cNvPicPr>
                                  <a:picLocks noChangeAspect="1"/>
                                </pic:cNvPicPr>
                              </pic:nvPicPr>
                              <pic:blipFill rotWithShape="1">
                                <a:blip r:embed="rId61" cstate="print">
                                  <a:extLst>
                                    <a:ext uri="{28A0092B-C50C-407E-A947-70E740481C1C}">
                                      <a14:useLocalDpi xmlns:a14="http://schemas.microsoft.com/office/drawing/2010/main"/>
                                    </a:ext>
                                  </a:extLst>
                                </a:blip>
                                <a:srcRect/>
                                <a:stretch/>
                              </pic:blipFill>
                              <pic:spPr>
                                <a:xfrm flipH="1">
                                  <a:off x="2964118" y="2731865"/>
                                  <a:ext cx="480476" cy="1404247"/>
                                </a:xfrm>
                                <a:prstGeom prst="rect">
                                  <a:avLst/>
                                </a:prstGeom>
                              </pic:spPr>
                            </pic:pic>
                          </wpg:grpSp>
                          <wps:wsp>
                            <wps:cNvPr id="386" name="Textfeld 42"/>
                            <wps:cNvSpPr txBox="1"/>
                            <wps:spPr>
                              <a:xfrm>
                                <a:off x="347292" y="3163360"/>
                                <a:ext cx="813566" cy="412772"/>
                              </a:xfrm>
                              <a:prstGeom prst="rect">
                                <a:avLst/>
                              </a:prstGeom>
                              <a:noFill/>
                            </wps:spPr>
                            <wps:txbx>
                              <w:txbxContent>
                                <w:p w14:paraId="01E813A1" w14:textId="36E662BE" w:rsidR="00F423B4" w:rsidRDefault="00F423B4" w:rsidP="00805BD0">
                                  <w:pPr>
                                    <w:spacing w:after="0"/>
                                    <w:jc w:val="center"/>
                                    <w:textAlignment w:val="baseline"/>
                                  </w:pPr>
                                  <w:r>
                                    <w:rPr>
                                      <w:rFonts w:eastAsia="MS PGothic"/>
                                      <w:b/>
                                      <w:bCs/>
                                      <w:color w:val="000000"/>
                                      <w:kern w:val="24"/>
                                    </w:rPr>
                                    <w:t>Conflict</w:t>
                                  </w:r>
                                </w:p>
                                <w:p w14:paraId="3F45B38C" w14:textId="4D6BFE4D" w:rsidR="00F423B4" w:rsidRDefault="00F423B4" w:rsidP="00805BD0">
                                  <w:pPr>
                                    <w:spacing w:after="0"/>
                                    <w:jc w:val="center"/>
                                    <w:textAlignment w:val="baseline"/>
                                  </w:pPr>
                                  <w:r>
                                    <w:rPr>
                                      <w:rFonts w:eastAsia="MS PGothic"/>
                                      <w:b/>
                                      <w:bCs/>
                                      <w:color w:val="000000"/>
                                      <w:kern w:val="24"/>
                                    </w:rPr>
                                    <w:t>Partner A</w:t>
                                  </w:r>
                                </w:p>
                              </w:txbxContent>
                            </wps:txbx>
                            <wps:bodyPr wrap="none" rtlCol="0">
                              <a:spAutoFit/>
                            </wps:bodyPr>
                          </wps:wsp>
                          <wps:wsp>
                            <wps:cNvPr id="387" name="Textfeld 43"/>
                            <wps:cNvSpPr txBox="1"/>
                            <wps:spPr>
                              <a:xfrm>
                                <a:off x="3431720" y="3163360"/>
                                <a:ext cx="813566" cy="412772"/>
                              </a:xfrm>
                              <a:prstGeom prst="rect">
                                <a:avLst/>
                              </a:prstGeom>
                              <a:noFill/>
                            </wps:spPr>
                            <wps:txbx>
                              <w:txbxContent>
                                <w:p w14:paraId="2AAAD7A3" w14:textId="3F66F2EF" w:rsidR="00F423B4" w:rsidRDefault="00F423B4" w:rsidP="00805BD0">
                                  <w:pPr>
                                    <w:spacing w:after="0"/>
                                    <w:jc w:val="center"/>
                                    <w:textAlignment w:val="baseline"/>
                                  </w:pPr>
                                  <w:r>
                                    <w:rPr>
                                      <w:rFonts w:eastAsia="MS PGothic"/>
                                      <w:b/>
                                      <w:bCs/>
                                      <w:color w:val="000000"/>
                                      <w:kern w:val="24"/>
                                    </w:rPr>
                                    <w:t>Conflict</w:t>
                                  </w:r>
                                </w:p>
                                <w:p w14:paraId="771F4EB8" w14:textId="116EA76F" w:rsidR="00F423B4" w:rsidRDefault="00F423B4" w:rsidP="00805BD0">
                                  <w:pPr>
                                    <w:spacing w:after="0"/>
                                    <w:jc w:val="center"/>
                                    <w:textAlignment w:val="baseline"/>
                                  </w:pPr>
                                  <w:r>
                                    <w:rPr>
                                      <w:rFonts w:eastAsia="MS PGothic"/>
                                      <w:b/>
                                      <w:bCs/>
                                      <w:color w:val="000000"/>
                                      <w:kern w:val="24"/>
                                    </w:rPr>
                                    <w:t>Partner B</w:t>
                                  </w:r>
                                </w:p>
                              </w:txbxContent>
                            </wps:txbx>
                            <wps:bodyPr wrap="none" rtlCol="0">
                              <a:spAutoFit/>
                            </wps:bodyPr>
                          </wps:wsp>
                        </wpg:grpSp>
                        <wpg:grpSp>
                          <wpg:cNvPr id="388" name="Gruppierung 46"/>
                          <wpg:cNvGrpSpPr/>
                          <wpg:grpSpPr>
                            <a:xfrm>
                              <a:off x="2067008" y="3883993"/>
                              <a:ext cx="1682775" cy="1404247"/>
                              <a:chOff x="2067008" y="3883993"/>
                              <a:chExt cx="1682775" cy="1404247"/>
                            </a:xfrm>
                          </wpg:grpSpPr>
                          <pic:pic xmlns:pic="http://schemas.openxmlformats.org/drawingml/2006/picture">
                            <pic:nvPicPr>
                              <pic:cNvPr id="389" name="Bild 3" descr="2014_02_25_idea.jpg"/>
                              <pic:cNvPicPr>
                                <a:picLocks noChangeAspect="1"/>
                              </pic:cNvPicPr>
                            </pic:nvPicPr>
                            <pic:blipFill rotWithShape="1">
                              <a:blip r:embed="rId48" cstate="print">
                                <a:extLst>
                                  <a:ext uri="{28A0092B-C50C-407E-A947-70E740481C1C}">
                                    <a14:useLocalDpi xmlns:a14="http://schemas.microsoft.com/office/drawing/2010/main"/>
                                  </a:ext>
                                </a:extLst>
                              </a:blip>
                              <a:srcRect/>
                              <a:stretch/>
                            </pic:blipFill>
                            <pic:spPr>
                              <a:xfrm>
                                <a:off x="2067008" y="3883993"/>
                                <a:ext cx="474496" cy="1404247"/>
                              </a:xfrm>
                              <a:prstGeom prst="rect">
                                <a:avLst/>
                              </a:prstGeom>
                            </pic:spPr>
                          </pic:pic>
                          <wps:wsp>
                            <wps:cNvPr id="390" name="Textfeld 44"/>
                            <wps:cNvSpPr txBox="1"/>
                            <wps:spPr>
                              <a:xfrm>
                                <a:off x="2588271" y="4455869"/>
                                <a:ext cx="1161512" cy="762043"/>
                              </a:xfrm>
                              <a:prstGeom prst="rect">
                                <a:avLst/>
                              </a:prstGeom>
                              <a:noFill/>
                            </wps:spPr>
                            <wps:txbx>
                              <w:txbxContent>
                                <w:p w14:paraId="54582813" w14:textId="77777777" w:rsidR="00F423B4" w:rsidRDefault="00F423B4" w:rsidP="00966892">
                                  <w:pPr>
                                    <w:spacing w:after="0"/>
                                    <w:textAlignment w:val="baseline"/>
                                  </w:pPr>
                                  <w:r>
                                    <w:rPr>
                                      <w:rFonts w:eastAsia="MS PGothic"/>
                                      <w:b/>
                                      <w:bCs/>
                                      <w:color w:val="000000"/>
                                      <w:kern w:val="24"/>
                                    </w:rPr>
                                    <w:t>Mediator</w:t>
                                  </w:r>
                                </w:p>
                                <w:p w14:paraId="774DBFE4" w14:textId="77777777" w:rsidR="00F423B4" w:rsidRPr="00966892" w:rsidRDefault="00F423B4" w:rsidP="00966892">
                                  <w:pPr>
                                    <w:pStyle w:val="Listenabsatz"/>
                                    <w:numPr>
                                      <w:ilvl w:val="0"/>
                                      <w:numId w:val="26"/>
                                    </w:numPr>
                                    <w:spacing w:after="0"/>
                                    <w:ind w:left="142" w:hanging="142"/>
                                    <w:textAlignment w:val="baseline"/>
                                  </w:pPr>
                                  <w:r w:rsidRPr="00966892">
                                    <w:rPr>
                                      <w:rFonts w:eastAsia="MS PGothic"/>
                                      <w:color w:val="000000"/>
                                      <w:kern w:val="24"/>
                                    </w:rPr>
                                    <w:t>Facilitator</w:t>
                                  </w:r>
                                </w:p>
                                <w:p w14:paraId="38E82090" w14:textId="77777777" w:rsidR="00F423B4" w:rsidRPr="00966892" w:rsidRDefault="00F423B4" w:rsidP="00966892">
                                  <w:pPr>
                                    <w:pStyle w:val="Listenabsatz"/>
                                    <w:numPr>
                                      <w:ilvl w:val="0"/>
                                      <w:numId w:val="26"/>
                                    </w:numPr>
                                    <w:spacing w:after="0"/>
                                    <w:ind w:left="142" w:hanging="142"/>
                                    <w:textAlignment w:val="baseline"/>
                                  </w:pPr>
                                  <w:r w:rsidRPr="00966892">
                                    <w:rPr>
                                      <w:rFonts w:eastAsia="MS PGothic"/>
                                      <w:color w:val="000000"/>
                                      <w:kern w:val="24"/>
                                    </w:rPr>
                                    <w:t>Addressee</w:t>
                                  </w:r>
                                </w:p>
                                <w:p w14:paraId="6DE0961A" w14:textId="3C35FEA4" w:rsidR="00F423B4" w:rsidRDefault="00F423B4" w:rsidP="00966892">
                                  <w:pPr>
                                    <w:pStyle w:val="Listenabsatz"/>
                                    <w:numPr>
                                      <w:ilvl w:val="0"/>
                                      <w:numId w:val="26"/>
                                    </w:numPr>
                                    <w:spacing w:after="0"/>
                                    <w:ind w:left="142" w:hanging="142"/>
                                    <w:textAlignment w:val="baseline"/>
                                  </w:pPr>
                                  <w:r w:rsidRPr="00966892">
                                    <w:rPr>
                                      <w:rFonts w:eastAsia="MS PGothic"/>
                                      <w:color w:val="000000"/>
                                      <w:kern w:val="24"/>
                                    </w:rPr>
                                    <w:t>Interpreter</w:t>
                                  </w:r>
                                </w:p>
                              </w:txbxContent>
                            </wps:txbx>
                            <wps:bodyPr wrap="square" rtlCol="0">
                              <a:spAutoFit/>
                            </wps:bodyPr>
                          </wps:wsp>
                        </wpg:grpSp>
                      </wpg:grpSp>
                      <wps:wsp>
                        <wps:cNvPr id="391" name="Textfeld 37"/>
                        <wps:cNvSpPr txBox="1"/>
                        <wps:spPr>
                          <a:xfrm>
                            <a:off x="222924" y="5370478"/>
                            <a:ext cx="4384040" cy="412772"/>
                          </a:xfrm>
                          <a:prstGeom prst="rect">
                            <a:avLst/>
                          </a:prstGeom>
                          <a:noFill/>
                        </wps:spPr>
                        <wps:txbx>
                          <w:txbxContent>
                            <w:p w14:paraId="6DF94477" w14:textId="77777777" w:rsidR="00F423B4" w:rsidRDefault="00F423B4" w:rsidP="00EC42E4">
                              <w:pPr>
                                <w:spacing w:after="0"/>
                                <w:jc w:val="left"/>
                              </w:pPr>
                              <w:r>
                                <w:rPr>
                                  <w:color w:val="000000" w:themeColor="text1"/>
                                  <w:kern w:val="24"/>
                                </w:rPr>
                                <w:t>Fig. 5.5.1: Dialogue of mediation between two persons of a team: separated scenario</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id="Gruppieren 38" o:spid="_x0000_s1113" style="position:absolute;left:0;text-align:left;margin-left:98.6pt;margin-top:7.85pt;width:362.25pt;height:467.3pt;z-index:251686912;mso-width-relative:margin;mso-height-relative:margin" coordorigin=",-1524" coordsize="46081,59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">
                <v:group id="Gruppieren 288" o:spid="_x0000_s1114" style="position:absolute;top:-1524;width:46081;height:54406" coordorigin=",-1524" coordsize="46085,54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line id="Gerade Verbindung 290" o:spid="_x0000_s1115" style="position:absolute;visibility:visible;mso-wrap-style:square" from="15121,32951" to="32403,32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tfMMAAADcAAAADwAAAGRycy9kb3ducmV2LnhtbERPXWvCMBR9H/gfwhV8m6kKm+tMiwwE&#10;EQazKuzx2lzbsuSmNFnb7dcvDwMfD+d7k4/WiJ463zhWsJgnIIhLpxuuFJxPu8c1CB+QNRrHpOCH&#10;POTZ5GGDqXYDH6kvQiViCPsUFdQhtKmUvqzJop+7ljhyN9dZDBF2ldQdDjHcGrlMkidpseHYUGNL&#10;bzWVX8W3VTBcrscmMe+3wG5VXp8Pu8+PX6PUbDpuX0EEGsNd/O/eawXLlzg/nolHQG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i7XzDAAAA3AAAAA8AAAAAAAAAAAAA&#10;AAAAoQIAAGRycy9kb3ducmV2LnhtbFBLBQYAAAAABAAEAPkAAACRAwAAAAA=&#10;" strokecolor="windowText" strokeweight="2pt">
                    <v:shadow on="t" color="black" opacity="24903f" origin=",.5" offset="0,.55556mm"/>
                  </v:line>
                  <v:group id="Gruppierung 66" o:spid="_x0000_s1116" style="position:absolute;left:15121;top:32951;width:17282;height:10801" coordorigin="15121,32951" coordsize="17281,10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line id="Gerade Verbindung 294" o:spid="_x0000_s1117" style="position:absolute;flip:x y;visibility:visible;mso-wrap-style:square" from="15121,32951" to="23042,43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bhQcUAAADcAAAADwAAAGRycy9kb3ducmV2LnhtbESPQWvCQBSE74L/YXlCL6KbpFI1uooU&#10;Cj14qfXg8ZF9ZhOzb0N21fjvu4LQ4zAz3zDrbW8bcaPOV44VpNMEBHHhdMWlguPv12QBwgdkjY1j&#10;UvAgD9vNcLDGXLs7/9DtEEoRIexzVGBCaHMpfWHIop+6ljh6Z9dZDFF2pdQd3iPcNjJLkg9pseK4&#10;YLClT0PF5XC1CpL3xz7bm8U429XVOD3N67Rf1kq9jfrdCkSgPvyHX+1vrSBbzuB5Jh4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bbhQcUAAADcAAAADwAAAAAAAAAA&#10;AAAAAAChAgAAZHJzL2Rvd25yZXYueG1sUEsFBgAAAAAEAAQA+QAAAJMDAAAAAA==&#10;" strokecolor="windowText" strokeweight="2pt">
                      <v:shadow on="t" color="black" opacity="24903f" origin=",.5" offset="0,.55556mm"/>
                    </v:line>
                    <v:line id="Gerade Verbindung 295" o:spid="_x0000_s1118" style="position:absolute;flip:x;visibility:visible;mso-wrap-style:square" from="23042,32951" to="32403,43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FDq8UAAADcAAAADwAAAGRycy9kb3ducmV2LnhtbESPzWrDMBCE74G8g9hAbomUQEviRjYh&#10;oZBAD41bCrkt1tY2tVbGkn/69lWh0OMwM98wh2yyjRio87VjDZu1AkFcOFNzqeH97Xm1A+EDssHG&#10;MWn4Jg9ZOp8dMDFu5BsNeShFhLBPUEMVQptI6YuKLPq1a4mj9+k6iyHKrpSmwzHCbSO3Sj1KizXH&#10;hQpbOlVUfOW91aDUy/5+nYbXDxXubd5f+vE8ktbLxXR8AhFoCv/hv/bFaNjuH+D3TDwCMv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FDq8UAAADcAAAADwAAAAAAAAAA&#10;AAAAAAChAgAAZHJzL2Rvd25yZXYueG1sUEsFBgAAAAAEAAQA+QAAAJMDAAAAAA==&#10;" strokecolor="windowText" strokeweight="2pt">
                      <v:shadow on="t" color="black" opacity="24903f" origin=",.5" offset="0,.55556mm"/>
                    </v:line>
                  </v:group>
                  <v:group id="Gruppierung 49" o:spid="_x0000_s1119" style="position:absolute;left:15244;top:21054;width:15596;height:5760" coordorigin="15244,21054" coordsize="15596,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5TSMYAAADcAAAADwAAAGRycy9kb3ducmV2LnhtbESPQWvCQBSE7wX/w/KE&#10;3ppNLA01ZhURKx5CoSqU3h7ZZxLMvg3ZbRL/fbdQ6HGYmW+YfDOZVgzUu8aygiSKQRCXVjdcKbic&#10;355eQTiPrLG1TAru5GCznj3kmGk78gcNJ1+JAGGXoYLa+y6T0pU1GXSR7YiDd7W9QR9kX0nd4xjg&#10;ppWLOE6lwYbDQo0d7Woqb6dvo+Aw4rh9TvZDcbvu7l/nl/fPIiGlHufTdgXC0+T/w3/to1awW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TlNIxgAAANwA&#10;AAAPAAAAAAAAAAAAAAAAAKoCAABkcnMvZG93bnJldi54bWxQSwUGAAAAAAQABAD6AAAAnQMAAAAA&#10;">
                    <v:shape id="Freihandform 297" o:spid="_x0000_s1120" style="position:absolute;left:15244;top:21054;width:457;height:5760;flip:y;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bEucMA&#10;AADcAAAADwAAAGRycy9kb3ducmV2LnhtbESPQWvCQBSE74X+h+UVvNVNFWxNXcUqovTW2N6fu88k&#10;NPs25K0a/70rFHocZuYbZrbofaPO1Ekd2MDLMANFbIOruTTwvd88v4GSiOywCUwGriSwmD8+zDB3&#10;4cJfdC5iqRKEJUcDVYxtrrXYijzKMLTEyTuGzmNMsiu16/CS4L7RoyybaI81p4UKW1pVZH+Lkzew&#10;/Oybw1ZsnB7HUhcfdv0jh70xg6d++Q4qUh//w3/tnTMwmr7C/Uw6An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bEucMAAADcAAAADwAAAAAAAAAAAAAAAACYAgAAZHJzL2Rv&#10;d25yZXYueG1sUEsFBgAAAAAEAAQA9QAAAIgDA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7621,0;38075,97637;7621,126929;45688,205039;7,263622;41881,302677;7,380788;41881,419843;7,478426;45688,527244;7621,576064" o:connectangles="0,0,0,0,0,0,0,0,0,0,0" textboxrect="0,0,126048,619280"/>
                      <v:textbox>
                        <w:txbxContent>
                          <w:p w14:paraId="2B9A0041" w14:textId="77777777" w:rsidR="00F423B4" w:rsidRDefault="00F423B4" w:rsidP="00EC42E4">
                            <w:r>
                              <w:rPr>
                                <w:color w:val="000000" w:themeColor="text1"/>
                                <w:kern w:val="24"/>
                              </w:rPr>
                              <w:t> </w:t>
                            </w:r>
                          </w:p>
                        </w:txbxContent>
                      </v:textbox>
                    </v:shape>
                    <v:shape id="Freihandform 298" o:spid="_x0000_s1121" style="position:absolute;left:20267;top:21054;width:480;height:5760;flip:y;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Qy8AA&#10;AADcAAAADwAAAGRycy9kb3ducmV2LnhtbERPTWvCQBC9F/wPywi91Y0WpEZX0RaxeGts7+PumASz&#10;syGzavz33YPg8fG+F6veN+pKndSBDYxHGShiG1zNpYHfw/btA5REZIdNYDJwJ4HVcvCywNyFG//Q&#10;tYilSiEsORqoYmxzrcVW5FFGoSVO3Cl0HmOCXaldh7cU7hs9ybKp9lhzaqiwpc+K7Lm4eAPrfd8c&#10;d2Lj7PQudbGxX39yPBjzOuzXc1CR+vgUP9zfzsBkltamM+kI6O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lQy8AAAADcAAAADwAAAAAAAAAAAAAAAACYAgAAZHJzL2Rvd25y&#10;ZXYueG1sUEsFBgAAAAAEAAQA9QAAAIUDA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8007,0;40004,97637;8007,126929;48004,205039;7,263622;44004,302677;7,380788;44004,419843;7,478426;48004,527244;8007,576064" o:connectangles="0,0,0,0,0,0,0,0,0,0,0" textboxrect="0,0,126048,619280"/>
                      <v:textbox>
                        <w:txbxContent>
                          <w:p w14:paraId="3ACF4D01" w14:textId="77777777" w:rsidR="00F423B4" w:rsidRDefault="00F423B4" w:rsidP="00EC42E4">
                            <w:r>
                              <w:rPr>
                                <w:color w:val="000000" w:themeColor="text1"/>
                                <w:kern w:val="24"/>
                              </w:rPr>
                              <w:t> </w:t>
                            </w:r>
                          </w:p>
                        </w:txbxContent>
                      </v:textbox>
                    </v:shape>
                    <v:shape id="Freihandform 299" o:spid="_x0000_s1122" style="position:absolute;left:25313;top:21054;width:481;height:5760;flip:y;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X1UMMA&#10;AADcAAAADwAAAGRycy9kb3ducmV2LnhtbESPQWvCQBSE74X+h+UVeqsbLYhJXcVWSsWb0d6fu88k&#10;mH0b8lZN/31XKPQ4zMw3zHw5+FZdqZcmsIHxKANFbINruDJw2H++zEBJRHbYBiYDPySwXDw+zLFw&#10;4cY7upaxUgnCUqCBOsau0FpsTR5lFDri5J1C7zEm2Vfa9XhLcN/qSZZNtceG00KNHX3UZM/lxRtY&#10;bYf2+CU25qdXacp3u/6W496Y56dh9QYq0hD/w3/tjTMwyXO4n0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X1UMMAAADcAAAADwAAAAAAAAAAAAAAAACYAgAAZHJzL2Rv&#10;d25yZXYueG1sUEsFBgAAAAAEAAQA9QAAAIgDA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8007,0;40004,97637;8007,126929;48004,205039;7,263622;44004,302677;7,380788;44004,419843;7,478426;48004,527244;8007,576064" o:connectangles="0,0,0,0,0,0,0,0,0,0,0" textboxrect="0,0,126048,619280"/>
                      <v:textbox>
                        <w:txbxContent>
                          <w:p w14:paraId="057333B5" w14:textId="77777777" w:rsidR="00F423B4" w:rsidRDefault="00F423B4" w:rsidP="00EC42E4">
                            <w:r>
                              <w:rPr>
                                <w:color w:val="000000" w:themeColor="text1"/>
                                <w:kern w:val="24"/>
                              </w:rPr>
                              <w:t> </w:t>
                            </w:r>
                          </w:p>
                        </w:txbxContent>
                      </v:textbox>
                    </v:shape>
                    <v:shape id="Freihandform 300" o:spid="_x0000_s1123" style="position:absolute;left:30360;top:21054;width:480;height:5760;flip:y;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TG178A&#10;AADcAAAADwAAAGRycy9kb3ducmV2LnhtbERPTWvCQBC9F/wPywje6sYKUqOraIu0eGvU+7g7JsHs&#10;bMhsNf333YPg8fG+l+veN+pGndSBDUzGGShiG1zNpYHjYff6DkoissMmMBn4I4H1avCyxNyFO//Q&#10;rYilSiEsORqoYmxzrcVW5FHGoSVO3CV0HmOCXaldh/cU7hv9lmUz7bHm1FBhSx8V2Wvx6w1s9n1z&#10;/hIb55ep1MXWfp7kfDBmNOw3C1CR+vgUP9zfzsA0S/PTmXQE9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pMbXvwAAANwAAAAPAAAAAAAAAAAAAAAAAJgCAABkcnMvZG93bnJl&#10;di54bWxQSwUGAAAAAAQABAD1AAAAhA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8007,0;40004,97637;8007,126929;48004,205039;7,263622;44004,302677;7,380788;44004,419843;7,478426;48004,527244;8007,576064" o:connectangles="0,0,0,0,0,0,0,0,0,0,0" textboxrect="0,0,126048,619280"/>
                      <v:textbox>
                        <w:txbxContent>
                          <w:p w14:paraId="44F90416" w14:textId="77777777" w:rsidR="00F423B4" w:rsidRDefault="00F423B4" w:rsidP="00EC42E4">
                            <w:r>
                              <w:rPr>
                                <w:color w:val="000000" w:themeColor="text1"/>
                                <w:kern w:val="24"/>
                              </w:rPr>
                              <w:t> </w:t>
                            </w:r>
                          </w:p>
                        </w:txbxContent>
                      </v:textbox>
                    </v:shape>
                  </v:group>
                  <v:group id="Gruppierung 48" o:spid="_x0000_s1124" style="position:absolute;left:12721;top:20837;width:20642;height:6193" coordorigin="12721,20837" coordsize="20642,6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 id="Freihandform 302" o:spid="_x0000_s1125" style="position:absolute;left:12721;top:20837;width:480;height:6193;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OYCsQA&#10;AADcAAAADwAAAGRycy9kb3ducmV2LnhtbESPW2sCMRSE3wv+h3AE32pWpUVWo4hSqNgiXsDX4+bs&#10;BTcnSxLX7b9vCgUfh5n5hpkvO1OLlpyvLCsYDRMQxJnVFRcKzqeP1ykIH5A11pZJwQ95WC56L3NM&#10;tX3wgdpjKESEsE9RQRlCk0rps5IM+qFtiKOXW2cwROkKqR0+ItzUcpwk79JgxXGhxIbWJWW3490o&#10;uF2uPLFVe9i4b96/bXO523/lSg363WoGIlAXnuH/9qdWMEnG8Hc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DmArEAAAA3AAAAA8AAAAAAAAAAAAAAAAAmAIAAGRycy9k&#10;b3ducmV2LnhtbFBLBQYAAAAABAAEAPUAAACJAw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8007,0;40004,104962;8007,136451;48004,220421;7,283399;44004,325384;7,409354;44004,451339;7,514317;48004,566798;8007,619280" o:connectangles="0,0,0,0,0,0,0,0,0,0,0" textboxrect="0,0,126048,619280"/>
                      <v:textbox>
                        <w:txbxContent>
                          <w:p w14:paraId="503CDAD8" w14:textId="77777777" w:rsidR="00F423B4" w:rsidRDefault="00F423B4" w:rsidP="00EC42E4">
                            <w:r>
                              <w:rPr>
                                <w:color w:val="000000" w:themeColor="text1"/>
                                <w:kern w:val="24"/>
                              </w:rPr>
                              <w:t> </w:t>
                            </w:r>
                          </w:p>
                        </w:txbxContent>
                      </v:textbox>
                    </v:shape>
                    <v:shape id="Freihandform 303" o:spid="_x0000_s1126" style="position:absolute;left:17744;top:20837;width:480;height:6193;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89kcUA&#10;AADcAAAADwAAAGRycy9kb3ducmV2LnhtbESPW2sCMRSE3wv+h3AKvtVsu1jK1ihiERQt4gX6etyc&#10;veDmZEniuv57Uyj0cZiZb5jJrDeN6Mj52rKC11ECgji3uuZSwem4fPkA4QOyxsYyKbiTh9l08DTB&#10;TNsb76k7hFJECPsMFVQhtJmUPq/IoB/Zljh6hXUGQ5SulNrhLcJNI9+S5F0arDkuVNjSoqL8crga&#10;BZefM6e27vZf7pt343UhN7ttodTwuZ9/ggjUh//wX3ulFaRJCr9n4h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z2RxQAAANwAAAAPAAAAAAAAAAAAAAAAAJgCAABkcnMv&#10;ZG93bnJldi54bWxQSwUGAAAAAAQABAD1AAAAig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8007,0;40004,104962;8007,136451;48004,220421;7,283399;44004,325384;7,409354;44004,451339;7,514317;48004,566798;8007,619280" o:connectangles="0,0,0,0,0,0,0,0,0,0,0" textboxrect="0,0,126048,619280"/>
                      <v:textbox>
                        <w:txbxContent>
                          <w:p w14:paraId="453E56F9" w14:textId="77777777" w:rsidR="00F423B4" w:rsidRDefault="00F423B4" w:rsidP="00EC42E4">
                            <w:r>
                              <w:rPr>
                                <w:color w:val="000000" w:themeColor="text1"/>
                                <w:kern w:val="24"/>
                              </w:rPr>
                              <w:t> </w:t>
                            </w:r>
                          </w:p>
                        </w:txbxContent>
                      </v:textbox>
                    </v:shape>
                    <v:shape id="Freihandform 304" o:spid="_x0000_s1127" style="position:absolute;left:22790;top:20837;width:481;height:6193;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al5cUA&#10;AADcAAAADwAAAGRycy9kb3ducmV2LnhtbESP3WoCMRSE74W+QziF3mm2tRbZGqW0FBQVWRW8Pd2c&#10;/cHNyZKk6/btjSD0cpiZb5jZojeN6Mj52rKC51ECgji3uuZSwfHwPZyC8AFZY2OZFPyRh8X8YTDD&#10;VNsLZ9TtQykihH2KCqoQ2lRKn1dk0I9sSxy9wjqDIUpXSu3wEuGmkS9J8iYN1hwXKmzps6L8vP81&#10;Cs6nHx7busu+3JZ3k1Uh17tNodTTY//xDiJQH/7D9/ZSKxgnr3A7E4+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qXlxQAAANwAAAAPAAAAAAAAAAAAAAAAAJgCAABkcnMv&#10;ZG93bnJldi54bWxQSwUGAAAAAAQABAD1AAAAig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8007,0;40004,104962;8007,136451;48004,220421;7,283399;44004,325384;7,409354;44004,451339;7,514317;48004,566798;8007,619280" o:connectangles="0,0,0,0,0,0,0,0,0,0,0" textboxrect="0,0,126048,619280"/>
                      <v:textbox>
                        <w:txbxContent>
                          <w:p w14:paraId="7B45058E" w14:textId="77777777" w:rsidR="00F423B4" w:rsidRDefault="00F423B4" w:rsidP="00EC42E4">
                            <w:r>
                              <w:rPr>
                                <w:color w:val="000000" w:themeColor="text1"/>
                                <w:kern w:val="24"/>
                              </w:rPr>
                              <w:t> </w:t>
                            </w:r>
                          </w:p>
                        </w:txbxContent>
                      </v:textbox>
                    </v:shape>
                    <v:shape id="Freihandform 305" o:spid="_x0000_s1128" style="position:absolute;left:27837;top:20837;width:480;height:6193;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oAfsUA&#10;AADcAAAADwAAAGRycy9kb3ducmV2LnhtbESP3WoCMRSE74W+QziF3mm2FUtZzS6lpdCiIlrB2+Pm&#10;7A9uTpYkXde3N0LBy2FmvmEW+WBa0ZPzjWUFz5MEBHFhdcOVgv3v1/gNhA/IGlvLpOBCHvLsYbTA&#10;VNszb6nfhUpECPsUFdQhdKmUvqjJoJ/Yjjh6pXUGQ5SuktrhOcJNK1+S5FUabDgu1NjRR03Fafdn&#10;FJwOR57apt9+ujVvZj+lXG5WpVJPj8P7HESgIdzD/+1vrWCazOB2Jh4B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gB+xQAAANwAAAAPAAAAAAAAAAAAAAAAAJgCAABkcnMv&#10;ZG93bnJldi54bWxQSwUGAAAAAAQABAD1AAAAig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8007,0;40004,104962;8007,136451;48004,220421;7,283399;44004,325384;7,409354;44004,451339;7,514317;48004,566798;8007,619280" o:connectangles="0,0,0,0,0,0,0,0,0,0,0" textboxrect="0,0,126048,619280"/>
                      <v:textbox>
                        <w:txbxContent>
                          <w:p w14:paraId="05419830" w14:textId="77777777" w:rsidR="00F423B4" w:rsidRDefault="00F423B4" w:rsidP="00EC42E4">
                            <w:r>
                              <w:rPr>
                                <w:color w:val="000000" w:themeColor="text1"/>
                                <w:kern w:val="24"/>
                              </w:rPr>
                              <w:t> </w:t>
                            </w:r>
                          </w:p>
                        </w:txbxContent>
                      </v:textbox>
                    </v:shape>
                    <v:shape id="Freihandform 306" o:spid="_x0000_s1129" style="position:absolute;left:32883;top:20837;width:480;height:6193;visibility:visible;mso-wrap-style:square;v-text-anchor:middle" coordsize="126048,6192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eCcUA&#10;AADcAAAADwAAAGRycy9kb3ducmV2LnhtbESPW2sCMRSE3wv+h3CEvtWslYqsZhdRCi1tES/g63Fz&#10;9oKbkyVJ1+2/bwoFH4eZ+YZZ5YNpRU/ON5YVTCcJCOLC6oYrBafj69MChA/IGlvLpOCHPOTZ6GGF&#10;qbY33lN/CJWIEPYpKqhD6FIpfVGTQT+xHXH0SusMhihdJbXDW4SbVj4nyVwabDgu1NjRpqbievg2&#10;Cq7nC89s0++37ot3L++l/Nh9lko9jof1EkSgIdzD/+03rWCWzOHvTD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J4JxQAAANwAAAAPAAAAAAAAAAAAAAAAAJgCAABkcnMv&#10;ZG93bnJldi54bWxQSwUGAAAAAAQABAD1AAAAigMAAAAA&#10;" adj="-11796480,,5400" path="m21010,v41981,41110,83962,82220,83962,104962c104972,127704,17512,117208,21010,136451v3498,19243,108451,59479,104953,83970c122465,244912,1768,265905,19,283399v-1749,17494,115448,20993,115448,41985c115467,346376,19,388362,19,409354v,20992,115448,24491,115448,41985c115467,468833,-1730,495074,19,514317v1749,19243,122446,34987,125944,52481c129462,584292,21010,619280,21010,619280e" filled="f" strokecolor="windowText" strokeweight="2pt">
                      <v:stroke joinstyle="miter"/>
                      <v:shadow on="t" color="black" opacity="24903f" origin=",.5" offset="0,.55556mm"/>
                      <v:formulas/>
                      <v:path arrowok="t" o:connecttype="custom" o:connectlocs="8007,0;40004,104962;8007,136451;48004,220421;7,283399;44004,325384;7,409354;44004,451339;7,514317;48004,566798;8007,619280" o:connectangles="0,0,0,0,0,0,0,0,0,0,0" textboxrect="0,0,126048,619280"/>
                      <v:textbox>
                        <w:txbxContent>
                          <w:p w14:paraId="5931033E" w14:textId="77777777" w:rsidR="00F423B4" w:rsidRDefault="00F423B4" w:rsidP="00EC42E4">
                            <w:r>
                              <w:rPr>
                                <w:color w:val="000000" w:themeColor="text1"/>
                                <w:kern w:val="24"/>
                              </w:rPr>
                              <w:t> </w:t>
                            </w:r>
                          </w:p>
                        </w:txbxContent>
                      </v:textbox>
                    </v:shape>
                  </v:group>
                  <v:group id="Gruppierung 14" o:spid="_x0000_s1130" style="position:absolute;top:2835;width:46085;height:17282" coordorigin=",2835" coordsize="46085,17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group id="Gruppierung 11" o:spid="_x0000_s1131" style="position:absolute;left:2160;top:2835;width:41683;height:16383" coordorigin="2160,2835" coordsize="41683,16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shape id="Bild 6" o:spid="_x0000_s1132" type="#_x0000_t75" alt="2013_12_04_bored person.png" style="position:absolute;left:39604;top:5176;width:4239;height:14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4KHDAAAA3AAAAA8AAABkcnMvZG93bnJldi54bWxEj0FrwkAUhO8F/8PyCt7qplFKNnUVERRB&#10;DzXa+yP7TILZtyG7avrvu0Khx2FmvmHmy8G24k69bxxreJ8kIIhLZxquNJxPm7cMhA/IBlvHpOGH&#10;PCwXo5c55sY9+Ej3IlQiQtjnqKEOocul9GVNFv3EdcTRu7jeYoiyr6Tp8RHhtpVpknxIiw3HhRo7&#10;WtdUXoub1aAwbbK9U0oethWls+8vVRQrrcevw+oTRKAh/If/2jujYZooeJ6JR0A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P7gocMAAADcAAAADwAAAAAAAAAAAAAAAACf&#10;AgAAZHJzL2Rvd25yZXYueG1sUEsFBgAAAAAEAAQA9wAAAI8DAAAAAA==&#10;">
                        <v:imagedata r:id="rId62" o:title="2013_12_04_bored person" grayscale="t"/>
                        <v:path arrowok="t"/>
                      </v:shape>
                      <v:shape id="Bild 7" o:spid="_x0000_s1133" type="#_x0000_t75" alt="2014_02_25_questioning.jpg" style="position:absolute;left:2160;top:5176;width:5456;height:14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9SzjEAAAA3AAAAA8AAABkcnMvZG93bnJldi54bWxET89rwjAUvg/8H8ITdhmadoMpnVGkKPQw&#10;NqzdYbdH89YUm5fSxFr/++Uw2PHj+73ZTbYTIw2+dawgXSYgiGunW24UVOfjYg3CB2SNnWNScCcP&#10;u+3sYYOZdjc+0ViGRsQQ9hkqMCH0mZS+NmTRL11PHLkfN1gMEQ6N1APeYrjt5HOSvEqLLccGgz3l&#10;hupLebUKivvXe+JX+efl49iap/33YSx0pdTjfNq/gQg0hX/xn7vQCl7SOD+eiUdAb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H9SzjEAAAA3AAAAA8AAAAAAAAAAAAAAAAA&#10;nwIAAGRycy9kb3ducmV2LnhtbFBLBQYAAAAABAAEAPcAAACQAwAAAAA=&#10;">
                        <v:imagedata r:id="rId63" o:title="2014_02_25_questioning" croptop="10081f" cropbottom="2965f" cropleft="5942f" cropright="14852f" grayscale="t"/>
                        <v:path arrowok="t"/>
                      </v:shape>
                      <v:shape id="Bild 8" o:spid="_x0000_s1134" type="#_x0000_t75" alt="2014_02_25_waiting.jpg" style="position:absolute;left:20802;top:2835;width:4758;height:1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MjdDFAAAA3AAAAA8AAABkcnMvZG93bnJldi54bWxEj0FrAjEUhO8F/0N4greaXS2lXY2iFamn&#10;QrXQ63Pzurs1edkmUVd/vSkUehxm5htmOu+sESfyoXGsIB9mIIhLpxuuFHzs1vdPIEJE1mgck4IL&#10;BZjPendTLLQ78zudtrESCcKhQAV1jG0hZShrshiGriVO3pfzFmOSvpLa4znBrZGjLHuUFhtOCzW2&#10;9FJTedgerYKf1fX5NXwvHvY7T/j5tloaE5ZKDfrdYgIiUhf/w3/tjVYwznP4PZOOgJz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jI3QxQAAANwAAAAPAAAAAAAAAAAAAAAA&#10;AJ8CAABkcnMvZG93bnJldi54bWxQSwUGAAAAAAQABAD3AAAAkQMAAAAA&#10;">
                        <v:imagedata r:id="rId64" o:title="2014_02_25_waiting" grayscale="t"/>
                        <v:path arrowok="t"/>
                      </v:shape>
                      <v:shape id="Bild 9" o:spid="_x0000_s1135" type="#_x0000_t75" alt="2013_11_25_explaining person_1.jpg" style="position:absolute;left:28514;top:3943;width:8137;height:13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r99vEAAAA3AAAAA8AAABkcnMvZG93bnJldi54bWxEj0FrwkAUhO+C/2F5gjfdRKFImo2koiBC&#10;C7WlXh/Z1yRk923Irhr/fbdQ6HGYmW+YfDtaI240+NaxgnSZgCCunG65VvD5cVhsQPiArNE4JgUP&#10;8rAtppMcM+3u/E63c6hFhLDPUEETQp9J6auGLPql64mj9+0GiyHKoZZ6wHuEWyNXSfIkLbYcFxrs&#10;addQ1Z2vVsF+U6b922nvu9J0L5fLl26teVVqPhvLZxCBxvAf/msftYJ1uoLfM/EIyO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or99vEAAAA3AAAAA8AAAAAAAAAAAAAAAAA&#10;nwIAAGRycy9kb3ducmV2LnhtbFBLBQYAAAAABAAEAPcAAACQAwAAAAA=&#10;">
                        <v:imagedata r:id="rId65" o:title="2013_11_25_explaining person_1" grayscale="t"/>
                        <v:path arrowok="t"/>
                      </v:shape>
                      <v:shape id="Bild 10" o:spid="_x0000_s1136" type="#_x0000_t75" alt="2014_02_25_yeah.jpg" style="position:absolute;left:10569;top:3916;width:7280;height:14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x1ELFAAAA3AAAAA8AAABkcnMvZG93bnJldi54bWxEj0FrwkAUhO+C/2F5hd7MRmslpq4iBUsO&#10;gjQtxeMj+5qEZt+m2W0S/70rFDwOM/MNs9mNphE9da62rGAexSCIC6trLhV8fhxmCQjnkTU2lknB&#10;hRzsttPJBlNtB36nPvelCBB2KSqovG9TKV1RkUEX2ZY4eN+2M+iD7EqpOxwC3DRyEccrabDmsFBh&#10;S68VFT/5n1Gwdl+rJsmOp3Lp386/dDBOZwulHh/G/QsIT6O/h//bmVbwNH+G25lwBOT2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8dRCxQAAANwAAAAPAAAAAAAAAAAAAAAA&#10;AJ8CAABkcnMvZG93bnJldi54bWxQSwUGAAAAAAQABAD3AAAAkQMAAAAA&#10;">
                        <v:imagedata r:id="rId66" o:title="2014_02_25_yeah" croptop="3205f" cropbottom="1041f" cropleft="2927f" cropright="8539f"/>
                        <v:path arrowok="t"/>
                      </v:shape>
                    </v:group>
                    <v:roundrect id="Abgerundetes Rechteck 316" o:spid="_x0000_s1137" style="position:absolute;top:2835;width:46085;height:17282;visibility:visible;mso-wrap-style:square;v-text-anchor:bottom"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rbdMIA&#10;AADcAAAADwAAAGRycy9kb3ducmV2LnhtbESPQYvCMBSE78L+h/AWvMiauoJoNS0iLNurVjw/mrdt&#10;MXkpTardf28EweMwM98wu3y0Rtyo961jBYt5AoK4crrlWsG5/Plag/ABWaNxTAr+yUOefUx2mGp3&#10;5yPdTqEWEcI+RQVNCF0qpa8asujnriOO3p/rLYYo+1rqHu8Rbo38TpKVtNhyXGiwo0ND1fU0WAVF&#10;ud/8FrPhcmkTz8PakDmUM6Wmn+N+CyLQGN7hV7vQCpaLFTzPxCMg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Ktt0wgAAANwAAAAPAAAAAAAAAAAAAAAAAJgCAABkcnMvZG93&#10;bnJldi54bWxQSwUGAAAAAAQABAD1AAAAhwMAAAAA&#10;" filled="f" stroked="f" strokeweight="2pt">
                      <v:textbox>
                        <w:txbxContent>
                          <w:p w14:paraId="2F94CBEF" w14:textId="77777777" w:rsidR="00F423B4" w:rsidRPr="00805BD0" w:rsidRDefault="00F423B4" w:rsidP="00EC42E4">
                            <w:pPr>
                              <w:spacing w:after="0"/>
                              <w:jc w:val="center"/>
                              <w:textAlignment w:val="baseline"/>
                              <w:rPr>
                                <w:b/>
                                <w:bCs/>
                              </w:rPr>
                            </w:pPr>
                            <w:r w:rsidRPr="00805BD0">
                              <w:rPr>
                                <w:b/>
                                <w:bCs/>
                                <w:color w:val="000000"/>
                                <w:kern w:val="24"/>
                              </w:rPr>
                              <w:t>Resonance</w:t>
                            </w:r>
                          </w:p>
                        </w:txbxContent>
                      </v:textbox>
                    </v:roundrect>
                  </v:group>
                  <v:shape id="Textfeld 41" o:spid="_x0000_s1138" type="#_x0000_t202" style="position:absolute;left:6567;top:-1524;width:32317;height:4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SscMA&#10;AADcAAAADwAAAGRycy9kb3ducmV2LnhtbESPQWvCQBSE7wX/w/KE3uomllaJriK2BQ+9VOP9kX1m&#10;g9m3Iftq4r/vFgo9DjPzDbPejr5VN+pjE9hAPstAEVfBNlwbKE8fT0tQUZAttoHJwJ0ibDeThzUW&#10;Ngz8Rbej1CpBOBZowIl0hdaxcuQxzkJHnLxL6D1Kkn2tbY9DgvtWz7PsVXtsOC047GjvqLoev70B&#10;EbvL7+W7j4fz+Pk2uKx6wdKYx+m4W4ESGuU//Nc+WAPP+QJ+z6Qj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DSscMAAADcAAAADwAAAAAAAAAAAAAAAACYAgAAZHJzL2Rv&#10;d25yZXYueG1sUEsFBgAAAAAEAAQA9QAAAIgDAAAAAA==&#10;" filled="f" stroked="f">
                    <v:textbox style="mso-fit-shape-to-text:t">
                      <w:txbxContent>
                        <w:p w14:paraId="5B530383" w14:textId="63FAA172" w:rsidR="00F423B4" w:rsidRDefault="00F423B4" w:rsidP="00EC42E4">
                          <w:pPr>
                            <w:spacing w:after="0"/>
                            <w:jc w:val="center"/>
                            <w:textAlignment w:val="baseline"/>
                            <w:rPr>
                              <w:rFonts w:eastAsia="MS PGothic"/>
                              <w:b/>
                              <w:bCs/>
                              <w:color w:val="000000"/>
                              <w:kern w:val="24"/>
                            </w:rPr>
                          </w:pPr>
                          <w:r>
                            <w:rPr>
                              <w:rFonts w:eastAsia="MS PGothic"/>
                              <w:b/>
                              <w:bCs/>
                              <w:color w:val="000000"/>
                              <w:kern w:val="24"/>
                            </w:rPr>
                            <w:t>Members of team</w:t>
                          </w:r>
                        </w:p>
                        <w:p w14:paraId="1ABAA29E" w14:textId="77777777" w:rsidR="00F423B4" w:rsidRDefault="00F423B4" w:rsidP="00EC42E4">
                          <w:pPr>
                            <w:spacing w:after="0"/>
                            <w:jc w:val="center"/>
                            <w:textAlignment w:val="baseline"/>
                          </w:pPr>
                          <w:r>
                            <w:rPr>
                              <w:rFonts w:eastAsia="MS PGothic"/>
                              <w:color w:val="000000"/>
                              <w:kern w:val="24"/>
                            </w:rPr>
                            <w:t>Empathic observers</w:t>
                          </w:r>
                        </w:p>
                      </w:txbxContent>
                    </v:textbox>
                  </v:shape>
                  <v:group id="Gruppierung 45" o:spid="_x0000_s1139" style="position:absolute;left:3472;top:27318;width:38980;height:14099" coordorigin="3472,27318" coordsize="38979,14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group id="Gruppierung 12" o:spid="_x0000_s1140" style="position:absolute;left:11639;top:27318;width:22806;height:14099" coordorigin="11639,27318" coordsize="22806,14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PL/cYAAADcAAAADwAAAGRycy9kb3ducmV2LnhtbESPT2vCQBTE70K/w/IK&#10;vZlNGiptmlVEaulBCmqh9PbIPpNg9m3Irvnz7V2h4HGYmd8w+Wo0jeipc7VlBUkUgyAurK65VPBz&#10;3M5fQTiPrLGxTAomcrBaPsxyzLQdeE/9wZciQNhlqKDyvs2kdEVFBl1kW+LgnWxn0AfZlVJ3OAS4&#10;aeRzHC+kwZrDQoUtbSoqzoeLUfA54LBOk49+dz5tpr/jy/fvLiGlnh7H9TsIT6O/h//bX1pBmrzB&#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48v9xgAAANwA&#10;AAAPAAAAAAAAAAAAAAAAAKoCAABkcnMvZG93bnJldi54bWxQSwUGAAAAAAQABAD6AAAAnQMAAAAA&#10;">
                      <v:shape id="Bild 4" o:spid="_x0000_s1141" type="#_x0000_t75" alt="2013_12_04_angry person_2.png" style="position:absolute;left:11639;top:27318;width:7601;height:140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PO5/FAAAA3AAAAA8AAABkcnMvZG93bnJldi54bWxEj9FqwkAURN+F/sNyC75I3bQVkegmlILV&#10;+pbUD7hmb5OQ7N2wu2rs13cLBR+HmTnDbPLR9OJCzreWFTzPExDEldUt1wqOX9unFQgfkDX2lknB&#10;jTzk2cNkg6m2Vy7oUoZaRAj7FBU0IQyplL5qyKCf24E4et/WGQxRulpqh9cIN718SZKlNNhyXGhw&#10;oPeGqq48GwWHn27mOnMzR7n/tKfa7z6KgpWaPo5vaxCBxnAP/7f3WsHragF/Z+IRk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zzufxQAAANwAAAAPAAAAAAAAAAAAAAAA&#10;AJ8CAABkcnMvZG93bnJldi54bWxQSwUGAAAAAAQABAD3AAAAkQMAAAAA&#10;">
                        <v:imagedata r:id="rId49" o:title="2013_12_04_angry person_2"/>
                        <v:path arrowok="t"/>
                      </v:shape>
                      <v:shape id="Bild 5" o:spid="_x0000_s1142" type="#_x0000_t75" alt="2013_12_04_angry person_1.png" style="position:absolute;left:29641;top:27318;width:4804;height:14043;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1CArFAAAA3AAAAA8AAABkcnMvZG93bnJldi54bWxEj91qAjEUhO+FvkM4hd5p1vqDrEaxBaHV&#10;3vjzAIfNMVndnCybVLc+vRGEXg4z8w0zW7SuEhdqQulZQb+XgSAuvC7ZKDjsV90JiBCRNVaeScEf&#10;BVjMXzozzLW/8pYuu2hEgnDIUYGNsc6lDIUlh6Hna+LkHX3jMCbZGKkbvCa4q+R7lo2lw5LTgsWa&#10;Pi0V592vU3Czxi1P1XY8MPvhx2r9873hW63U22u7nIKI1Mb/8LP9pRUMJiN4nElHQM7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dQgKxQAAANwAAAAPAAAAAAAAAAAAAAAA&#10;AJ8CAABkcnMvZG93bnJldi54bWxQSwUGAAAAAAQABAD3AAAAkQMAAAAA&#10;">
                        <v:imagedata r:id="rId67" o:title="2013_12_04_angry person_1"/>
                        <v:path arrowok="t"/>
                      </v:shape>
                    </v:group>
                    <v:shape id="Textfeld 42" o:spid="_x0000_s1143" type="#_x0000_t202" style="position:absolute;left:3472;top:31633;width:8136;height:41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3ocQA&#10;AADcAAAADwAAAGRycy9kb3ducmV2LnhtbESPzW7CMBCE75V4B2srcSsOP0UhYBCiIHErpTzAKl7i&#10;NPE6il0IPD1GqtTjaGa+0SxWna3FhVpfOlYwHCQgiHOnSy4UnL53bykIH5A11o5JwY08rJa9lwVm&#10;2l35iy7HUIgIYZ+hAhNCk0npc0MW/cA1xNE7u9ZiiLItpG7xGuG2lqMkmUqLJccFgw1tDOXV8dcq&#10;SBP7WVWz0cHbyX34bjYfbtv8KNV/7dZzEIG68B/+a++1gnE6heeZe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gt6HEAAAA3AAAAA8AAAAAAAAAAAAAAAAAmAIAAGRycy9k&#10;b3ducmV2LnhtbFBLBQYAAAAABAAEAPUAAACJAwAAAAA=&#10;" filled="f" stroked="f">
                      <v:textbox style="mso-fit-shape-to-text:t">
                        <w:txbxContent>
                          <w:p w14:paraId="01E813A1" w14:textId="36E662BE" w:rsidR="00F423B4" w:rsidRDefault="00F423B4" w:rsidP="00805BD0">
                            <w:pPr>
                              <w:spacing w:after="0"/>
                              <w:jc w:val="center"/>
                              <w:textAlignment w:val="baseline"/>
                            </w:pPr>
                            <w:r>
                              <w:rPr>
                                <w:rFonts w:eastAsia="MS PGothic"/>
                                <w:b/>
                                <w:bCs/>
                                <w:color w:val="000000"/>
                                <w:kern w:val="24"/>
                              </w:rPr>
                              <w:t>Conflict</w:t>
                            </w:r>
                          </w:p>
                          <w:p w14:paraId="3F45B38C" w14:textId="4D6BFE4D" w:rsidR="00F423B4" w:rsidRDefault="00F423B4" w:rsidP="00805BD0">
                            <w:pPr>
                              <w:spacing w:after="0"/>
                              <w:jc w:val="center"/>
                              <w:textAlignment w:val="baseline"/>
                            </w:pPr>
                            <w:r>
                              <w:rPr>
                                <w:rFonts w:eastAsia="MS PGothic"/>
                                <w:b/>
                                <w:bCs/>
                                <w:color w:val="000000"/>
                                <w:kern w:val="24"/>
                              </w:rPr>
                              <w:t>Partner A</w:t>
                            </w:r>
                          </w:p>
                        </w:txbxContent>
                      </v:textbox>
                    </v:shape>
                    <v:shape id="Textfeld 43" o:spid="_x0000_s1144" type="#_x0000_t202" style="position:absolute;left:34317;top:31633;width:8135;height:41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SOsUA&#10;AADcAAAADwAAAGRycy9kb3ducmV2LnhtbESPzW7CMBCE75V4B2uReisOFEoIGFTRIvVG+XmAVbzE&#10;IfE6il0IPH2NVKnH0cx8o1msOluLC7W+dKxgOEhAEOdOl1woOB42LykIH5A11o5JwY08rJa9pwVm&#10;2l15R5d9KESEsM9QgQmhyaT0uSGLfuAa4uidXGsxRNkWUrd4jXBby1GSvEmLJccFgw2tDeXV/scq&#10;SBO7rarZ6Nvb8X04MesP99mclXrud+9zEIG68B/+a39pBa/pFB5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BI6xQAAANwAAAAPAAAAAAAAAAAAAAAAAJgCAABkcnMv&#10;ZG93bnJldi54bWxQSwUGAAAAAAQABAD1AAAAigMAAAAA&#10;" filled="f" stroked="f">
                      <v:textbox style="mso-fit-shape-to-text:t">
                        <w:txbxContent>
                          <w:p w14:paraId="2AAAD7A3" w14:textId="3F66F2EF" w:rsidR="00F423B4" w:rsidRDefault="00F423B4" w:rsidP="00805BD0">
                            <w:pPr>
                              <w:spacing w:after="0"/>
                              <w:jc w:val="center"/>
                              <w:textAlignment w:val="baseline"/>
                            </w:pPr>
                            <w:r>
                              <w:rPr>
                                <w:rFonts w:eastAsia="MS PGothic"/>
                                <w:b/>
                                <w:bCs/>
                                <w:color w:val="000000"/>
                                <w:kern w:val="24"/>
                              </w:rPr>
                              <w:t>Conflict</w:t>
                            </w:r>
                          </w:p>
                          <w:p w14:paraId="771F4EB8" w14:textId="116EA76F" w:rsidR="00F423B4" w:rsidRDefault="00F423B4" w:rsidP="00805BD0">
                            <w:pPr>
                              <w:spacing w:after="0"/>
                              <w:jc w:val="center"/>
                              <w:textAlignment w:val="baseline"/>
                            </w:pPr>
                            <w:r>
                              <w:rPr>
                                <w:rFonts w:eastAsia="MS PGothic"/>
                                <w:b/>
                                <w:bCs/>
                                <w:color w:val="000000"/>
                                <w:kern w:val="24"/>
                              </w:rPr>
                              <w:t>Partner B</w:t>
                            </w:r>
                          </w:p>
                        </w:txbxContent>
                      </v:textbox>
                    </v:shape>
                  </v:group>
                  <v:group id="Gruppierung 46" o:spid="_x0000_s1145" style="position:absolute;left:20670;top:38839;width:16827;height:14043" coordorigin="20670,38839" coordsize="16827,14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shape id="Bild 3" o:spid="_x0000_s1146" type="#_x0000_t75" alt="2014_02_25_idea.jpg" style="position:absolute;left:20670;top:38839;width:4745;height:1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6XgPGAAAA3AAAAA8AAABkcnMvZG93bnJldi54bWxEj0FrwkAUhO+F/oflFbwU3VRBNHWVVBC9&#10;CMb20OMj+0wWs29jdtXYX98VBI/DzHzDzBadrcWFWm8cK/gYJCCIC6cNlwp+vlf9CQgfkDXWjknB&#10;jTws5q8vM0y1u3JOl30oRYSwT1FBFUKTSumLiiz6gWuIo3dwrcUQZVtK3eI1wm0th0kylhYNx4UK&#10;G1pWVBz3Z6vA/K23mT2N5Do75WaV26/f912nVO+tyz5BBOrCM/xob7SC0WQK9zPxCMj5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DpeA8YAAADcAAAADwAAAAAAAAAAAAAA&#10;AACfAgAAZHJzL2Rvd25yZXYueG1sUEsFBgAAAAAEAAQA9wAAAJIDAAAAAA==&#10;">
                      <v:imagedata r:id="rId51" o:title="2014_02_25_idea"/>
                      <v:path arrowok="t"/>
                    </v:shape>
                    <v:shape id="Textfeld 44" o:spid="_x0000_s1147" type="#_x0000_t202" style="position:absolute;left:25882;top:44558;width:11615;height:7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pJn8AA&#10;AADcAAAADwAAAGRycy9kb3ducmV2LnhtbERPTWvCQBC9F/wPyxR6040tFRuzEVELHnqppvchO2ZD&#10;s7MhOzXx33cPhR4f77vYTr5TNxpiG9jAcpGBIq6DbbkxUF3e52tQUZAtdoHJwJ0ibMvZQ4G5DSN/&#10;0u0sjUohHHM04ET6XOtYO/IYF6EnTtw1DB4lwaHRdsAxhftOP2fZSntsOTU47GnvqP4+/3gDIna3&#10;vFdHH09f08dhdFn9ipUxT4/TbgNKaJJ/8Z/7ZA28vKX56Uw6Arr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xpJn8AAAADcAAAADwAAAAAAAAAAAAAAAACYAgAAZHJzL2Rvd25y&#10;ZXYueG1sUEsFBgAAAAAEAAQA9QAAAIUDAAAAAA==&#10;" filled="f" stroked="f">
                      <v:textbox style="mso-fit-shape-to-text:t">
                        <w:txbxContent>
                          <w:p w14:paraId="54582813" w14:textId="77777777" w:rsidR="00F423B4" w:rsidRDefault="00F423B4" w:rsidP="00966892">
                            <w:pPr>
                              <w:spacing w:after="0"/>
                              <w:textAlignment w:val="baseline"/>
                            </w:pPr>
                            <w:r>
                              <w:rPr>
                                <w:rFonts w:eastAsia="MS PGothic"/>
                                <w:b/>
                                <w:bCs/>
                                <w:color w:val="000000"/>
                                <w:kern w:val="24"/>
                              </w:rPr>
                              <w:t>Mediator</w:t>
                            </w:r>
                          </w:p>
                          <w:p w14:paraId="774DBFE4" w14:textId="77777777" w:rsidR="00F423B4" w:rsidRPr="00966892" w:rsidRDefault="00F423B4" w:rsidP="00966892">
                            <w:pPr>
                              <w:pStyle w:val="Listenabsatz"/>
                              <w:numPr>
                                <w:ilvl w:val="0"/>
                                <w:numId w:val="26"/>
                              </w:numPr>
                              <w:spacing w:after="0"/>
                              <w:ind w:left="142" w:hanging="142"/>
                              <w:textAlignment w:val="baseline"/>
                            </w:pPr>
                            <w:r w:rsidRPr="00966892">
                              <w:rPr>
                                <w:rFonts w:eastAsia="MS PGothic"/>
                                <w:color w:val="000000"/>
                                <w:kern w:val="24"/>
                              </w:rPr>
                              <w:t>Facilitator</w:t>
                            </w:r>
                          </w:p>
                          <w:p w14:paraId="38E82090" w14:textId="77777777" w:rsidR="00F423B4" w:rsidRPr="00966892" w:rsidRDefault="00F423B4" w:rsidP="00966892">
                            <w:pPr>
                              <w:pStyle w:val="Listenabsatz"/>
                              <w:numPr>
                                <w:ilvl w:val="0"/>
                                <w:numId w:val="26"/>
                              </w:numPr>
                              <w:spacing w:after="0"/>
                              <w:ind w:left="142" w:hanging="142"/>
                              <w:textAlignment w:val="baseline"/>
                            </w:pPr>
                            <w:r w:rsidRPr="00966892">
                              <w:rPr>
                                <w:rFonts w:eastAsia="MS PGothic"/>
                                <w:color w:val="000000"/>
                                <w:kern w:val="24"/>
                              </w:rPr>
                              <w:t>Addressee</w:t>
                            </w:r>
                          </w:p>
                          <w:p w14:paraId="6DE0961A" w14:textId="3C35FEA4" w:rsidR="00F423B4" w:rsidRDefault="00F423B4" w:rsidP="00966892">
                            <w:pPr>
                              <w:pStyle w:val="Listenabsatz"/>
                              <w:numPr>
                                <w:ilvl w:val="0"/>
                                <w:numId w:val="26"/>
                              </w:numPr>
                              <w:spacing w:after="0"/>
                              <w:ind w:left="142" w:hanging="142"/>
                              <w:textAlignment w:val="baseline"/>
                            </w:pPr>
                            <w:r w:rsidRPr="00966892">
                              <w:rPr>
                                <w:rFonts w:eastAsia="MS PGothic"/>
                                <w:color w:val="000000"/>
                                <w:kern w:val="24"/>
                              </w:rPr>
                              <w:t>Interpreter</w:t>
                            </w:r>
                          </w:p>
                        </w:txbxContent>
                      </v:textbox>
                    </v:shape>
                  </v:group>
                </v:group>
                <v:shape id="Textfeld 37" o:spid="_x0000_s1148" type="#_x0000_t202" style="position:absolute;left:2229;top:53704;width:43840;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bsBMMA&#10;AADcAAAADwAAAGRycy9kb3ducmV2LnhtbESPQWvCQBSE7wX/w/KE3uomlhaNriK2BQ+9VOP9kX1m&#10;g9m3Iftq4r/vFgo9DjPzDbPejr5VN+pjE9hAPstAEVfBNlwbKE8fTwtQUZAttoHJwJ0ibDeThzUW&#10;Ngz8Rbej1CpBOBZowIl0hdaxcuQxzkJHnLxL6D1Kkn2tbY9DgvtWz7PsVXtsOC047GjvqLoev70B&#10;EbvL7+W7j4fz+Pk2uKx6wdKYx+m4W4ESGuU//Nc+WAPPyxx+z6Qj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bsBMMAAADcAAAADwAAAAAAAAAAAAAAAACYAgAAZHJzL2Rv&#10;d25yZXYueG1sUEsFBgAAAAAEAAQA9QAAAIgDAAAAAA==&#10;" filled="f" stroked="f">
                  <v:textbox style="mso-fit-shape-to-text:t">
                    <w:txbxContent>
                      <w:p w14:paraId="6DF94477" w14:textId="77777777" w:rsidR="00F423B4" w:rsidRDefault="00F423B4" w:rsidP="00EC42E4">
                        <w:pPr>
                          <w:spacing w:after="0"/>
                          <w:jc w:val="left"/>
                        </w:pPr>
                        <w:r>
                          <w:rPr>
                            <w:color w:val="000000" w:themeColor="text1"/>
                            <w:kern w:val="24"/>
                          </w:rPr>
                          <w:t>Fig. 5.5.1: Dialogue of mediation between two persons of a team: separated scenario</w:t>
                        </w:r>
                      </w:p>
                    </w:txbxContent>
                  </v:textbox>
                </v:shape>
                <w10:wrap type="square"/>
              </v:group>
            </w:pict>
          </mc:Fallback>
        </mc:AlternateContent>
      </w:r>
      <w:r w:rsidR="009E7D4A">
        <w:t>About the general procedure: First of all</w:t>
      </w:r>
      <w:r w:rsidR="00A8493D">
        <w:t>,</w:t>
      </w:r>
      <w:r w:rsidR="009E7D4A">
        <w:t xml:space="preserve"> the two conflict parties </w:t>
      </w:r>
      <w:r w:rsidR="00A8493D">
        <w:t>clarify</w:t>
      </w:r>
      <w:r w:rsidR="009E7D4A">
        <w:t xml:space="preserve"> the backgrounds of their positions with the mediator, </w:t>
      </w:r>
      <w:proofErr w:type="gramStart"/>
      <w:r w:rsidR="009E7D4A">
        <w:t>then</w:t>
      </w:r>
      <w:proofErr w:type="gramEnd"/>
      <w:r w:rsidR="009E7D4A">
        <w:t xml:space="preserve"> they go into direct dialogue with the conflict partner. The mediator controls the dialogue by constant structuring, frequent inquiries, summarizing, active listening and sometimes translating using the method</w:t>
      </w:r>
      <w:r w:rsidR="00A8493D" w:rsidRPr="00A8493D">
        <w:t xml:space="preserve"> </w:t>
      </w:r>
      <w:r w:rsidR="00A8493D">
        <w:t>of doubling</w:t>
      </w:r>
      <w:r w:rsidR="009E7D4A">
        <w:t xml:space="preserve">. Initially, </w:t>
      </w:r>
      <w:r w:rsidR="00A8493D">
        <w:t xml:space="preserve">the conflict parties' statements are addressed to </w:t>
      </w:r>
      <w:r w:rsidR="009E7D4A">
        <w:t xml:space="preserve">the mediator. Later on the mediator structures </w:t>
      </w:r>
      <w:r w:rsidR="00BA4E86">
        <w:t>an orderly argument. Past i</w:t>
      </w:r>
      <w:r w:rsidR="009E7D4A">
        <w:t>njuring actions and reproaches should be shared reciprocally in order to be able to understand them, digest them and to let the past rest.</w:t>
      </w:r>
    </w:p>
    <w:p w14:paraId="416B6BF5" w14:textId="7830C688" w:rsidR="003C2BA8" w:rsidRDefault="009E7D4A" w:rsidP="00BA4E86">
      <w:r w:rsidRPr="00F803AB">
        <w:t>A conversation circle with conflict partners</w:t>
      </w:r>
      <w:r w:rsidR="00BA4E86" w:rsidRPr="00F803AB">
        <w:t xml:space="preserve"> sitting separately</w:t>
      </w:r>
      <w:r w:rsidRPr="00F803AB">
        <w:t xml:space="preserve"> is often chosen as </w:t>
      </w:r>
      <w:r w:rsidR="00BA4E86" w:rsidRPr="00F803AB">
        <w:t xml:space="preserve">the </w:t>
      </w:r>
      <w:r w:rsidRPr="00F803AB">
        <w:t>seating order for a dialogue between two persons</w:t>
      </w:r>
      <w:r w:rsidR="00BA4E86">
        <w:t>: T</w:t>
      </w:r>
      <w:r>
        <w:t>he mediator can concentrate on the two conflict partners, the remaining members of the group take the role of obse</w:t>
      </w:r>
      <w:r w:rsidR="00BA4E86">
        <w:t>rvers: T</w:t>
      </w:r>
      <w:r>
        <w:t xml:space="preserve">hey can </w:t>
      </w:r>
      <w:r w:rsidR="00BA4E86">
        <w:t>act</w:t>
      </w:r>
      <w:r>
        <w:t xml:space="preserve"> as a </w:t>
      </w:r>
      <w:r w:rsidRPr="008B3F34">
        <w:t>“</w:t>
      </w:r>
      <w:r w:rsidR="00BA4E86">
        <w:t>sounding box</w:t>
      </w:r>
      <w:r w:rsidRPr="008B3F34">
        <w:t>” and</w:t>
      </w:r>
      <w:r>
        <w:t xml:space="preserve"> on request contribute their reactions </w:t>
      </w:r>
      <w:r w:rsidR="00BA4E86">
        <w:t xml:space="preserve">such </w:t>
      </w:r>
      <w:r>
        <w:t xml:space="preserve">as objective facts, empathy </w:t>
      </w:r>
      <w:r>
        <w:lastRenderedPageBreak/>
        <w:t xml:space="preserve">and – at a later time – also ideas for </w:t>
      </w:r>
      <w:r w:rsidR="00BA4E86">
        <w:t>re</w:t>
      </w:r>
      <w:r>
        <w:t>solution. A notable distance between the conflict partners to the remaining group helps the mediator to remain in control of the communication. If the two conflict parties sit in the circle of the whole group during the conversation, the other group members tend to fall back into their usual communication pattern and to interfere (mostly fruitless</w:t>
      </w:r>
      <w:r w:rsidR="00BA4E86">
        <w:t>ly</w:t>
      </w:r>
      <w:r>
        <w:t xml:space="preserve">) as they </w:t>
      </w:r>
      <w:r w:rsidR="00BA4E86">
        <w:t>usually do</w:t>
      </w:r>
      <w:r>
        <w:t>.</w:t>
      </w:r>
    </w:p>
    <w:p w14:paraId="51196DD2" w14:textId="1B549C58" w:rsidR="003C2BA8" w:rsidRDefault="00EC42E4" w:rsidP="00BA4E86">
      <w:r w:rsidRPr="0029410A">
        <w:rPr>
          <w:bCs/>
          <w:noProof/>
          <w:lang w:val="de-DE" w:eastAsia="de-DE"/>
        </w:rPr>
        <mc:AlternateContent>
          <mc:Choice Requires="wpg">
            <w:drawing>
              <wp:anchor distT="0" distB="0" distL="114300" distR="114300" simplePos="0" relativeHeight="251688960" behindDoc="0" locked="0" layoutInCell="1" allowOverlap="1" wp14:anchorId="5D26E15C" wp14:editId="37A06E93">
                <wp:simplePos x="0" y="0"/>
                <wp:positionH relativeFrom="column">
                  <wp:posOffset>1857375</wp:posOffset>
                </wp:positionH>
                <wp:positionV relativeFrom="paragraph">
                  <wp:posOffset>144780</wp:posOffset>
                </wp:positionV>
                <wp:extent cx="3923665" cy="5363845"/>
                <wp:effectExtent l="0" t="0" r="0" b="0"/>
                <wp:wrapSquare wrapText="bothSides"/>
                <wp:docPr id="392" name="Gruppieren 58"/>
                <wp:cNvGraphicFramePr/>
                <a:graphic xmlns:a="http://schemas.openxmlformats.org/drawingml/2006/main">
                  <a:graphicData uri="http://schemas.microsoft.com/office/word/2010/wordprocessingGroup">
                    <wpg:wgp>
                      <wpg:cNvGrpSpPr/>
                      <wpg:grpSpPr>
                        <a:xfrm>
                          <a:off x="0" y="0"/>
                          <a:ext cx="3923665" cy="5363845"/>
                          <a:chOff x="30023" y="0"/>
                          <a:chExt cx="3924122" cy="5364125"/>
                        </a:xfrm>
                      </wpg:grpSpPr>
                      <wpg:grpSp>
                        <wpg:cNvPr id="393" name="Gruppieren 393"/>
                        <wpg:cNvGrpSpPr/>
                        <wpg:grpSpPr>
                          <a:xfrm>
                            <a:off x="30023" y="0"/>
                            <a:ext cx="3860885" cy="4801397"/>
                            <a:chOff x="30023" y="0"/>
                            <a:chExt cx="3860885" cy="4801397"/>
                          </a:xfrm>
                        </wpg:grpSpPr>
                        <pic:pic xmlns:pic="http://schemas.openxmlformats.org/drawingml/2006/picture">
                          <pic:nvPicPr>
                            <pic:cNvPr id="394" name="Bild 6" descr="2013_12_04_bored person.png"/>
                            <pic:cNvPicPr>
                              <a:picLocks noChangeAspect="1"/>
                            </pic:cNvPicPr>
                          </pic:nvPicPr>
                          <pic:blipFill rotWithShape="1">
                            <a:blip r:embed="rId56" cstate="print">
                              <a:grayscl/>
                              <a:extLst>
                                <a:ext uri="{28A0092B-C50C-407E-A947-70E740481C1C}">
                                  <a14:useLocalDpi xmlns:a14="http://schemas.microsoft.com/office/drawing/2010/main"/>
                                </a:ext>
                              </a:extLst>
                            </a:blip>
                            <a:srcRect/>
                            <a:stretch/>
                          </pic:blipFill>
                          <pic:spPr>
                            <a:xfrm>
                              <a:off x="3322952" y="1008112"/>
                              <a:ext cx="423958" cy="1404247"/>
                            </a:xfrm>
                            <a:prstGeom prst="rect">
                              <a:avLst/>
                            </a:prstGeom>
                          </pic:spPr>
                        </pic:pic>
                        <pic:pic xmlns:pic="http://schemas.openxmlformats.org/drawingml/2006/picture">
                          <pic:nvPicPr>
                            <pic:cNvPr id="395" name="Bild 7" descr="2014_02_25_questioning.jpg"/>
                            <pic:cNvPicPr>
                              <a:picLocks noChangeAspect="1"/>
                            </pic:cNvPicPr>
                          </pic:nvPicPr>
                          <pic:blipFill rotWithShape="1">
                            <a:blip r:embed="rId57" cstate="print">
                              <a:grayscl/>
                              <a:extLst>
                                <a:ext uri="{28A0092B-C50C-407E-A947-70E740481C1C}">
                                  <a14:useLocalDpi xmlns:a14="http://schemas.microsoft.com/office/drawing/2010/main"/>
                                </a:ext>
                              </a:extLst>
                            </a:blip>
                            <a:srcRect l="9067" t="15383" r="22663" b="4524"/>
                            <a:stretch/>
                          </pic:blipFill>
                          <pic:spPr>
                            <a:xfrm>
                              <a:off x="370624" y="1008112"/>
                              <a:ext cx="545648" cy="1404247"/>
                            </a:xfrm>
                            <a:prstGeom prst="rect">
                              <a:avLst/>
                            </a:prstGeom>
                          </pic:spPr>
                        </pic:pic>
                        <pic:pic xmlns:pic="http://schemas.openxmlformats.org/drawingml/2006/picture">
                          <pic:nvPicPr>
                            <pic:cNvPr id="396" name="Bild 8" descr="2014_02_25_waiting.jpg"/>
                            <pic:cNvPicPr>
                              <a:picLocks noChangeAspect="1"/>
                            </pic:cNvPicPr>
                          </pic:nvPicPr>
                          <pic:blipFill rotWithShape="1">
                            <a:blip r:embed="rId58" cstate="print">
                              <a:grayscl/>
                              <a:extLst>
                                <a:ext uri="{28A0092B-C50C-407E-A947-70E740481C1C}">
                                  <a14:useLocalDpi xmlns:a14="http://schemas.microsoft.com/office/drawing/2010/main"/>
                                </a:ext>
                              </a:extLst>
                            </a:blip>
                            <a:srcRect/>
                            <a:stretch/>
                          </pic:blipFill>
                          <pic:spPr>
                            <a:xfrm>
                              <a:off x="1810784" y="0"/>
                              <a:ext cx="475848" cy="1404247"/>
                            </a:xfrm>
                            <a:prstGeom prst="rect">
                              <a:avLst/>
                            </a:prstGeom>
                          </pic:spPr>
                        </pic:pic>
                        <pic:pic xmlns:pic="http://schemas.openxmlformats.org/drawingml/2006/picture">
                          <pic:nvPicPr>
                            <pic:cNvPr id="397" name="Bild 9" descr="2013_11_25_explaining person_1.jpg"/>
                            <pic:cNvPicPr>
                              <a:picLocks noChangeAspect="1"/>
                            </pic:cNvPicPr>
                          </pic:nvPicPr>
                          <pic:blipFill rotWithShape="1">
                            <a:blip r:embed="rId59" cstate="print">
                              <a:grayscl/>
                              <a:extLst>
                                <a:ext uri="{28A0092B-C50C-407E-A947-70E740481C1C}">
                                  <a14:useLocalDpi xmlns:a14="http://schemas.microsoft.com/office/drawing/2010/main"/>
                                </a:ext>
                              </a:extLst>
                            </a:blip>
                            <a:srcRect/>
                            <a:stretch/>
                          </pic:blipFill>
                          <pic:spPr>
                            <a:xfrm>
                              <a:off x="2530864" y="288032"/>
                              <a:ext cx="813691" cy="1399039"/>
                            </a:xfrm>
                            <a:prstGeom prst="rect">
                              <a:avLst/>
                            </a:prstGeom>
                          </pic:spPr>
                        </pic:pic>
                        <pic:pic xmlns:pic="http://schemas.openxmlformats.org/drawingml/2006/picture">
                          <pic:nvPicPr>
                            <pic:cNvPr id="399" name="Bild 10" descr="2014_02_25_yeah.jpg"/>
                            <pic:cNvPicPr>
                              <a:picLocks noChangeAspect="1"/>
                            </pic:cNvPicPr>
                          </pic:nvPicPr>
                          <pic:blipFill rotWithShape="1">
                            <a:blip r:embed="rId60" cstate="print">
                              <a:extLst>
                                <a:ext uri="{28A0092B-C50C-407E-A947-70E740481C1C}">
                                  <a14:useLocalDpi xmlns:a14="http://schemas.microsoft.com/office/drawing/2010/main"/>
                                </a:ext>
                              </a:extLst>
                            </a:blip>
                            <a:srcRect l="4466" t="4891" r="13030" b="1588"/>
                            <a:stretch/>
                          </pic:blipFill>
                          <pic:spPr>
                            <a:xfrm>
                              <a:off x="802672" y="288032"/>
                              <a:ext cx="727927" cy="1404587"/>
                            </a:xfrm>
                            <a:prstGeom prst="rect">
                              <a:avLst/>
                            </a:prstGeom>
                          </pic:spPr>
                        </pic:pic>
                        <wps:wsp>
                          <wps:cNvPr id="400" name="Gerade Verbindung 400"/>
                          <wps:cNvCnPr/>
                          <wps:spPr>
                            <a:xfrm>
                              <a:off x="1162712" y="2808312"/>
                              <a:ext cx="1728192" cy="0"/>
                            </a:xfrm>
                            <a:prstGeom prst="line">
                              <a:avLst/>
                            </a:prstGeom>
                          </wps:spPr>
                          <wps:style>
                            <a:lnRef idx="2">
                              <a:schemeClr val="dk1"/>
                            </a:lnRef>
                            <a:fillRef idx="0">
                              <a:schemeClr val="dk1"/>
                            </a:fillRef>
                            <a:effectRef idx="1">
                              <a:schemeClr val="dk1"/>
                            </a:effectRef>
                            <a:fontRef idx="minor">
                              <a:schemeClr val="tx1"/>
                            </a:fontRef>
                          </wps:style>
                          <wps:bodyPr/>
                        </wps:wsp>
                        <wpg:grpSp>
                          <wpg:cNvPr id="401" name="Gruppierung 40"/>
                          <wpg:cNvGrpSpPr/>
                          <wpg:grpSpPr>
                            <a:xfrm>
                              <a:off x="1162712" y="2808312"/>
                              <a:ext cx="1728192" cy="1080120"/>
                              <a:chOff x="1162712" y="2808312"/>
                              <a:chExt cx="1728192" cy="1080120"/>
                            </a:xfrm>
                          </wpg:grpSpPr>
                          <wps:wsp>
                            <wps:cNvPr id="402" name="Gerade Verbindung 402"/>
                            <wps:cNvCnPr/>
                            <wps:spPr>
                              <a:xfrm flipH="1" flipV="1">
                                <a:off x="1162712" y="2808312"/>
                                <a:ext cx="792088" cy="1080120"/>
                              </a:xfrm>
                              <a:prstGeom prst="line">
                                <a:avLst/>
                              </a:prstGeom>
                            </wps:spPr>
                            <wps:style>
                              <a:lnRef idx="2">
                                <a:schemeClr val="dk1"/>
                              </a:lnRef>
                              <a:fillRef idx="0">
                                <a:schemeClr val="dk1"/>
                              </a:fillRef>
                              <a:effectRef idx="1">
                                <a:schemeClr val="dk1"/>
                              </a:effectRef>
                              <a:fontRef idx="minor">
                                <a:schemeClr val="tx1"/>
                              </a:fontRef>
                            </wps:style>
                            <wps:bodyPr/>
                          </wps:wsp>
                          <wps:wsp>
                            <wps:cNvPr id="403" name="Gerade Verbindung 403"/>
                            <wps:cNvCnPr/>
                            <wps:spPr>
                              <a:xfrm flipH="1">
                                <a:off x="1954800" y="2808312"/>
                                <a:ext cx="936104" cy="1080120"/>
                              </a:xfrm>
                              <a:prstGeom prst="line">
                                <a:avLst/>
                              </a:prstGeom>
                            </wps:spPr>
                            <wps:style>
                              <a:lnRef idx="2">
                                <a:schemeClr val="dk1"/>
                              </a:lnRef>
                              <a:fillRef idx="0">
                                <a:schemeClr val="dk1"/>
                              </a:fillRef>
                              <a:effectRef idx="1">
                                <a:schemeClr val="dk1"/>
                              </a:effectRef>
                              <a:fontRef idx="minor">
                                <a:schemeClr val="tx1"/>
                              </a:fontRef>
                            </wps:style>
                            <wps:bodyPr/>
                          </wps:wsp>
                        </wpg:grpSp>
                        <wpg:grpSp>
                          <wpg:cNvPr id="404" name="Gruppierung 43"/>
                          <wpg:cNvGrpSpPr/>
                          <wpg:grpSpPr>
                            <a:xfrm>
                              <a:off x="30023" y="2245022"/>
                              <a:ext cx="3860885" cy="1409868"/>
                              <a:chOff x="30023" y="2245022"/>
                              <a:chExt cx="3860885" cy="1409868"/>
                            </a:xfrm>
                          </wpg:grpSpPr>
                          <wpg:grpSp>
                            <wpg:cNvPr id="405" name="Gruppierung 44"/>
                            <wpg:cNvGrpSpPr/>
                            <wpg:grpSpPr>
                              <a:xfrm>
                                <a:off x="814462" y="2245022"/>
                                <a:ext cx="2280676" cy="1409868"/>
                                <a:chOff x="814462" y="2245022"/>
                                <a:chExt cx="2280676" cy="1409868"/>
                              </a:xfrm>
                            </wpg:grpSpPr>
                            <pic:pic xmlns:pic="http://schemas.openxmlformats.org/drawingml/2006/picture">
                              <pic:nvPicPr>
                                <pic:cNvPr id="407" name="Bild 47" descr="2013_12_04_angry person_2.png"/>
                                <pic:cNvPicPr>
                                  <a:picLocks noChangeAspect="1"/>
                                </pic:cNvPicPr>
                              </pic:nvPicPr>
                              <pic:blipFill rotWithShape="1">
                                <a:blip r:embed="rId46" cstate="print">
                                  <a:extLst>
                                    <a:ext uri="{28A0092B-C50C-407E-A947-70E740481C1C}">
                                      <a14:useLocalDpi xmlns:a14="http://schemas.microsoft.com/office/drawing/2010/main"/>
                                    </a:ext>
                                  </a:extLst>
                                </a:blip>
                                <a:srcRect/>
                                <a:stretch/>
                              </pic:blipFill>
                              <pic:spPr>
                                <a:xfrm>
                                  <a:off x="814462" y="2245022"/>
                                  <a:ext cx="760117" cy="1409868"/>
                                </a:xfrm>
                                <a:prstGeom prst="rect">
                                  <a:avLst/>
                                </a:prstGeom>
                              </pic:spPr>
                            </pic:pic>
                            <pic:pic xmlns:pic="http://schemas.openxmlformats.org/drawingml/2006/picture">
                              <pic:nvPicPr>
                                <pic:cNvPr id="408" name="Bild 48" descr="2013_12_04_angry person_1.png"/>
                                <pic:cNvPicPr>
                                  <a:picLocks noChangeAspect="1"/>
                                </pic:cNvPicPr>
                              </pic:nvPicPr>
                              <pic:blipFill rotWithShape="1">
                                <a:blip r:embed="rId61" cstate="print">
                                  <a:extLst>
                                    <a:ext uri="{28A0092B-C50C-407E-A947-70E740481C1C}">
                                      <a14:useLocalDpi xmlns:a14="http://schemas.microsoft.com/office/drawing/2010/main"/>
                                    </a:ext>
                                  </a:extLst>
                                </a:blip>
                                <a:srcRect/>
                                <a:stretch/>
                              </pic:blipFill>
                              <pic:spPr>
                                <a:xfrm flipH="1">
                                  <a:off x="2614662" y="2245022"/>
                                  <a:ext cx="480476" cy="1404247"/>
                                </a:xfrm>
                                <a:prstGeom prst="rect">
                                  <a:avLst/>
                                </a:prstGeom>
                              </pic:spPr>
                            </pic:pic>
                          </wpg:grpSp>
                          <wps:wsp>
                            <wps:cNvPr id="409" name="Textfeld 50"/>
                            <wps:cNvSpPr txBox="1"/>
                            <wps:spPr>
                              <a:xfrm>
                                <a:off x="30023" y="2677056"/>
                                <a:ext cx="812260" cy="412772"/>
                              </a:xfrm>
                              <a:prstGeom prst="rect">
                                <a:avLst/>
                              </a:prstGeom>
                              <a:noFill/>
                            </wps:spPr>
                            <wps:txbx>
                              <w:txbxContent>
                                <w:p w14:paraId="2485DCE6" w14:textId="08AE308A" w:rsidR="00F423B4" w:rsidRDefault="00F423B4" w:rsidP="00516F04">
                                  <w:pPr>
                                    <w:spacing w:after="0"/>
                                    <w:jc w:val="center"/>
                                  </w:pPr>
                                  <w:r>
                                    <w:rPr>
                                      <w:b/>
                                      <w:bCs/>
                                      <w:color w:val="000000" w:themeColor="text1"/>
                                      <w:kern w:val="24"/>
                                    </w:rPr>
                                    <w:t>Conflict</w:t>
                                  </w:r>
                                </w:p>
                                <w:p w14:paraId="3E7828F0" w14:textId="1EC5D813" w:rsidR="00F423B4" w:rsidRDefault="00F423B4" w:rsidP="00516F04">
                                  <w:pPr>
                                    <w:spacing w:after="0"/>
                                    <w:jc w:val="center"/>
                                  </w:pPr>
                                  <w:r>
                                    <w:rPr>
                                      <w:b/>
                                      <w:bCs/>
                                      <w:color w:val="000000" w:themeColor="text1"/>
                                      <w:kern w:val="24"/>
                                    </w:rPr>
                                    <w:t>Partner A</w:t>
                                  </w:r>
                                </w:p>
                              </w:txbxContent>
                            </wps:txbx>
                            <wps:bodyPr wrap="none" rtlCol="0">
                              <a:spAutoFit/>
                            </wps:bodyPr>
                          </wps:wsp>
                          <wps:wsp>
                            <wps:cNvPr id="410" name="Textfeld 51"/>
                            <wps:cNvSpPr txBox="1"/>
                            <wps:spPr>
                              <a:xfrm>
                                <a:off x="3078648" y="2677056"/>
                                <a:ext cx="812260" cy="412772"/>
                              </a:xfrm>
                              <a:prstGeom prst="rect">
                                <a:avLst/>
                              </a:prstGeom>
                              <a:noFill/>
                            </wps:spPr>
                            <wps:txbx>
                              <w:txbxContent>
                                <w:p w14:paraId="55D46606" w14:textId="36B4E9B8" w:rsidR="00F423B4" w:rsidRDefault="00F423B4" w:rsidP="00516F04">
                                  <w:pPr>
                                    <w:spacing w:after="0"/>
                                    <w:jc w:val="center"/>
                                  </w:pPr>
                                  <w:r>
                                    <w:rPr>
                                      <w:b/>
                                      <w:bCs/>
                                      <w:color w:val="000000" w:themeColor="text1"/>
                                      <w:kern w:val="24"/>
                                    </w:rPr>
                                    <w:t>Conflict</w:t>
                                  </w:r>
                                </w:p>
                                <w:p w14:paraId="505ACF38" w14:textId="24937E28" w:rsidR="00F423B4" w:rsidRDefault="00F423B4" w:rsidP="00516F04">
                                  <w:pPr>
                                    <w:spacing w:after="0"/>
                                    <w:jc w:val="center"/>
                                  </w:pPr>
                                  <w:r>
                                    <w:rPr>
                                      <w:b/>
                                      <w:bCs/>
                                      <w:color w:val="000000" w:themeColor="text1"/>
                                      <w:kern w:val="24"/>
                                    </w:rPr>
                                    <w:t>Partner B</w:t>
                                  </w:r>
                                </w:p>
                              </w:txbxContent>
                            </wps:txbx>
                            <wps:bodyPr wrap="none" rtlCol="0">
                              <a:spAutoFit/>
                            </wps:bodyPr>
                          </wps:wsp>
                        </wpg:grpSp>
                        <wpg:grpSp>
                          <wpg:cNvPr id="411" name="Gruppierung 49"/>
                          <wpg:cNvGrpSpPr/>
                          <wpg:grpSpPr>
                            <a:xfrm>
                              <a:off x="1717552" y="3397150"/>
                              <a:ext cx="1290290" cy="1404247"/>
                              <a:chOff x="1717552" y="3397150"/>
                              <a:chExt cx="1290290" cy="1404247"/>
                            </a:xfrm>
                          </wpg:grpSpPr>
                          <pic:pic xmlns:pic="http://schemas.openxmlformats.org/drawingml/2006/picture">
                            <pic:nvPicPr>
                              <pic:cNvPr id="412" name="Bild 50" descr="2014_02_25_idea.jpg"/>
                              <pic:cNvPicPr>
                                <a:picLocks noChangeAspect="1"/>
                              </pic:cNvPicPr>
                            </pic:nvPicPr>
                            <pic:blipFill rotWithShape="1">
                              <a:blip r:embed="rId48" cstate="print">
                                <a:extLst>
                                  <a:ext uri="{28A0092B-C50C-407E-A947-70E740481C1C}">
                                    <a14:useLocalDpi xmlns:a14="http://schemas.microsoft.com/office/drawing/2010/main"/>
                                  </a:ext>
                                </a:extLst>
                              </a:blip>
                              <a:srcRect/>
                              <a:stretch/>
                            </pic:blipFill>
                            <pic:spPr>
                              <a:xfrm>
                                <a:off x="1717552" y="3397150"/>
                                <a:ext cx="474496" cy="1404247"/>
                              </a:xfrm>
                              <a:prstGeom prst="rect">
                                <a:avLst/>
                              </a:prstGeom>
                            </pic:spPr>
                          </pic:pic>
                          <wps:wsp>
                            <wps:cNvPr id="413" name="Textfeld 56"/>
                            <wps:cNvSpPr txBox="1"/>
                            <wps:spPr>
                              <a:xfrm>
                                <a:off x="2242667" y="3973193"/>
                                <a:ext cx="765175" cy="252108"/>
                              </a:xfrm>
                              <a:prstGeom prst="rect">
                                <a:avLst/>
                              </a:prstGeom>
                              <a:noFill/>
                            </wps:spPr>
                            <wps:txbx>
                              <w:txbxContent>
                                <w:p w14:paraId="2A5B9E0D" w14:textId="77777777" w:rsidR="00F423B4" w:rsidRDefault="00F423B4" w:rsidP="00A117BD">
                                  <w:pPr>
                                    <w:spacing w:after="0"/>
                                  </w:pPr>
                                  <w:r>
                                    <w:rPr>
                                      <w:b/>
                                      <w:bCs/>
                                      <w:color w:val="000000" w:themeColor="text1"/>
                                      <w:kern w:val="24"/>
                                    </w:rPr>
                                    <w:t>Mediator</w:t>
                                  </w:r>
                                </w:p>
                              </w:txbxContent>
                            </wps:txbx>
                            <wps:bodyPr wrap="none" rtlCol="0">
                              <a:spAutoFit/>
                            </wps:bodyPr>
                          </wps:wsp>
                        </wpg:grpSp>
                      </wpg:grpSp>
                      <wps:wsp>
                        <wps:cNvPr id="414" name="Textfeld 57"/>
                        <wps:cNvSpPr txBox="1"/>
                        <wps:spPr>
                          <a:xfrm>
                            <a:off x="127221" y="4951353"/>
                            <a:ext cx="3826924" cy="412772"/>
                          </a:xfrm>
                          <a:prstGeom prst="rect">
                            <a:avLst/>
                          </a:prstGeom>
                          <a:noFill/>
                        </wps:spPr>
                        <wps:txbx>
                          <w:txbxContent>
                            <w:p w14:paraId="6887F9AE" w14:textId="77777777" w:rsidR="00F423B4" w:rsidRDefault="00F423B4" w:rsidP="00A117BD">
                              <w:pPr>
                                <w:spacing w:after="0"/>
                                <w:jc w:val="left"/>
                              </w:pPr>
                              <w:r>
                                <w:rPr>
                                  <w:color w:val="000000" w:themeColor="text1"/>
                                  <w:kern w:val="24"/>
                                </w:rPr>
                                <w:t>Fig. 5.5.2: Mediated dialog between two members of a group: integrated scenario</w:t>
                              </w:r>
                            </w:p>
                          </w:txbxContent>
                        </wps:txbx>
                        <wps:bodyPr wrap="square" rtlCol="0">
                          <a:spAutoFit/>
                        </wps:bodyPr>
                      </wps:wsp>
                    </wpg:wgp>
                  </a:graphicData>
                </a:graphic>
                <wp14:sizeRelH relativeFrom="margin">
                  <wp14:pctWidth>0</wp14:pctWidth>
                </wp14:sizeRelH>
              </wp:anchor>
            </w:drawing>
          </mc:Choice>
          <mc:Fallback>
            <w:pict>
              <v:group id="Gruppieren 58" o:spid="_x0000_s1149" style="position:absolute;left:0;text-align:left;margin-left:146.25pt;margin-top:11.4pt;width:308.95pt;height:422.35pt;z-index:251688960;mso-width-relative:margin" coordorigin="300" coordsize="39241,536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">
                <v:group id="Gruppieren 393" o:spid="_x0000_s1150" style="position:absolute;left:300;width:38609;height:48013" coordorigin="300" coordsize="38608,48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Bild 6" o:spid="_x0000_s1151" type="#_x0000_t75" alt="2013_12_04_bored person.png" style="position:absolute;left:33229;top:10081;width:4240;height:14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12rjDAAAA3AAAAA8AAABkcnMvZG93bnJldi54bWxEj0FrwkAUhO+C/2F5gjfdNIq40VVEUAp6&#10;sGl7f2SfSWj2bciumv57Vyj0OMzMN8x629tG3KnztWMNb9MEBHHhTM2lhq/Pw2QJwgdkg41j0vBL&#10;Hrab4WCNmXEP/qB7HkoRIewz1FCF0GZS+qIii37qWuLoXV1nMUTZldJ0+Ihw28g0SRbSYs1xocKW&#10;9hUVP/nNalCY1suTU0qejyWl8++LyvOd1uNRv1uBCNSH//Bf+91omKk5vM7EIyA3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vXauMMAAADcAAAADwAAAAAAAAAAAAAAAACf&#10;AgAAZHJzL2Rvd25yZXYueG1sUEsFBgAAAAAEAAQA9wAAAI8DAAAAAA==&#10;">
                    <v:imagedata r:id="rId62" o:title="2013_12_04_bored person" grayscale="t"/>
                    <v:path arrowok="t"/>
                  </v:shape>
                  <v:shape id="Bild 7" o:spid="_x0000_s1152" type="#_x0000_t75" alt="2014_02_25_questioning.jpg" style="position:absolute;left:3706;top:10081;width:5456;height:14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Z6/rHAAAA3AAAAA8AAABkcnMvZG93bnJldi54bWxEj0FrwkAUhO+F/oflFbwU3bSirdFVRBRy&#10;KErVHrw9ss9sMPs2ZNcY/31XKPQ4zMw3zGzR2Uq01PjSsYK3QQKCOHe65ELB8bDpf4LwAVlj5ZgU&#10;3MnDYv78NMNUuxt/U7sPhYgQ9ikqMCHUqZQ+N2TRD1xNHL2zayyGKJtC6gZvEW4r+Z4kY2mx5Lhg&#10;sKaVofyyv1oF2f3nK/Efq91luynN6/K0bjN9VKr30i2nIAJ14T/81860guFkBI8z8QjI+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xZ6/rHAAAA3AAAAA8AAAAAAAAAAAAA&#10;AAAAnwIAAGRycy9kb3ducmV2LnhtbFBLBQYAAAAABAAEAPcAAACTAwAAAAA=&#10;">
                    <v:imagedata r:id="rId63" o:title="2014_02_25_questioning" croptop="10081f" cropbottom="2965f" cropleft="5942f" cropright="14852f" grayscale="t"/>
                    <v:path arrowok="t"/>
                  </v:shape>
                  <v:shape id="Bild 8" o:spid="_x0000_s1153" type="#_x0000_t75" alt="2014_02_25_waiting.jpg" style="position:absolute;left:18107;width:4759;height:14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2Fv7FAAAA3AAAAA8AAABkcnMvZG93bnJldi54bWxEj1trAjEUhN8L/odwhL7VbC+IrkbRiuhT&#10;wQv4etwcd9cmJ9sk1a2/vikUfBxm5htmPG2tERfyoXas4LmXgSAunK65VLDfLZ8GIEJE1mgck4If&#10;CjCddB7GmGt35Q1dtrEUCcIhRwVVjE0uZSgqshh6riFO3sl5izFJX0rt8Zrg1siXLOtLizWnhQob&#10;eq+o+Nx+WwVfi9twFc6zt+POEx4+FnNjwlypx247G4GI1MZ7+L+91gpeh334O5OOgJ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thb+xQAAANwAAAAPAAAAAAAAAAAAAAAA&#10;AJ8CAABkcnMvZG93bnJldi54bWxQSwUGAAAAAAQABAD3AAAAkQMAAAAA&#10;">
                    <v:imagedata r:id="rId64" o:title="2014_02_25_waiting" grayscale="t"/>
                    <v:path arrowok="t"/>
                  </v:shape>
                  <v:shape id="Bild 9" o:spid="_x0000_s1154" type="#_x0000_t75" alt="2013_11_25_explaining person_1.jpg" style="position:absolute;left:25308;top:2880;width:8137;height:139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PVxnFAAAA3AAAAA8AAABkcnMvZG93bnJldi54bWxEj91qwkAUhO8LvsNyhN7pxhasRleJxYIU&#10;KviD3h6yxyRk92zIbjW+vVsQejnMzDfMfNlZI67U+sqxgtEwAUGcO11xoeB4+BpMQPiArNE4JgV3&#10;8rBc9F7mmGp34x1d96EQEcI+RQVlCE0qpc9LsuiHriGO3sW1FkOUbSF1i7cIt0a+JclYWqw4LpTY&#10;0GdJeb3/tQrWk2zUbL/Xvs5MvTqfT7qy5kep136XzUAE6sJ/+NneaAXv0w/4OxOPgFw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j1cZxQAAANwAAAAPAAAAAAAAAAAAAAAA&#10;AJ8CAABkcnMvZG93bnJldi54bWxQSwUGAAAAAAQABAD3AAAAkQMAAAAA&#10;">
                    <v:imagedata r:id="rId65" o:title="2013_11_25_explaining person_1" grayscale="t"/>
                    <v:path arrowok="t"/>
                  </v:shape>
                  <v:shape id="Bild 10" o:spid="_x0000_s1155" type="#_x0000_t75" alt="2014_02_25_yeah.jpg" style="position:absolute;left:8026;top:2880;width:7279;height:1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v3R3DAAAA3AAAAA8AAABkcnMvZG93bnJldi54bWxEj0GLwjAUhO8L/ofwBG9rqi7SVqOIoPSw&#10;IKsiHh/Nsy02L7WJ2v33G2HB4zAz3zDzZWdq8aDWVZYVjIYRCOLc6ooLBcfD5jMG4TyyxtoyKfgl&#10;B8tF72OOqbZP/qHH3hciQNilqKD0vkmldHlJBt3QNsTBu9jWoA+yLaRu8RngppbjKJpKgxWHhRIb&#10;WpeUX/d3oyBxp2kdZ9+74stvzzfaGKezsVKDfreagfDU+Xf4v51pBZMkgdeZcATk4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dHcMAAADcAAAADwAAAAAAAAAAAAAAAACf&#10;AgAAZHJzL2Rvd25yZXYueG1sUEsFBgAAAAAEAAQA9wAAAI8DAAAAAA==&#10;">
                    <v:imagedata r:id="rId66" o:title="2014_02_25_yeah" croptop="3205f" cropbottom="1041f" cropleft="2927f" cropright="8539f"/>
                    <v:path arrowok="t"/>
                  </v:shape>
                  <v:line id="Gerade Verbindung 400" o:spid="_x0000_s1156" style="position:absolute;visibility:visible;mso-wrap-style:square" from="11627,28083" to="28909,28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bvYsIAAADcAAAADwAAAGRycy9kb3ducmV2LnhtbERP3WrCMBS+H/gO4Qx2N1PLNrpqFBEU&#10;NwS18wGOzbENa05Kkmn39suFsMuP73+2GGwnruSDcaxgMs5AENdOG24UnL7WzwWIEJE1do5JwS8F&#10;WMxHDzMstbvxka5VbEQK4VCigjbGvpQy1C1ZDGPXEyfu4rzFmKBvpPZ4S+G2k3mWvUmLhlNDiz2t&#10;Wqq/qx+rwJyP3We+/dh7U71Pivi62a0OuVJPj8NyCiLSEP/Fd/dWK3jJ0vx0Jh0BO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lbvYsIAAADcAAAADwAAAAAAAAAAAAAA&#10;AAChAgAAZHJzL2Rvd25yZXYueG1sUEsFBgAAAAAEAAQA+QAAAJADAAAAAA==&#10;" strokecolor="black [3200]" strokeweight="2pt">
                    <v:shadow on="t" color="black" opacity="24903f" origin=",.5" offset="0,.55556mm"/>
                  </v:line>
                  <v:group id="Gruppierung 40" o:spid="_x0000_s1157" style="position:absolute;left:11627;top:28083;width:17282;height:10801" coordorigin="11627,28083" coordsize="17281,10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line id="Gerade Verbindung 402" o:spid="_x0000_s1158" style="position:absolute;flip:x y;visibility:visible;mso-wrap-style:square" from="11627,28083" to="19548,38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LylsQAAADcAAAADwAAAGRycy9kb3ducmV2LnhtbESPQWvCQBSE74X+h+UVvJS629AmJbpK&#10;EUSPJgq9PrKvSTD7NmTXGP99VxB6HGbmG2a5nmwnRhp861jD+1yBIK6cabnWcDpu375A+IBssHNM&#10;Gm7kYb16flpibtyVCxrLUIsIYZ+jhiaEPpfSVw1Z9HPXE0fv1w0WQ5RDLc2A1wi3nUyUSqXFluNC&#10;gz1tGqrO5cVqyNL0VJTZGH7UPnndHbLPQ130Ws9epu8FiEBT+A8/2nuj4UMlcD8Tj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wvKWxAAAANwAAAAPAAAAAAAAAAAA&#10;AAAAAKECAABkcnMvZG93bnJldi54bWxQSwUGAAAAAAQABAD5AAAAkgMAAAAA&#10;" strokecolor="black [3200]" strokeweight="2pt">
                      <v:shadow on="t" color="black" opacity="24903f" origin=",.5" offset="0,.55556mm"/>
                    </v:line>
                    <v:line id="Gerade Verbindung 403" o:spid="_x0000_s1159" style="position:absolute;flip:x;visibility:visible;mso-wrap-style:square" from="19548,28083" to="28909,38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WNaMQAAADcAAAADwAAAGRycy9kb3ducmV2LnhtbESPQWvCQBSE7wX/w/KE3upGU0qIriKC&#10;0EMhVr14e2SfSTT7NuxuTfLv3UKhx2FmvmFWm8G04kHON5YVzGcJCOLS6oYrBefT/i0D4QOyxtYy&#10;KRjJw2Y9eVlhrm3P3/Q4hkpECPscFdQhdLmUvqzJoJ/Zjjh6V+sMhihdJbXDPsJNKxdJ8iENNhwX&#10;auxoV1N5P/4YBRfTFo6+xmuZnucH9Jm7ZYVT6nU6bJcgAg3hP/zX/tQK3pMUfs/EIyD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JY1oxAAAANwAAAAPAAAAAAAAAAAA&#10;AAAAAKECAABkcnMvZG93bnJldi54bWxQSwUGAAAAAAQABAD5AAAAkgMAAAAA&#10;" strokecolor="black [3200]" strokeweight="2pt">
                      <v:shadow on="t" color="black" opacity="24903f" origin=",.5" offset="0,.55556mm"/>
                    </v:line>
                  </v:group>
                  <v:group id="Gruppierung 43" o:spid="_x0000_s1160" style="position:absolute;left:300;top:22450;width:38609;height:14098" coordorigin="300,22450" coordsize="38608,14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group id="Gruppierung 44" o:spid="_x0000_s1161" style="position:absolute;left:8144;top:22450;width:22807;height:14098" coordorigin="8144,22450" coordsize="22806,14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shape id="Bild 47" o:spid="_x0000_s1162" type="#_x0000_t75" alt="2013_12_04_angry person_2.png" style="position:absolute;left:8144;top:22450;width:7601;height:14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ka9fEAAAA3AAAAA8AAABkcnMvZG93bnJldi54bWxEj9FqwkAURN+F/sNyC75I3bSILTEbKYVW&#10;61tSP+CavU1CsnfD7lajX98VBB+HmTnDZOvR9OJIzreWFTzPExDEldUt1wr2P59PbyB8QNbYWyYF&#10;Z/Kwzh8mGabanrigYxlqESHsU1TQhDCkUvqqIYN+bgfi6P1aZzBE6WqpHZ4i3PTyJUmW0mDLcaHB&#10;gT4aqrryzyjYXbqZ68zZ7OX22x5qv/kqClZq+ji+r0AEGsM9fGtvtYJF8grXM/EIy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lka9fEAAAA3AAAAA8AAAAAAAAAAAAAAAAA&#10;nwIAAGRycy9kb3ducmV2LnhtbFBLBQYAAAAABAAEAPcAAACQAwAAAAA=&#10;">
                        <v:imagedata r:id="rId49" o:title="2013_12_04_angry person_2"/>
                        <v:path arrowok="t"/>
                      </v:shape>
                      <v:shape id="Bild 48" o:spid="_x0000_s1163" type="#_x0000_t75" alt="2013_12_04_angry person_1.png" style="position:absolute;left:26146;top:22450;width:4805;height:1404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NaavCAAAA3AAAAA8AAABkcnMvZG93bnJldi54bWxET91qwjAUvh/sHcIZ7G6m20oZnVHcQHDq&#10;jboHODRnSbU5KU20XZ/eXAhefnz/0/ngGnGhLtSeFbxOMhDEldc1GwW/h+XLB4gQkTU2nknBPwWY&#10;zx4fplhq3/OOLvtoRArhUKICG2NbShkqSw7DxLfEifvzncOYYGek7rBP4a6Rb1lWSIc1pwaLLX1b&#10;qk77s1MwWuMWx2ZXvJtD/rVcb382PLZKPT8Ni08QkYZ4F9/cK60gz9LadCYdATm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DWmrwgAAANwAAAAPAAAAAAAAAAAAAAAAAJ8C&#10;AABkcnMvZG93bnJldi54bWxQSwUGAAAAAAQABAD3AAAAjgMAAAAA&#10;">
                        <v:imagedata r:id="rId67" o:title="2013_12_04_angry person_1"/>
                        <v:path arrowok="t"/>
                      </v:shape>
                    </v:group>
                    <v:shape id="Textfeld 50" o:spid="_x0000_s1164" type="#_x0000_t202" style="position:absolute;left:300;top:26770;width:8122;height:41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bt7MMA&#10;AADcAAAADwAAAGRycy9kb3ducmV2LnhtbESP0WoCMRRE3wv+Q7hC32qiaNGtUUQt+Naq/YDL5rpZ&#10;d3OzbKKufn1TKPg4zMwZZr7sXC2u1IbSs4bhQIEgzr0pudDwc/x8m4IIEdlg7Zk03CnActF7mWNm&#10;/I33dD3EQiQIhww12BibTMqQW3IYBr4hTt7Jtw5jkm0hTYu3BHe1HCn1Lh2WnBYsNrS2lFeHi9Mw&#10;Ve6rqmaj7+DGj+HErjd+25y1fu13qw8Qkbr4DP+3d0bDWM3g70w6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bt7MMAAADcAAAADwAAAAAAAAAAAAAAAACYAgAAZHJzL2Rv&#10;d25yZXYueG1sUEsFBgAAAAAEAAQA9QAAAIgDAAAAAA==&#10;" filled="f" stroked="f">
                      <v:textbox style="mso-fit-shape-to-text:t">
                        <w:txbxContent>
                          <w:p w14:paraId="2485DCE6" w14:textId="08AE308A" w:rsidR="00F423B4" w:rsidRDefault="00F423B4" w:rsidP="00516F04">
                            <w:pPr>
                              <w:spacing w:after="0"/>
                              <w:jc w:val="center"/>
                            </w:pPr>
                            <w:r>
                              <w:rPr>
                                <w:b/>
                                <w:bCs/>
                                <w:color w:val="000000" w:themeColor="text1"/>
                                <w:kern w:val="24"/>
                              </w:rPr>
                              <w:t>Conflict</w:t>
                            </w:r>
                          </w:p>
                          <w:p w14:paraId="3E7828F0" w14:textId="1EC5D813" w:rsidR="00F423B4" w:rsidRDefault="00F423B4" w:rsidP="00516F04">
                            <w:pPr>
                              <w:spacing w:after="0"/>
                              <w:jc w:val="center"/>
                            </w:pPr>
                            <w:r>
                              <w:rPr>
                                <w:b/>
                                <w:bCs/>
                                <w:color w:val="000000" w:themeColor="text1"/>
                                <w:kern w:val="24"/>
                              </w:rPr>
                              <w:t>Partner A</w:t>
                            </w:r>
                          </w:p>
                        </w:txbxContent>
                      </v:textbox>
                    </v:shape>
                    <v:shape id="Textfeld 51" o:spid="_x0000_s1165" type="#_x0000_t202" style="position:absolute;left:30786;top:26770;width:8123;height:41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SrMAA&#10;AADcAAAADwAAAGRycy9kb3ducmV2LnhtbERPy4rCMBTdD/gP4QruxrTiiFajiI4wO58fcGmuTW1z&#10;U5qMdubrzUJweTjvxaqztbhT60vHCtJhAoI4d7rkQsHlvPucgvABWWPtmBT8kYfVsvexwEy7Bx/p&#10;fgqFiCHsM1RgQmgyKX1uyKIfuoY4clfXWgwRtoXULT5iuK3lKEkm0mLJscFgQxtDeXX6tQqmid1X&#10;1Wx08Hb8n36ZzdZ9NzelBv1uPQcRqAtv8cv9oxWM0zg/nolH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XSrMAAAADcAAAADwAAAAAAAAAAAAAAAACYAgAAZHJzL2Rvd25y&#10;ZXYueG1sUEsFBgAAAAAEAAQA9QAAAIUDAAAAAA==&#10;" filled="f" stroked="f">
                      <v:textbox style="mso-fit-shape-to-text:t">
                        <w:txbxContent>
                          <w:p w14:paraId="55D46606" w14:textId="36B4E9B8" w:rsidR="00F423B4" w:rsidRDefault="00F423B4" w:rsidP="00516F04">
                            <w:pPr>
                              <w:spacing w:after="0"/>
                              <w:jc w:val="center"/>
                            </w:pPr>
                            <w:r>
                              <w:rPr>
                                <w:b/>
                                <w:bCs/>
                                <w:color w:val="000000" w:themeColor="text1"/>
                                <w:kern w:val="24"/>
                              </w:rPr>
                              <w:t>Conflict</w:t>
                            </w:r>
                          </w:p>
                          <w:p w14:paraId="505ACF38" w14:textId="24937E28" w:rsidR="00F423B4" w:rsidRDefault="00F423B4" w:rsidP="00516F04">
                            <w:pPr>
                              <w:spacing w:after="0"/>
                              <w:jc w:val="center"/>
                            </w:pPr>
                            <w:r>
                              <w:rPr>
                                <w:b/>
                                <w:bCs/>
                                <w:color w:val="000000" w:themeColor="text1"/>
                                <w:kern w:val="24"/>
                              </w:rPr>
                              <w:t>Partner B</w:t>
                            </w:r>
                          </w:p>
                        </w:txbxContent>
                      </v:textbox>
                    </v:shape>
                  </v:group>
                  <v:group id="Gruppierung 49" o:spid="_x0000_s1166" style="position:absolute;left:17175;top:33971;width:12903;height:14042" coordorigin="17175,33971" coordsize="12902,14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Cp7FAAAA3AAA&#10;AA8AAAAAAAAAAAAAAAAAqgIAAGRycy9kb3ducmV2LnhtbFBLBQYAAAAABAAEAPoAAACcAwAAAAA=&#10;">
                    <v:shape id="Bild 50" o:spid="_x0000_s1167" type="#_x0000_t75" alt="2014_02_25_idea.jpg" style="position:absolute;left:17175;top:33971;width:4745;height:14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lJDGAAAA3AAAAA8AAABkcnMvZG93bnJldi54bWxEj0FrwkAUhO+F/oflFbwU3RhLkegqaUH0&#10;UmhsDx4f2WeymH0bs2uM/vpuodDjMDPfMMv1YBvRU+eNYwXTSQKCuHTacKXg+2sznoPwAVlj45gU&#10;3MjDevX4sMRMuysX1O9DJSKEfYYK6hDaTEpf1mTRT1xLHL2j6yyGKLtK6g6vEW4bmSbJq7RoOC7U&#10;2NJ7TeVpf7EKzH37kdvzTG7zc2E2hX07PH8OSo2ehnwBItAQ/sN/7Z1W8DJN4fdMPAJy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j6UkMYAAADcAAAADwAAAAAAAAAAAAAA&#10;AACfAgAAZHJzL2Rvd25yZXYueG1sUEsFBgAAAAAEAAQA9wAAAJIDAAAAAA==&#10;">
                      <v:imagedata r:id="rId51" o:title="2014_02_25_idea"/>
                      <v:path arrowok="t"/>
                    </v:shape>
                    <v:shape id="Textfeld 56" o:spid="_x0000_s1168" type="#_x0000_t202" style="position:absolute;left:22426;top:39731;width:7652;height:25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dM28QA&#10;AADcAAAADwAAAGRycy9kb3ducmV2LnhtbESPwW7CMBBE75X4B2uRegMnQCsIGFRBK3ErBT5gFS9x&#10;SLyOYhdSvh4jIfU4mpk3msWqs7W4UOtLxwrSYQKCOHe65ELB8fA1mILwAVlj7ZgU/JGH1bL3ssBM&#10;uyv/0GUfChEh7DNUYEJoMil9bsiiH7qGOHon11oMUbaF1C1eI9zWcpQk79JiyXHBYENrQ3m1/7UK&#10;pon9rqrZaOft5Ja+mfXGfTZnpV773cccRKAu/Ief7a1WMEnH8DgTj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3TNvEAAAA3AAAAA8AAAAAAAAAAAAAAAAAmAIAAGRycy9k&#10;b3ducmV2LnhtbFBLBQYAAAAABAAEAPUAAACJAwAAAAA=&#10;" filled="f" stroked="f">
                      <v:textbox style="mso-fit-shape-to-text:t">
                        <w:txbxContent>
                          <w:p w14:paraId="2A5B9E0D" w14:textId="77777777" w:rsidR="00F423B4" w:rsidRDefault="00F423B4" w:rsidP="00A117BD">
                            <w:pPr>
                              <w:spacing w:after="0"/>
                            </w:pPr>
                            <w:r>
                              <w:rPr>
                                <w:b/>
                                <w:bCs/>
                                <w:color w:val="000000" w:themeColor="text1"/>
                                <w:kern w:val="24"/>
                              </w:rPr>
                              <w:t>Mediator</w:t>
                            </w:r>
                          </w:p>
                        </w:txbxContent>
                      </v:textbox>
                    </v:shape>
                  </v:group>
                </v:group>
                <v:shape id="Textfeld 57" o:spid="_x0000_s1169" type="#_x0000_t202" style="position:absolute;left:1272;top:49513;width:38269;height:4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Bo8IA&#10;AADcAAAADwAAAGRycy9kb3ducmV2LnhtbESPT2vCQBTE70K/w/KE3nSTY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IGjwgAAANwAAAAPAAAAAAAAAAAAAAAAAJgCAABkcnMvZG93&#10;bnJldi54bWxQSwUGAAAAAAQABAD1AAAAhwMAAAAA&#10;" filled="f" stroked="f">
                  <v:textbox style="mso-fit-shape-to-text:t">
                    <w:txbxContent>
                      <w:p w14:paraId="6887F9AE" w14:textId="77777777" w:rsidR="00F423B4" w:rsidRDefault="00F423B4" w:rsidP="00A117BD">
                        <w:pPr>
                          <w:spacing w:after="0"/>
                          <w:jc w:val="left"/>
                        </w:pPr>
                        <w:r>
                          <w:rPr>
                            <w:color w:val="000000" w:themeColor="text1"/>
                            <w:kern w:val="24"/>
                          </w:rPr>
                          <w:t>Fig. 5.5.2: Mediated dialog between two members of a group: integrated scenario</w:t>
                        </w:r>
                      </w:p>
                    </w:txbxContent>
                  </v:textbox>
                </v:shape>
                <w10:wrap type="square"/>
              </v:group>
            </w:pict>
          </mc:Fallback>
        </mc:AlternateContent>
      </w:r>
      <w:r w:rsidR="00BA4E86">
        <w:t>In fact</w:t>
      </w:r>
      <w:r w:rsidR="009E7D4A">
        <w:t xml:space="preserve">, the following procedure is </w:t>
      </w:r>
      <w:r w:rsidR="00BA4E86">
        <w:t xml:space="preserve">often </w:t>
      </w:r>
      <w:r w:rsidR="009E7D4A">
        <w:t xml:space="preserve">sufficient, </w:t>
      </w:r>
      <w:r w:rsidR="008B3F34">
        <w:t>which</w:t>
      </w:r>
      <w:r w:rsidR="009E7D4A">
        <w:t xml:space="preserve"> </w:t>
      </w:r>
      <w:r w:rsidR="00BA4E86">
        <w:t>less obviously separates the</w:t>
      </w:r>
      <w:r w:rsidR="009E7D4A">
        <w:t xml:space="preserve"> two persons from the group: </w:t>
      </w:r>
      <w:r w:rsidR="009E7D4A" w:rsidRPr="00F803AB">
        <w:t>The group</w:t>
      </w:r>
      <w:r w:rsidR="00556171" w:rsidRPr="00F803AB">
        <w:t>, including the mediators, remains</w:t>
      </w:r>
      <w:r w:rsidR="009E7D4A" w:rsidRPr="00F803AB">
        <w:t xml:space="preserve"> seated in the circle, but the two opponents are asked to sit </w:t>
      </w:r>
      <w:r w:rsidR="00BA4E86" w:rsidRPr="00F803AB">
        <w:t xml:space="preserve">to the </w:t>
      </w:r>
      <w:r w:rsidR="009E7D4A" w:rsidRPr="00F803AB">
        <w:t>left and right to the mediator.</w:t>
      </w:r>
      <w:r w:rsidR="009E7D4A">
        <w:t xml:space="preserve"> This way</w:t>
      </w:r>
      <w:r w:rsidR="00BA4E86">
        <w:t>,</w:t>
      </w:r>
      <w:r w:rsidR="009E7D4A">
        <w:t xml:space="preserve"> the </w:t>
      </w:r>
      <w:r w:rsidR="009E7D4A" w:rsidRPr="000774DF">
        <w:t xml:space="preserve">remaining </w:t>
      </w:r>
      <w:r w:rsidR="00BA4E86" w:rsidRPr="000774DF">
        <w:t xml:space="preserve">members of the </w:t>
      </w:r>
      <w:r w:rsidR="009E7D4A" w:rsidRPr="000774DF">
        <w:t xml:space="preserve">group can </w:t>
      </w:r>
      <w:r w:rsidR="00BA4E86" w:rsidRPr="000774DF">
        <w:t>focus</w:t>
      </w:r>
      <w:r w:rsidR="009E7D4A" w:rsidRPr="000774DF">
        <w:t xml:space="preserve"> more strongly </w:t>
      </w:r>
      <w:r w:rsidR="00BA4E86" w:rsidRPr="000774DF">
        <w:t>on</w:t>
      </w:r>
      <w:r w:rsidR="009E7D4A" w:rsidRPr="000774DF">
        <w:t xml:space="preserve"> the process of clarification.</w:t>
      </w:r>
    </w:p>
    <w:p w14:paraId="5796E6A2" w14:textId="6BFF0BDB" w:rsidR="003C2BA8" w:rsidRDefault="000774DF" w:rsidP="000774DF">
      <w:r>
        <w:t>In</w:t>
      </w:r>
      <w:r w:rsidR="009E7D4A">
        <w:t xml:space="preserve"> both variations the mediator has to assess, if processing the two-person-conflict in front of the whole group is the method of choice. The procedure should be chosen </w:t>
      </w:r>
      <w:r>
        <w:t xml:space="preserve">if </w:t>
      </w:r>
      <w:r w:rsidR="009E7D4A">
        <w:t xml:space="preserve">the two-person-conflict has a large effect on </w:t>
      </w:r>
      <w:r w:rsidR="008B3F34">
        <w:t>the group: I</w:t>
      </w:r>
      <w:r w:rsidR="00556171">
        <w:t>t has the advantage</w:t>
      </w:r>
      <w:r w:rsidR="009E7D4A">
        <w:t xml:space="preserve"> that all group members know and learn to understand the backgrounds of the conflict and </w:t>
      </w:r>
      <w:r>
        <w:t xml:space="preserve">based on this </w:t>
      </w:r>
      <w:r w:rsidR="009E7D4A">
        <w:t xml:space="preserve">can contribute to a sustainable solution in the future. At the same time there is of course a great </w:t>
      </w:r>
      <w:r>
        <w:t>risk for the conflict parties: D</w:t>
      </w:r>
      <w:r w:rsidR="009E7D4A">
        <w:t xml:space="preserve">uring the clarification personal details can be expressed, which might be helpful for the reciprocal understanding between the conflict parties, but are too private </w:t>
      </w:r>
      <w:r>
        <w:t>to made public in front</w:t>
      </w:r>
      <w:r w:rsidR="009E7D4A">
        <w:t xml:space="preserve"> of the whole group. </w:t>
      </w:r>
      <w:r>
        <w:t>Also individual members of the</w:t>
      </w:r>
      <w:r w:rsidR="009E7D4A">
        <w:t xml:space="preserve"> group might deal with personal openness </w:t>
      </w:r>
      <w:r>
        <w:t>in an insensitive or non-</w:t>
      </w:r>
      <w:r w:rsidR="009E7D4A">
        <w:t>confidential</w:t>
      </w:r>
      <w:r>
        <w:t xml:space="preserve"> way</w:t>
      </w:r>
      <w:r w:rsidR="009E7D4A">
        <w:t xml:space="preserve">. </w:t>
      </w:r>
      <w:r>
        <w:t>Even</w:t>
      </w:r>
      <w:r w:rsidR="009E7D4A">
        <w:t xml:space="preserve"> experienced mediators can </w:t>
      </w:r>
      <w:r>
        <w:t xml:space="preserve">at times </w:t>
      </w:r>
      <w:r w:rsidR="009E7D4A">
        <w:t>be over</w:t>
      </w:r>
      <w:r>
        <w:t>whelm</w:t>
      </w:r>
      <w:r w:rsidR="009E7D4A">
        <w:t xml:space="preserve">ed by the complexity of clarifying a relationship problem within a group. </w:t>
      </w:r>
      <w:r>
        <w:t xml:space="preserve">When in </w:t>
      </w:r>
      <w:r w:rsidR="008B3F34">
        <w:t xml:space="preserve">doubt, relationship </w:t>
      </w:r>
      <w:r w:rsidR="009E7D4A">
        <w:t xml:space="preserve">conflicts between two persons should be processed </w:t>
      </w:r>
      <w:r>
        <w:t xml:space="preserve">more privately </w:t>
      </w:r>
      <w:r w:rsidR="009E7D4A">
        <w:t>outside the group</w:t>
      </w:r>
      <w:r>
        <w:t xml:space="preserve">, whereupon </w:t>
      </w:r>
      <w:r w:rsidR="009E7D4A">
        <w:t>one can</w:t>
      </w:r>
      <w:r>
        <w:t xml:space="preserve"> then</w:t>
      </w:r>
      <w:r w:rsidR="009E7D4A">
        <w:t xml:space="preserve"> decide which points from the clarification should be reported back to the group.</w:t>
      </w:r>
    </w:p>
    <w:p w14:paraId="531AAA6B" w14:textId="774EFEA2" w:rsidR="003C2BA8" w:rsidRDefault="009E7D4A" w:rsidP="00760E09">
      <w:r>
        <w:t xml:space="preserve">Another variation of conflict work with two persons is the </w:t>
      </w:r>
      <w:r>
        <w:rPr>
          <w:i/>
          <w:iCs/>
        </w:rPr>
        <w:t>mixed double</w:t>
      </w:r>
      <w:r>
        <w:rPr>
          <w:rStyle w:val="Funotenanker"/>
          <w:bCs/>
          <w:i/>
          <w:iCs/>
        </w:rPr>
        <w:footnoteReference w:id="8"/>
      </w:r>
      <w:r>
        <w:rPr>
          <w:i/>
          <w:iCs/>
        </w:rPr>
        <w:t xml:space="preserve"> </w:t>
      </w:r>
      <w:r>
        <w:rPr>
          <w:rStyle w:val="Funotenanker"/>
          <w:bCs/>
          <w:i/>
          <w:iCs/>
        </w:rPr>
        <w:footnoteReference w:id="9"/>
      </w:r>
      <w:r>
        <w:rPr>
          <w:i/>
          <w:iCs/>
        </w:rPr>
        <w:t>.</w:t>
      </w:r>
      <w:r>
        <w:t xml:space="preserve"> Pr</w:t>
      </w:r>
      <w:r w:rsidR="00760E09">
        <w:t>econdition for this method is the availability of two mediators</w:t>
      </w:r>
      <w:r>
        <w:t xml:space="preserve">. First, </w:t>
      </w:r>
      <w:r w:rsidR="00760E09">
        <w:t>each</w:t>
      </w:r>
      <w:r>
        <w:t xml:space="preserve"> speak</w:t>
      </w:r>
      <w:r w:rsidR="00760E09">
        <w:t>s</w:t>
      </w:r>
      <w:r>
        <w:t xml:space="preserve"> </w:t>
      </w:r>
      <w:r w:rsidR="00760E09">
        <w:t>one-on-one</w:t>
      </w:r>
      <w:r>
        <w:t xml:space="preserve"> with one of the </w:t>
      </w:r>
      <w:r>
        <w:lastRenderedPageBreak/>
        <w:t>conflict parties. Then</w:t>
      </w:r>
      <w:r w:rsidR="00760E09">
        <w:t>,</w:t>
      </w:r>
      <w:r>
        <w:t xml:space="preserve"> </w:t>
      </w:r>
      <w:r w:rsidR="00760E09">
        <w:t>all</w:t>
      </w:r>
      <w:r w:rsidR="008B3F34">
        <w:t xml:space="preserve"> four </w:t>
      </w:r>
      <w:r w:rsidR="00760E09">
        <w:t>come toge</w:t>
      </w:r>
      <w:r w:rsidR="008B3F34">
        <w:t xml:space="preserve">ther. The </w:t>
      </w:r>
      <w:r>
        <w:t xml:space="preserve">mediators first report </w:t>
      </w:r>
      <w:r w:rsidR="00760E09">
        <w:t xml:space="preserve">to </w:t>
      </w:r>
      <w:r>
        <w:t xml:space="preserve">each other, what they have heard from their </w:t>
      </w:r>
      <w:r w:rsidR="008B3F34">
        <w:t>party</w:t>
      </w:r>
      <w:r>
        <w:t xml:space="preserve">. Initially the opponents only listen. A direct dialogue is not allowed at this point. Then the conflict parties correct the versions of the mediators, until the versions conform </w:t>
      </w:r>
      <w:r w:rsidR="008B3F34">
        <w:t>to</w:t>
      </w:r>
      <w:r>
        <w:t xml:space="preserve"> their perspectives. </w:t>
      </w:r>
      <w:r w:rsidR="00760E09">
        <w:t>Only n</w:t>
      </w:r>
      <w:r>
        <w:t xml:space="preserve">ow </w:t>
      </w:r>
      <w:r w:rsidR="00760E09">
        <w:t>does</w:t>
      </w:r>
      <w:r w:rsidR="008B3F34">
        <w:t xml:space="preserve"> </w:t>
      </w:r>
      <w:r>
        <w:t xml:space="preserve">the dialogue </w:t>
      </w:r>
      <w:r w:rsidR="00760E09">
        <w:t>start</w:t>
      </w:r>
      <w:r w:rsidR="008B3F34">
        <w:t xml:space="preserve"> </w:t>
      </w:r>
      <w:r>
        <w:t>between the conflict parties. The mediato</w:t>
      </w:r>
      <w:r w:rsidR="008B3F34">
        <w:t>rs</w:t>
      </w:r>
      <w:r>
        <w:t xml:space="preserve"> </w:t>
      </w:r>
      <w:r w:rsidR="00760E09">
        <w:t xml:space="preserve">together </w:t>
      </w:r>
      <w:r>
        <w:t>structure it as described above.</w:t>
      </w:r>
    </w:p>
    <w:p w14:paraId="4108B558" w14:textId="57E935F0" w:rsidR="003C2BA8" w:rsidRDefault="009E7D4A" w:rsidP="008B3F34">
      <w:pPr>
        <w:pStyle w:val="berschrift4"/>
        <w:rPr>
          <w:rStyle w:val="Funotenanker"/>
        </w:rPr>
      </w:pPr>
      <w:r>
        <w:t xml:space="preserve">Scenario 2: </w:t>
      </w:r>
      <w:r w:rsidRPr="008B3F34">
        <w:t>working</w:t>
      </w:r>
      <w:r>
        <w:t xml:space="preserve"> with interest groups – </w:t>
      </w:r>
      <w:r w:rsidRPr="00F803AB">
        <w:t>the fishbowl method</w:t>
      </w:r>
      <w:r>
        <w:rPr>
          <w:rStyle w:val="Funotenanker"/>
        </w:rPr>
        <w:footnoteReference w:id="10"/>
      </w:r>
    </w:p>
    <w:p w14:paraId="0621CF15" w14:textId="622FC139" w:rsidR="003C2BA8" w:rsidRDefault="009E7D4A" w:rsidP="00760E09">
      <w:r>
        <w:t>In mul</w:t>
      </w:r>
      <w:r w:rsidR="008B3F34">
        <w:t xml:space="preserve">ti-party </w:t>
      </w:r>
      <w:r>
        <w:t xml:space="preserve">conflicts </w:t>
      </w:r>
      <w:r w:rsidR="00760E09">
        <w:t xml:space="preserve">there </w:t>
      </w:r>
      <w:r>
        <w:t>usually</w:t>
      </w:r>
      <w:r w:rsidR="00760E09">
        <w:t xml:space="preserve"> are</w:t>
      </w:r>
      <w:r>
        <w:t xml:space="preserve"> two or more interest groups, so called </w:t>
      </w:r>
      <w:r w:rsidR="008B3F34">
        <w:t>“</w:t>
      </w:r>
      <w:r>
        <w:t>camp</w:t>
      </w:r>
      <w:r w:rsidR="008B3F34">
        <w:t>s”</w:t>
      </w:r>
      <w:r>
        <w:t xml:space="preserve">. These have </w:t>
      </w:r>
      <w:r w:rsidR="00760E09">
        <w:t>often developed along structural characteristics. In a professional context t</w:t>
      </w:r>
      <w:r>
        <w:t xml:space="preserve">hese can be different </w:t>
      </w:r>
      <w:r w:rsidR="00760E09">
        <w:t>occupation groups</w:t>
      </w:r>
      <w:r>
        <w:t xml:space="preserve"> that </w:t>
      </w:r>
      <w:r w:rsidR="00760E09">
        <w:t xml:space="preserve">regularly </w:t>
      </w:r>
      <w:r>
        <w:t xml:space="preserve">work together </w:t>
      </w:r>
      <w:r w:rsidR="00760E09">
        <w:t>o</w:t>
      </w:r>
      <w:r>
        <w:t xml:space="preserve">n a project, e.g. teachers, educators, social workers and psychologists in a school. </w:t>
      </w:r>
      <w:r w:rsidR="00760E09">
        <w:t>O</w:t>
      </w:r>
      <w:r>
        <w:t>ther characteristics can</w:t>
      </w:r>
      <w:r w:rsidR="00760E09">
        <w:t xml:space="preserve"> also</w:t>
      </w:r>
      <w:r>
        <w:t xml:space="preserve"> define subgroups, e.g. </w:t>
      </w:r>
      <w:r w:rsidR="00760E09">
        <w:t xml:space="preserve">religious </w:t>
      </w:r>
      <w:r>
        <w:t>affil</w:t>
      </w:r>
      <w:r w:rsidR="006F5D00">
        <w:t>i</w:t>
      </w:r>
      <w:r>
        <w:t xml:space="preserve">ation, nationality, political </w:t>
      </w:r>
      <w:r w:rsidR="00760E09">
        <w:t>leanings</w:t>
      </w:r>
      <w:r>
        <w:t xml:space="preserve">, differences in income etc. The </w:t>
      </w:r>
      <w:r w:rsidR="00760E09">
        <w:t xml:space="preserve">lines of </w:t>
      </w:r>
      <w:r>
        <w:t xml:space="preserve">conflict of </w:t>
      </w:r>
      <w:r w:rsidR="00760E09">
        <w:t>each member</w:t>
      </w:r>
      <w:r>
        <w:t xml:space="preserve"> regarding the </w:t>
      </w:r>
      <w:r w:rsidR="00760E09">
        <w:t>issues</w:t>
      </w:r>
      <w:r>
        <w:t xml:space="preserve"> can be totally equal for respective groups. In this case</w:t>
      </w:r>
      <w:r w:rsidR="00760E09">
        <w:t>,</w:t>
      </w:r>
      <w:r>
        <w:t xml:space="preserve"> the members of the respective conflict parties are affected equally and represent the same position. However, the conflict participation within the camps </w:t>
      </w:r>
      <w:r w:rsidR="00760E09">
        <w:t xml:space="preserve">usually </w:t>
      </w:r>
      <w:r>
        <w:t xml:space="preserve">varies in strength. </w:t>
      </w:r>
      <w:r w:rsidR="00760E09">
        <w:t>Individual</w:t>
      </w:r>
      <w:r>
        <w:t xml:space="preserve"> persons </w:t>
      </w:r>
      <w:r w:rsidR="00760E09">
        <w:t xml:space="preserve">may </w:t>
      </w:r>
      <w:r>
        <w:t xml:space="preserve">have their own position in the conflict, feel </w:t>
      </w:r>
      <w:r w:rsidR="00760E09">
        <w:t xml:space="preserve">that their subgroup is demanding </w:t>
      </w:r>
      <w:r>
        <w:t xml:space="preserve">too </w:t>
      </w:r>
      <w:r w:rsidR="00760E09">
        <w:t>much of them</w:t>
      </w:r>
      <w:r>
        <w:t xml:space="preserve"> for the </w:t>
      </w:r>
      <w:proofErr w:type="gramStart"/>
      <w:r>
        <w:t>conflict,</w:t>
      </w:r>
      <w:proofErr w:type="gramEnd"/>
      <w:r>
        <w:t xml:space="preserve"> </w:t>
      </w:r>
      <w:r w:rsidR="00760E09">
        <w:t>may be</w:t>
      </w:r>
      <w:r>
        <w:t xml:space="preserve"> neutral or even </w:t>
      </w:r>
      <w:r w:rsidR="00760E09">
        <w:t xml:space="preserve">partly </w:t>
      </w:r>
      <w:r>
        <w:t>identify with</w:t>
      </w:r>
      <w:r w:rsidR="00760E09">
        <w:t xml:space="preserve"> the other side. In multi-party </w:t>
      </w:r>
      <w:r>
        <w:t xml:space="preserve">conflicts the camps usually tend to emphasize their </w:t>
      </w:r>
      <w:r w:rsidRPr="006F5D00">
        <w:t xml:space="preserve">positively perceived similarities </w:t>
      </w:r>
      <w:r w:rsidR="006F5D00">
        <w:t>in contras</w:t>
      </w:r>
      <w:r w:rsidRPr="006F5D00">
        <w:t>t to the critical characteristics fo</w:t>
      </w:r>
      <w:r w:rsidR="006F5D00">
        <w:t>r</w:t>
      </w:r>
      <w:r w:rsidRPr="006F5D00">
        <w:t xml:space="preserve"> the other side.</w:t>
      </w:r>
    </w:p>
    <w:p w14:paraId="5A121180" w14:textId="77777777" w:rsidR="006F5D00" w:rsidRPr="006F5D00" w:rsidRDefault="00DB56F8" w:rsidP="006F5D00">
      <w:pPr>
        <w:pStyle w:val="berschrift5"/>
      </w:pPr>
      <w:r w:rsidRPr="006D6D7A">
        <w:rPr>
          <w:bCs w:val="0"/>
          <w:noProof/>
          <w:lang w:val="de-DE" w:eastAsia="de-DE"/>
        </w:rPr>
        <mc:AlternateContent>
          <mc:Choice Requires="wpg">
            <w:drawing>
              <wp:anchor distT="0" distB="0" distL="114300" distR="114300" simplePos="0" relativeHeight="251691008" behindDoc="0" locked="0" layoutInCell="1" allowOverlap="1" wp14:anchorId="20BEC350" wp14:editId="51579998">
                <wp:simplePos x="0" y="0"/>
                <wp:positionH relativeFrom="column">
                  <wp:posOffset>3500120</wp:posOffset>
                </wp:positionH>
                <wp:positionV relativeFrom="paragraph">
                  <wp:posOffset>12700</wp:posOffset>
                </wp:positionV>
                <wp:extent cx="2294890" cy="2981325"/>
                <wp:effectExtent l="0" t="0" r="10160" b="9525"/>
                <wp:wrapSquare wrapText="bothSides"/>
                <wp:docPr id="574" name="Gruppieren 39"/>
                <wp:cNvGraphicFramePr/>
                <a:graphic xmlns:a="http://schemas.openxmlformats.org/drawingml/2006/main">
                  <a:graphicData uri="http://schemas.microsoft.com/office/word/2010/wordprocessingGroup">
                    <wpg:wgp>
                      <wpg:cNvGrpSpPr/>
                      <wpg:grpSpPr>
                        <a:xfrm>
                          <a:off x="0" y="0"/>
                          <a:ext cx="2294890" cy="2981325"/>
                          <a:chOff x="0" y="0"/>
                          <a:chExt cx="2295069" cy="2981364"/>
                        </a:xfrm>
                      </wpg:grpSpPr>
                      <wps:wsp>
                        <wps:cNvPr id="575" name="Ellipse 575"/>
                        <wps:cNvSpPr/>
                        <wps:spPr>
                          <a:xfrm>
                            <a:off x="598480" y="0"/>
                            <a:ext cx="288027" cy="288065"/>
                          </a:xfrm>
                          <a:prstGeom prst="ellipse">
                            <a:avLst/>
                          </a:prstGeom>
                          <a:solidFill>
                            <a:srgbClr val="8064A2"/>
                          </a:solidFill>
                          <a:ln w="25400" cap="flat" cmpd="sng" algn="ctr">
                            <a:solidFill>
                              <a:sysClr val="windowText" lastClr="000000"/>
                            </a:solidFill>
                            <a:prstDash val="solid"/>
                          </a:ln>
                          <a:effectLst/>
                        </wps:spPr>
                        <wps:txbx>
                          <w:txbxContent>
                            <w:p w14:paraId="01FA3936" w14:textId="77777777" w:rsidR="00F423B4" w:rsidRDefault="00F423B4" w:rsidP="00A117BD">
                              <w:r>
                                <w:rPr>
                                  <w:rFonts w:cstheme="minorBidi"/>
                                  <w:color w:val="000000" w:themeColor="text1"/>
                                  <w:kern w:val="24"/>
                                </w:rPr>
                                <w:t> </w:t>
                              </w:r>
                            </w:p>
                          </w:txbxContent>
                        </wps:txbx>
                        <wps:bodyPr rtlCol="0" anchor="ctr"/>
                      </wps:wsp>
                      <wps:wsp>
                        <wps:cNvPr id="289" name="Ellipse 289"/>
                        <wps:cNvSpPr/>
                        <wps:spPr>
                          <a:xfrm>
                            <a:off x="249364" y="96668"/>
                            <a:ext cx="288027" cy="288065"/>
                          </a:xfrm>
                          <a:prstGeom prst="ellipse">
                            <a:avLst/>
                          </a:prstGeom>
                          <a:solidFill>
                            <a:srgbClr val="8064A2"/>
                          </a:solidFill>
                          <a:ln w="25400" cap="flat" cmpd="sng" algn="ctr">
                            <a:solidFill>
                              <a:sysClr val="windowText" lastClr="000000"/>
                            </a:solidFill>
                            <a:prstDash val="solid"/>
                          </a:ln>
                          <a:effectLst/>
                        </wps:spPr>
                        <wps:txbx>
                          <w:txbxContent>
                            <w:p w14:paraId="5585EA56" w14:textId="77777777" w:rsidR="00F423B4" w:rsidRDefault="00F423B4" w:rsidP="00A117BD">
                              <w:r>
                                <w:rPr>
                                  <w:rFonts w:cstheme="minorBidi"/>
                                  <w:color w:val="000000" w:themeColor="text1"/>
                                  <w:kern w:val="24"/>
                                </w:rPr>
                                <w:t> </w:t>
                              </w:r>
                            </w:p>
                          </w:txbxContent>
                        </wps:txbx>
                        <wps:bodyPr rtlCol="0" anchor="ctr"/>
                      </wps:wsp>
                      <wps:wsp>
                        <wps:cNvPr id="292" name="Ellipse 292"/>
                        <wps:cNvSpPr/>
                        <wps:spPr>
                          <a:xfrm>
                            <a:off x="999758" y="0"/>
                            <a:ext cx="288027" cy="288065"/>
                          </a:xfrm>
                          <a:prstGeom prst="ellipse">
                            <a:avLst/>
                          </a:prstGeom>
                          <a:solidFill>
                            <a:srgbClr val="8064A2"/>
                          </a:solidFill>
                          <a:ln w="25400" cap="flat" cmpd="sng" algn="ctr">
                            <a:solidFill>
                              <a:sysClr val="windowText" lastClr="000000"/>
                            </a:solidFill>
                            <a:prstDash val="solid"/>
                          </a:ln>
                          <a:effectLst/>
                        </wps:spPr>
                        <wps:txbx>
                          <w:txbxContent>
                            <w:p w14:paraId="60109248" w14:textId="77777777" w:rsidR="00F423B4" w:rsidRDefault="00F423B4" w:rsidP="00A117BD">
                              <w:r>
                                <w:rPr>
                                  <w:rFonts w:cstheme="minorBidi"/>
                                  <w:color w:val="000000" w:themeColor="text1"/>
                                  <w:kern w:val="24"/>
                                </w:rPr>
                                <w:t> </w:t>
                              </w:r>
                            </w:p>
                          </w:txbxContent>
                        </wps:txbx>
                        <wps:bodyPr rtlCol="0" anchor="ctr"/>
                      </wps:wsp>
                      <wps:wsp>
                        <wps:cNvPr id="293" name="Ellipse 293"/>
                        <wps:cNvSpPr/>
                        <wps:spPr>
                          <a:xfrm>
                            <a:off x="1410839" y="114858"/>
                            <a:ext cx="288027" cy="288065"/>
                          </a:xfrm>
                          <a:prstGeom prst="ellipse">
                            <a:avLst/>
                          </a:prstGeom>
                          <a:solidFill>
                            <a:srgbClr val="8064A2"/>
                          </a:solidFill>
                          <a:ln w="25400" cap="flat" cmpd="sng" algn="ctr">
                            <a:solidFill>
                              <a:sysClr val="windowText" lastClr="000000"/>
                            </a:solidFill>
                            <a:prstDash val="solid"/>
                          </a:ln>
                          <a:effectLst/>
                        </wps:spPr>
                        <wps:txbx>
                          <w:txbxContent>
                            <w:p w14:paraId="0DAACB96" w14:textId="77777777" w:rsidR="00F423B4" w:rsidRDefault="00F423B4" w:rsidP="00A117BD">
                              <w:r>
                                <w:rPr>
                                  <w:rFonts w:cstheme="minorBidi"/>
                                  <w:color w:val="000000" w:themeColor="text1"/>
                                  <w:kern w:val="24"/>
                                </w:rPr>
                                <w:t> </w:t>
                              </w:r>
                            </w:p>
                          </w:txbxContent>
                        </wps:txbx>
                        <wps:bodyPr rtlCol="0" anchor="ctr"/>
                      </wps:wsp>
                      <wps:wsp>
                        <wps:cNvPr id="313" name="Ellipse 313"/>
                        <wps:cNvSpPr/>
                        <wps:spPr>
                          <a:xfrm>
                            <a:off x="1698866" y="349679"/>
                            <a:ext cx="288027" cy="288065"/>
                          </a:xfrm>
                          <a:prstGeom prst="ellipse">
                            <a:avLst/>
                          </a:prstGeom>
                          <a:solidFill>
                            <a:srgbClr val="C0504D"/>
                          </a:solidFill>
                          <a:ln w="25400" cap="flat" cmpd="sng" algn="ctr">
                            <a:solidFill>
                              <a:sysClr val="windowText" lastClr="000000"/>
                            </a:solidFill>
                            <a:prstDash val="solid"/>
                          </a:ln>
                          <a:effectLst/>
                        </wps:spPr>
                        <wps:txbx>
                          <w:txbxContent>
                            <w:p w14:paraId="774F3B62" w14:textId="77777777" w:rsidR="00F423B4" w:rsidRDefault="00F423B4" w:rsidP="00A117BD">
                              <w:r>
                                <w:rPr>
                                  <w:rFonts w:cstheme="minorBidi"/>
                                  <w:color w:val="000000" w:themeColor="text1"/>
                                  <w:kern w:val="24"/>
                                </w:rPr>
                                <w:t> </w:t>
                              </w:r>
                            </w:p>
                          </w:txbxContent>
                        </wps:txbx>
                        <wps:bodyPr rtlCol="0" anchor="ctr"/>
                      </wps:wsp>
                      <wps:wsp>
                        <wps:cNvPr id="314" name="Ellipse 314"/>
                        <wps:cNvSpPr/>
                        <wps:spPr>
                          <a:xfrm>
                            <a:off x="1955995" y="641858"/>
                            <a:ext cx="288027" cy="288065"/>
                          </a:xfrm>
                          <a:prstGeom prst="ellipse">
                            <a:avLst/>
                          </a:prstGeom>
                          <a:solidFill>
                            <a:srgbClr val="C0504D"/>
                          </a:solidFill>
                          <a:ln w="25400" cap="flat" cmpd="sng" algn="ctr">
                            <a:solidFill>
                              <a:sysClr val="windowText" lastClr="000000"/>
                            </a:solidFill>
                            <a:prstDash val="solid"/>
                          </a:ln>
                          <a:effectLst/>
                        </wps:spPr>
                        <wps:txbx>
                          <w:txbxContent>
                            <w:p w14:paraId="40F89695" w14:textId="77777777" w:rsidR="00F423B4" w:rsidRDefault="00F423B4" w:rsidP="00A117BD">
                              <w:r>
                                <w:rPr>
                                  <w:rFonts w:cstheme="minorBidi"/>
                                  <w:color w:val="000000" w:themeColor="text1"/>
                                  <w:kern w:val="24"/>
                                </w:rPr>
                                <w:t> </w:t>
                              </w:r>
                            </w:p>
                          </w:txbxContent>
                        </wps:txbx>
                        <wps:bodyPr rtlCol="0" anchor="ctr"/>
                      </wps:wsp>
                      <wps:wsp>
                        <wps:cNvPr id="64" name="Ellipse 64"/>
                        <wps:cNvSpPr/>
                        <wps:spPr>
                          <a:xfrm>
                            <a:off x="2007042" y="1075674"/>
                            <a:ext cx="288027" cy="288065"/>
                          </a:xfrm>
                          <a:prstGeom prst="ellipse">
                            <a:avLst/>
                          </a:prstGeom>
                          <a:solidFill>
                            <a:srgbClr val="C0504D"/>
                          </a:solidFill>
                          <a:ln w="25400" cap="flat" cmpd="sng" algn="ctr">
                            <a:solidFill>
                              <a:sysClr val="windowText" lastClr="000000"/>
                            </a:solidFill>
                            <a:prstDash val="solid"/>
                          </a:ln>
                          <a:effectLst/>
                        </wps:spPr>
                        <wps:txbx>
                          <w:txbxContent>
                            <w:p w14:paraId="248D2F84" w14:textId="77777777" w:rsidR="00F423B4" w:rsidRDefault="00F423B4" w:rsidP="00A117BD">
                              <w:r>
                                <w:rPr>
                                  <w:rFonts w:cstheme="minorBidi"/>
                                  <w:color w:val="000000" w:themeColor="text1"/>
                                  <w:kern w:val="24"/>
                                </w:rPr>
                                <w:t> </w:t>
                              </w:r>
                            </w:p>
                          </w:txbxContent>
                        </wps:txbx>
                        <wps:bodyPr rtlCol="0" anchor="ctr"/>
                      </wps:wsp>
                      <wps:wsp>
                        <wps:cNvPr id="65" name="Ellipse 65"/>
                        <wps:cNvSpPr/>
                        <wps:spPr>
                          <a:xfrm>
                            <a:off x="1863028" y="1473857"/>
                            <a:ext cx="288027" cy="288065"/>
                          </a:xfrm>
                          <a:prstGeom prst="ellipse">
                            <a:avLst/>
                          </a:prstGeom>
                          <a:solidFill>
                            <a:srgbClr val="4F81BD"/>
                          </a:solidFill>
                          <a:ln w="25400" cap="flat" cmpd="sng" algn="ctr">
                            <a:solidFill>
                              <a:sysClr val="windowText" lastClr="000000"/>
                            </a:solidFill>
                            <a:prstDash val="solid"/>
                          </a:ln>
                          <a:effectLst/>
                        </wps:spPr>
                        <wps:txbx>
                          <w:txbxContent>
                            <w:p w14:paraId="4B6A9916" w14:textId="77777777" w:rsidR="00F423B4" w:rsidRDefault="00F423B4" w:rsidP="00A117BD">
                              <w:r>
                                <w:rPr>
                                  <w:rFonts w:cstheme="minorBidi"/>
                                  <w:color w:val="000000" w:themeColor="text1"/>
                                  <w:kern w:val="24"/>
                                </w:rPr>
                                <w:t> </w:t>
                              </w:r>
                            </w:p>
                          </w:txbxContent>
                        </wps:txbx>
                        <wps:bodyPr rtlCol="0" anchor="ctr"/>
                      </wps:wsp>
                      <wps:wsp>
                        <wps:cNvPr id="66" name="Ellipse 66"/>
                        <wps:cNvSpPr/>
                        <wps:spPr>
                          <a:xfrm>
                            <a:off x="1634702" y="1777417"/>
                            <a:ext cx="288027" cy="288065"/>
                          </a:xfrm>
                          <a:prstGeom prst="ellipse">
                            <a:avLst/>
                          </a:prstGeom>
                          <a:solidFill>
                            <a:srgbClr val="4F81BD"/>
                          </a:solidFill>
                          <a:ln w="25400" cap="flat" cmpd="sng" algn="ctr">
                            <a:solidFill>
                              <a:sysClr val="windowText" lastClr="000000"/>
                            </a:solidFill>
                            <a:prstDash val="solid"/>
                          </a:ln>
                          <a:effectLst/>
                        </wps:spPr>
                        <wps:txbx>
                          <w:txbxContent>
                            <w:p w14:paraId="64270675" w14:textId="77777777" w:rsidR="00F423B4" w:rsidRDefault="00F423B4" w:rsidP="00A117BD">
                              <w:r>
                                <w:rPr>
                                  <w:rFonts w:cstheme="minorBidi"/>
                                  <w:color w:val="000000" w:themeColor="text1"/>
                                  <w:kern w:val="24"/>
                                </w:rPr>
                                <w:t> </w:t>
                              </w:r>
                            </w:p>
                          </w:txbxContent>
                        </wps:txbx>
                        <wps:bodyPr rtlCol="0" anchor="ctr"/>
                      </wps:wsp>
                      <wps:wsp>
                        <wps:cNvPr id="67" name="Ellipse 67"/>
                        <wps:cNvSpPr/>
                        <wps:spPr>
                          <a:xfrm>
                            <a:off x="1248637" y="1921450"/>
                            <a:ext cx="288027" cy="288065"/>
                          </a:xfrm>
                          <a:prstGeom prst="ellipse">
                            <a:avLst/>
                          </a:prstGeom>
                          <a:solidFill>
                            <a:srgbClr val="4F81BD"/>
                          </a:solidFill>
                          <a:ln w="25400" cap="flat" cmpd="sng" algn="ctr">
                            <a:solidFill>
                              <a:sysClr val="windowText" lastClr="000000"/>
                            </a:solidFill>
                            <a:prstDash val="solid"/>
                          </a:ln>
                          <a:effectLst/>
                        </wps:spPr>
                        <wps:txbx>
                          <w:txbxContent>
                            <w:p w14:paraId="663C950F" w14:textId="77777777" w:rsidR="00F423B4" w:rsidRDefault="00F423B4" w:rsidP="00A117BD">
                              <w:r>
                                <w:rPr>
                                  <w:rFonts w:cstheme="minorBidi"/>
                                  <w:color w:val="000000" w:themeColor="text1"/>
                                  <w:kern w:val="24"/>
                                </w:rPr>
                                <w:t> </w:t>
                              </w:r>
                            </w:p>
                          </w:txbxContent>
                        </wps:txbx>
                        <wps:bodyPr rtlCol="0" anchor="ctr"/>
                      </wps:wsp>
                      <wps:wsp>
                        <wps:cNvPr id="68" name="Ellipse 68"/>
                        <wps:cNvSpPr/>
                        <wps:spPr>
                          <a:xfrm>
                            <a:off x="838300" y="1964279"/>
                            <a:ext cx="288027" cy="288065"/>
                          </a:xfrm>
                          <a:prstGeom prst="ellipse">
                            <a:avLst/>
                          </a:prstGeom>
                          <a:solidFill>
                            <a:srgbClr val="4F81BD"/>
                          </a:solidFill>
                          <a:ln w="25400" cap="flat" cmpd="sng" algn="ctr">
                            <a:solidFill>
                              <a:sysClr val="windowText" lastClr="000000"/>
                            </a:solidFill>
                            <a:prstDash val="solid"/>
                          </a:ln>
                          <a:effectLst/>
                        </wps:spPr>
                        <wps:txbx>
                          <w:txbxContent>
                            <w:p w14:paraId="59490A21" w14:textId="77777777" w:rsidR="00F423B4" w:rsidRDefault="00F423B4" w:rsidP="00A117BD">
                              <w:r>
                                <w:rPr>
                                  <w:rFonts w:cstheme="minorBidi"/>
                                  <w:color w:val="000000" w:themeColor="text1"/>
                                  <w:kern w:val="24"/>
                                </w:rPr>
                                <w:t> </w:t>
                              </w:r>
                            </w:p>
                          </w:txbxContent>
                        </wps:txbx>
                        <wps:bodyPr rtlCol="0" anchor="ctr"/>
                      </wps:wsp>
                      <wps:wsp>
                        <wps:cNvPr id="69" name="Ellipse 69"/>
                        <wps:cNvSpPr/>
                        <wps:spPr>
                          <a:xfrm>
                            <a:off x="0" y="975682"/>
                            <a:ext cx="288027" cy="288065"/>
                          </a:xfrm>
                          <a:prstGeom prst="ellipse">
                            <a:avLst/>
                          </a:prstGeom>
                          <a:solidFill>
                            <a:srgbClr val="F79646"/>
                          </a:solidFill>
                          <a:ln w="25400" cap="flat" cmpd="sng" algn="ctr">
                            <a:solidFill>
                              <a:sysClr val="windowText" lastClr="000000"/>
                            </a:solidFill>
                            <a:prstDash val="solid"/>
                          </a:ln>
                          <a:effectLst/>
                        </wps:spPr>
                        <wps:txbx>
                          <w:txbxContent>
                            <w:p w14:paraId="137CF8CD" w14:textId="77777777" w:rsidR="00F423B4" w:rsidRDefault="00F423B4" w:rsidP="00A117BD">
                              <w:r>
                                <w:rPr>
                                  <w:rFonts w:cstheme="minorBidi"/>
                                  <w:color w:val="000000" w:themeColor="text1"/>
                                  <w:kern w:val="24"/>
                                </w:rPr>
                                <w:t> </w:t>
                              </w:r>
                            </w:p>
                          </w:txbxContent>
                        </wps:txbx>
                        <wps:bodyPr rtlCol="0" anchor="ctr"/>
                      </wps:wsp>
                      <wps:wsp>
                        <wps:cNvPr id="70" name="Ellipse 70"/>
                        <wps:cNvSpPr/>
                        <wps:spPr>
                          <a:xfrm>
                            <a:off x="482470" y="1450690"/>
                            <a:ext cx="288027" cy="288065"/>
                          </a:xfrm>
                          <a:prstGeom prst="ellipse">
                            <a:avLst/>
                          </a:prstGeom>
                          <a:solidFill>
                            <a:srgbClr val="4F81BD"/>
                          </a:solidFill>
                          <a:ln w="25400" cap="flat" cmpd="sng" algn="ctr">
                            <a:solidFill>
                              <a:sysClr val="windowText" lastClr="000000"/>
                            </a:solidFill>
                            <a:prstDash val="solid"/>
                          </a:ln>
                          <a:effectLst/>
                        </wps:spPr>
                        <wps:txbx>
                          <w:txbxContent>
                            <w:p w14:paraId="03EA74A2" w14:textId="77777777" w:rsidR="00F423B4" w:rsidRDefault="00F423B4" w:rsidP="00A117BD">
                              <w:r>
                                <w:rPr>
                                  <w:rFonts w:cstheme="minorBidi"/>
                                  <w:color w:val="000000" w:themeColor="text1"/>
                                  <w:kern w:val="24"/>
                                </w:rPr>
                                <w:t> </w:t>
                              </w:r>
                            </w:p>
                          </w:txbxContent>
                        </wps:txbx>
                        <wps:bodyPr rtlCol="0" anchor="ctr"/>
                      </wps:wsp>
                      <wps:wsp>
                        <wps:cNvPr id="71" name="Ellipse 71"/>
                        <wps:cNvSpPr/>
                        <wps:spPr>
                          <a:xfrm>
                            <a:off x="300928" y="730793"/>
                            <a:ext cx="288027" cy="288065"/>
                          </a:xfrm>
                          <a:prstGeom prst="ellipse">
                            <a:avLst/>
                          </a:prstGeom>
                          <a:solidFill>
                            <a:srgbClr val="8064A2"/>
                          </a:solidFill>
                          <a:ln w="25400" cap="flat" cmpd="sng" algn="ctr">
                            <a:solidFill>
                              <a:sysClr val="windowText" lastClr="000000"/>
                            </a:solidFill>
                            <a:prstDash val="solid"/>
                          </a:ln>
                          <a:effectLst/>
                        </wps:spPr>
                        <wps:txbx>
                          <w:txbxContent>
                            <w:p w14:paraId="2D9394B6" w14:textId="77777777" w:rsidR="00F423B4" w:rsidRDefault="00F423B4" w:rsidP="00A117BD">
                              <w:r>
                                <w:rPr>
                                  <w:rFonts w:cstheme="minorBidi"/>
                                  <w:color w:val="000000" w:themeColor="text1"/>
                                  <w:kern w:val="24"/>
                                </w:rPr>
                                <w:t> </w:t>
                              </w:r>
                            </w:p>
                          </w:txbxContent>
                        </wps:txbx>
                        <wps:bodyPr rtlCol="0" anchor="ctr"/>
                      </wps:wsp>
                      <wps:wsp>
                        <wps:cNvPr id="72" name="Textfeld 19"/>
                        <wps:cNvSpPr txBox="1"/>
                        <wps:spPr>
                          <a:xfrm>
                            <a:off x="285661" y="724578"/>
                            <a:ext cx="283867" cy="252098"/>
                          </a:xfrm>
                          <a:prstGeom prst="rect">
                            <a:avLst/>
                          </a:prstGeom>
                          <a:noFill/>
                        </wps:spPr>
                        <wps:txbx>
                          <w:txbxContent>
                            <w:p w14:paraId="15822B30" w14:textId="77777777" w:rsidR="00F423B4" w:rsidRDefault="00F423B4" w:rsidP="00A117BD">
                              <w:pPr>
                                <w:spacing w:after="0"/>
                              </w:pPr>
                              <w:r>
                                <w:rPr>
                                  <w:rFonts w:cstheme="minorBidi"/>
                                  <w:b/>
                                  <w:bCs/>
                                  <w:color w:val="000000"/>
                                  <w:kern w:val="24"/>
                                </w:rPr>
                                <w:t>A</w:t>
                              </w:r>
                            </w:p>
                          </w:txbxContent>
                        </wps:txbx>
                        <wps:bodyPr wrap="none" rtlCol="0">
                          <a:spAutoFit/>
                        </wps:bodyPr>
                      </wps:wsp>
                      <wps:wsp>
                        <wps:cNvPr id="73" name="Textfeld 20"/>
                        <wps:cNvSpPr txBox="1"/>
                        <wps:spPr>
                          <a:xfrm>
                            <a:off x="478328" y="1456207"/>
                            <a:ext cx="283867" cy="252098"/>
                          </a:xfrm>
                          <a:prstGeom prst="rect">
                            <a:avLst/>
                          </a:prstGeom>
                          <a:noFill/>
                        </wps:spPr>
                        <wps:txbx>
                          <w:txbxContent>
                            <w:p w14:paraId="7A5C3556" w14:textId="77777777" w:rsidR="00F423B4" w:rsidRDefault="00F423B4" w:rsidP="00A117BD">
                              <w:pPr>
                                <w:spacing w:after="0"/>
                              </w:pPr>
                              <w:r>
                                <w:rPr>
                                  <w:rFonts w:cstheme="minorBidi"/>
                                  <w:b/>
                                  <w:bCs/>
                                  <w:color w:val="000000"/>
                                  <w:kern w:val="24"/>
                                </w:rPr>
                                <w:t>C</w:t>
                              </w:r>
                            </w:p>
                          </w:txbxContent>
                        </wps:txbx>
                        <wps:bodyPr wrap="none" rtlCol="0">
                          <a:spAutoFit/>
                        </wps:bodyPr>
                      </wps:wsp>
                      <wps:wsp>
                        <wps:cNvPr id="74" name="Textfeld 23"/>
                        <wps:cNvSpPr txBox="1"/>
                        <wps:spPr>
                          <a:xfrm>
                            <a:off x="0" y="975682"/>
                            <a:ext cx="299743" cy="252098"/>
                          </a:xfrm>
                          <a:prstGeom prst="rect">
                            <a:avLst/>
                          </a:prstGeom>
                          <a:noFill/>
                        </wps:spPr>
                        <wps:txbx>
                          <w:txbxContent>
                            <w:p w14:paraId="7A9BA84B" w14:textId="77777777" w:rsidR="00F423B4" w:rsidRDefault="00F423B4" w:rsidP="00A117BD">
                              <w:pPr>
                                <w:spacing w:after="0"/>
                              </w:pPr>
                              <w:r>
                                <w:rPr>
                                  <w:rFonts w:cstheme="minorBidi"/>
                                  <w:b/>
                                  <w:bCs/>
                                  <w:color w:val="000000"/>
                                  <w:kern w:val="24"/>
                                </w:rPr>
                                <w:t>M</w:t>
                              </w:r>
                            </w:p>
                          </w:txbxContent>
                        </wps:txbx>
                        <wps:bodyPr wrap="none" rtlCol="0">
                          <a:spAutoFit/>
                        </wps:bodyPr>
                      </wps:wsp>
                      <wps:wsp>
                        <wps:cNvPr id="75" name="Ellipse 75"/>
                        <wps:cNvSpPr/>
                        <wps:spPr>
                          <a:xfrm>
                            <a:off x="870643" y="1410488"/>
                            <a:ext cx="288027" cy="288065"/>
                          </a:xfrm>
                          <a:prstGeom prst="ellipse">
                            <a:avLst/>
                          </a:prstGeom>
                          <a:solidFill>
                            <a:srgbClr val="4F81BD"/>
                          </a:solidFill>
                          <a:ln w="25400" cap="flat" cmpd="sng" algn="ctr">
                            <a:solidFill>
                              <a:sysClr val="windowText" lastClr="000000"/>
                            </a:solidFill>
                            <a:prstDash val="solid"/>
                          </a:ln>
                          <a:effectLst/>
                        </wps:spPr>
                        <wps:txbx>
                          <w:txbxContent>
                            <w:p w14:paraId="14613148" w14:textId="77777777" w:rsidR="00F423B4" w:rsidRDefault="00F423B4" w:rsidP="00A117BD">
                              <w:r>
                                <w:rPr>
                                  <w:rFonts w:cstheme="minorBidi"/>
                                  <w:color w:val="000000" w:themeColor="text1"/>
                                  <w:kern w:val="24"/>
                                </w:rPr>
                                <w:t> </w:t>
                              </w:r>
                            </w:p>
                          </w:txbxContent>
                        </wps:txbx>
                        <wps:bodyPr rtlCol="0" anchor="ctr"/>
                      </wps:wsp>
                      <wps:wsp>
                        <wps:cNvPr id="76" name="Ellipse 76"/>
                        <wps:cNvSpPr/>
                        <wps:spPr>
                          <a:xfrm>
                            <a:off x="707389" y="668405"/>
                            <a:ext cx="288027" cy="288065"/>
                          </a:xfrm>
                          <a:prstGeom prst="ellipse">
                            <a:avLst/>
                          </a:prstGeom>
                          <a:solidFill>
                            <a:srgbClr val="8064A2"/>
                          </a:solidFill>
                          <a:ln w="25400" cap="flat" cmpd="sng" algn="ctr">
                            <a:solidFill>
                              <a:sysClr val="windowText" lastClr="000000"/>
                            </a:solidFill>
                            <a:prstDash val="solid"/>
                          </a:ln>
                          <a:effectLst/>
                        </wps:spPr>
                        <wps:txbx>
                          <w:txbxContent>
                            <w:p w14:paraId="415E8783" w14:textId="77777777" w:rsidR="00F423B4" w:rsidRDefault="00F423B4" w:rsidP="00A117BD">
                              <w:r>
                                <w:rPr>
                                  <w:rFonts w:cstheme="minorBidi"/>
                                  <w:color w:val="000000" w:themeColor="text1"/>
                                  <w:kern w:val="24"/>
                                </w:rPr>
                                <w:t> </w:t>
                              </w:r>
                            </w:p>
                          </w:txbxContent>
                        </wps:txbx>
                        <wps:bodyPr rtlCol="0" anchor="ctr"/>
                      </wps:wsp>
                      <wps:wsp>
                        <wps:cNvPr id="77" name="Textfeld 29"/>
                        <wps:cNvSpPr txBox="1"/>
                        <wps:spPr>
                          <a:xfrm>
                            <a:off x="867022" y="1410488"/>
                            <a:ext cx="283867" cy="252098"/>
                          </a:xfrm>
                          <a:prstGeom prst="rect">
                            <a:avLst/>
                          </a:prstGeom>
                          <a:noFill/>
                        </wps:spPr>
                        <wps:txbx>
                          <w:txbxContent>
                            <w:p w14:paraId="1F342E72" w14:textId="77777777" w:rsidR="00F423B4" w:rsidRDefault="00F423B4" w:rsidP="00A117BD">
                              <w:pPr>
                                <w:spacing w:after="0"/>
                              </w:pPr>
                              <w:r>
                                <w:rPr>
                                  <w:rFonts w:cstheme="minorBidi"/>
                                  <w:b/>
                                  <w:bCs/>
                                  <w:color w:val="000000"/>
                                  <w:kern w:val="24"/>
                                </w:rPr>
                                <w:t>C</w:t>
                              </w:r>
                            </w:p>
                          </w:txbxContent>
                        </wps:txbx>
                        <wps:bodyPr wrap="none" rtlCol="0">
                          <a:spAutoFit/>
                        </wps:bodyPr>
                      </wps:wsp>
                      <wps:wsp>
                        <wps:cNvPr id="78" name="Textfeld 30"/>
                        <wps:cNvSpPr txBox="1"/>
                        <wps:spPr>
                          <a:xfrm>
                            <a:off x="718479" y="682674"/>
                            <a:ext cx="283867" cy="252098"/>
                          </a:xfrm>
                          <a:prstGeom prst="rect">
                            <a:avLst/>
                          </a:prstGeom>
                          <a:noFill/>
                        </wps:spPr>
                        <wps:txbx>
                          <w:txbxContent>
                            <w:p w14:paraId="38CCC06E" w14:textId="77777777" w:rsidR="00F423B4" w:rsidRDefault="00F423B4" w:rsidP="00A117BD">
                              <w:pPr>
                                <w:spacing w:after="0"/>
                              </w:pPr>
                              <w:r>
                                <w:rPr>
                                  <w:rFonts w:cstheme="minorBidi"/>
                                  <w:b/>
                                  <w:bCs/>
                                  <w:color w:val="000000"/>
                                  <w:kern w:val="24"/>
                                </w:rPr>
                                <w:t>A</w:t>
                              </w:r>
                            </w:p>
                          </w:txbxContent>
                        </wps:txbx>
                        <wps:bodyPr wrap="none" rtlCol="0">
                          <a:spAutoFit/>
                        </wps:bodyPr>
                      </wps:wsp>
                      <wps:wsp>
                        <wps:cNvPr id="79" name="Ellipse 79"/>
                        <wps:cNvSpPr/>
                        <wps:spPr>
                          <a:xfrm>
                            <a:off x="1101002" y="1121217"/>
                            <a:ext cx="288027" cy="288065"/>
                          </a:xfrm>
                          <a:prstGeom prst="ellipse">
                            <a:avLst/>
                          </a:prstGeom>
                          <a:solidFill>
                            <a:srgbClr val="C0504D"/>
                          </a:solidFill>
                          <a:ln w="25400" cap="flat" cmpd="sng" algn="ctr">
                            <a:solidFill>
                              <a:sysClr val="windowText" lastClr="000000"/>
                            </a:solidFill>
                            <a:prstDash val="solid"/>
                          </a:ln>
                          <a:effectLst/>
                        </wps:spPr>
                        <wps:txbx>
                          <w:txbxContent>
                            <w:p w14:paraId="5380D94C" w14:textId="77777777" w:rsidR="00F423B4" w:rsidRDefault="00F423B4" w:rsidP="00A117BD">
                              <w:r>
                                <w:rPr>
                                  <w:rFonts w:cstheme="minorBidi"/>
                                  <w:color w:val="000000" w:themeColor="text1"/>
                                  <w:kern w:val="24"/>
                                </w:rPr>
                                <w:t> </w:t>
                              </w:r>
                            </w:p>
                          </w:txbxContent>
                        </wps:txbx>
                        <wps:bodyPr rtlCol="0" anchor="ctr"/>
                      </wps:wsp>
                      <wps:wsp>
                        <wps:cNvPr id="80" name="Ellipse 80"/>
                        <wps:cNvSpPr/>
                        <wps:spPr>
                          <a:xfrm>
                            <a:off x="1042565" y="810872"/>
                            <a:ext cx="288027" cy="288065"/>
                          </a:xfrm>
                          <a:prstGeom prst="ellipse">
                            <a:avLst/>
                          </a:prstGeom>
                          <a:solidFill>
                            <a:srgbClr val="C0504D"/>
                          </a:solidFill>
                          <a:ln w="25400" cap="flat" cmpd="sng" algn="ctr">
                            <a:solidFill>
                              <a:sysClr val="windowText" lastClr="000000"/>
                            </a:solidFill>
                            <a:prstDash val="solid"/>
                          </a:ln>
                          <a:effectLst/>
                        </wps:spPr>
                        <wps:txbx>
                          <w:txbxContent>
                            <w:p w14:paraId="244B0C96" w14:textId="77777777" w:rsidR="00F423B4" w:rsidRDefault="00F423B4" w:rsidP="00A117BD">
                              <w:r>
                                <w:rPr>
                                  <w:rFonts w:cstheme="minorBidi"/>
                                  <w:color w:val="000000" w:themeColor="text1"/>
                                  <w:kern w:val="24"/>
                                </w:rPr>
                                <w:t> </w:t>
                              </w:r>
                            </w:p>
                          </w:txbxContent>
                        </wps:txbx>
                        <wps:bodyPr rtlCol="0" anchor="ctr"/>
                      </wps:wsp>
                      <wps:wsp>
                        <wps:cNvPr id="81" name="Textfeld 32"/>
                        <wps:cNvSpPr txBox="1"/>
                        <wps:spPr>
                          <a:xfrm>
                            <a:off x="1038944" y="808997"/>
                            <a:ext cx="283867" cy="252098"/>
                          </a:xfrm>
                          <a:prstGeom prst="rect">
                            <a:avLst/>
                          </a:prstGeom>
                          <a:noFill/>
                        </wps:spPr>
                        <wps:txbx>
                          <w:txbxContent>
                            <w:p w14:paraId="0FFBC0E2" w14:textId="77777777" w:rsidR="00F423B4" w:rsidRDefault="00F423B4" w:rsidP="00A117BD">
                              <w:pPr>
                                <w:spacing w:after="0"/>
                              </w:pPr>
                              <w:r>
                                <w:rPr>
                                  <w:rFonts w:cstheme="minorBidi"/>
                                  <w:b/>
                                  <w:bCs/>
                                  <w:color w:val="000000"/>
                                  <w:kern w:val="24"/>
                                </w:rPr>
                                <w:t>B</w:t>
                              </w:r>
                            </w:p>
                          </w:txbxContent>
                        </wps:txbx>
                        <wps:bodyPr wrap="none" rtlCol="0">
                          <a:spAutoFit/>
                        </wps:bodyPr>
                      </wps:wsp>
                      <wps:wsp>
                        <wps:cNvPr id="82" name="Textfeld 31"/>
                        <wps:cNvSpPr txBox="1"/>
                        <wps:spPr>
                          <a:xfrm>
                            <a:off x="1101002" y="1135072"/>
                            <a:ext cx="283867" cy="252098"/>
                          </a:xfrm>
                          <a:prstGeom prst="rect">
                            <a:avLst/>
                          </a:prstGeom>
                          <a:noFill/>
                        </wps:spPr>
                        <wps:txbx>
                          <w:txbxContent>
                            <w:p w14:paraId="0D8A719D" w14:textId="77777777" w:rsidR="00F423B4" w:rsidRDefault="00F423B4" w:rsidP="00A117BD">
                              <w:pPr>
                                <w:spacing w:after="0"/>
                              </w:pPr>
                              <w:r>
                                <w:rPr>
                                  <w:rFonts w:cstheme="minorBidi"/>
                                  <w:b/>
                                  <w:bCs/>
                                  <w:color w:val="000000"/>
                                  <w:kern w:val="24"/>
                                </w:rPr>
                                <w:t>B</w:t>
                              </w:r>
                            </w:p>
                          </w:txbxContent>
                        </wps:txbx>
                        <wps:bodyPr wrap="none" rtlCol="0">
                          <a:spAutoFit/>
                        </wps:bodyPr>
                      </wps:wsp>
                      <wps:wsp>
                        <wps:cNvPr id="83" name="Textfeld 2"/>
                        <wps:cNvSpPr txBox="1">
                          <a:spLocks noChangeArrowheads="1"/>
                        </wps:cNvSpPr>
                        <wps:spPr bwMode="auto">
                          <a:xfrm>
                            <a:off x="41455" y="2390806"/>
                            <a:ext cx="2253614" cy="5905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A8EB60" w14:textId="4033F5F9" w:rsidR="00F423B4" w:rsidRDefault="00F423B4" w:rsidP="00A117BD">
                              <w:pPr>
                                <w:spacing w:after="0"/>
                                <w:jc w:val="left"/>
                              </w:pPr>
                              <w:r>
                                <w:rPr>
                                  <w:color w:val="000000" w:themeColor="text1"/>
                                  <w:kern w:val="24"/>
                                </w:rPr>
                                <w:t>Fig. 5.5.3: Fishbowl dialogue with representatives of conflicting parties and empty chair</w:t>
                              </w:r>
                            </w:p>
                          </w:txbxContent>
                        </wps:txbx>
                        <wps:bodyPr rot="0" vert="horz" wrap="square" lIns="91440" tIns="45720" rIns="91440" bIns="45720" anchor="t" anchorCtr="0" upright="1">
                          <a:noAutofit/>
                        </wps:bodyPr>
                      </wps:wsp>
                      <wpg:grpSp>
                        <wpg:cNvPr id="84" name="Gruppieren 84"/>
                        <wpg:cNvGrpSpPr/>
                        <wpg:grpSpPr>
                          <a:xfrm>
                            <a:off x="164979" y="1269579"/>
                            <a:ext cx="195061" cy="354176"/>
                            <a:chOff x="164979" y="1269579"/>
                            <a:chExt cx="195061" cy="432048"/>
                          </a:xfrm>
                          <a:scene3d>
                            <a:camera prst="orthographicFront">
                              <a:rot lat="0" lon="0" rev="1500000"/>
                            </a:camera>
                            <a:lightRig rig="threePt" dir="t"/>
                          </a:scene3d>
                        </wpg:grpSpPr>
                        <wps:wsp>
                          <wps:cNvPr id="85" name="Gerade Verbindung 85"/>
                          <wps:cNvCnPr/>
                          <wps:spPr>
                            <a:xfrm>
                              <a:off x="164979" y="1269579"/>
                              <a:ext cx="0" cy="432048"/>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 name="Gerade Verbindung 86"/>
                          <wps:cNvCnPr/>
                          <wps:spPr>
                            <a:xfrm>
                              <a:off x="164979" y="1485603"/>
                              <a:ext cx="195061"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 name="Gerade Verbindung 87"/>
                          <wps:cNvCnPr/>
                          <wps:spPr>
                            <a:xfrm>
                              <a:off x="317379" y="1485603"/>
                              <a:ext cx="0" cy="216024"/>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14:sizeRelV relativeFrom="margin">
                  <wp14:pctHeight>0</wp14:pctHeight>
                </wp14:sizeRelV>
              </wp:anchor>
            </w:drawing>
          </mc:Choice>
          <mc:Fallback>
            <w:pict>
              <v:group id="Gruppieren 39" o:spid="_x0000_s1170" style="position:absolute;left:0;text-align:left;margin-left:275.6pt;margin-top:1pt;width:180.7pt;height:234.75pt;z-index:251691008;mso-height-relative:margin" coordsize="22950,29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">
                <v:oval id="Ellipse 575" o:spid="_x0000_s1171" style="position:absolute;left:5984;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i67cQA&#10;AADcAAAADwAAAGRycy9kb3ducmV2LnhtbESPzWrDMBCE74G8g9hAboncghvjRgklUCjUEOfnARZr&#10;K7u1Vq6l2s7bR4VCj8PMfMNs95NtxUC9bxwreFgnIIgrpxs2Cq6X11UGwgdkja1jUnAjD/vdfLbF&#10;XLuRTzScgxERwj5HBXUIXS6lr2qy6NeuI47eh+sthih7I3WPY4TbVj4myZO02HBcqLGjQ03V1/nH&#10;KhhZyqo8Ht4L/syoMbosvjOj1HIxvTyDCDSF//Bf+00rSDcp/J6JR0D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Yuu3EAAAA3AAAAA8AAAAAAAAAAAAAAAAAmAIAAGRycy9k&#10;b3ducmV2LnhtbFBLBQYAAAAABAAEAPUAAACJAwAAAAA=&#10;" fillcolor="#8064a2" strokecolor="windowText" strokeweight="2pt">
                  <v:textbox>
                    <w:txbxContent>
                      <w:p w14:paraId="01FA3936" w14:textId="77777777" w:rsidR="00F423B4" w:rsidRDefault="00F423B4" w:rsidP="00A117BD">
                        <w:r>
                          <w:rPr>
                            <w:rFonts w:cstheme="minorBidi"/>
                            <w:color w:val="000000" w:themeColor="text1"/>
                            <w:kern w:val="24"/>
                          </w:rPr>
                          <w:t> </w:t>
                        </w:r>
                      </w:p>
                    </w:txbxContent>
                  </v:textbox>
                </v:oval>
                <v:oval id="Ellipse 289" o:spid="_x0000_s1172" style="position:absolute;left:2493;top:96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oNqsEA&#10;AADcAAAADwAAAGRycy9kb3ducmV2LnhtbESP0YrCMBRE3wX/IVzBN031QWo1iggLCwq66gdcmmta&#10;bW5qE239+83Cgo/DzJxhluvOVuJFjS8dK5iMExDEudMlGwWX89coBeEDssbKMSl4k4f1qt9bYqZd&#10;yz/0OgUjIoR9hgqKEOpMSp8XZNGPXU0cvatrLIYoGyN1g22E20pOk2QmLZYcFwqsaVtQfj89rYKW&#10;pcyPh+1uz7eUSqOP+0dqlBoOus0CRKAufML/7W+tYJrO4e9MPAJy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qDarBAAAA3AAAAA8AAAAAAAAAAAAAAAAAmAIAAGRycy9kb3du&#10;cmV2LnhtbFBLBQYAAAAABAAEAPUAAACGAwAAAAA=&#10;" fillcolor="#8064a2" strokecolor="windowText" strokeweight="2pt">
                  <v:textbox>
                    <w:txbxContent>
                      <w:p w14:paraId="5585EA56" w14:textId="77777777" w:rsidR="00F423B4" w:rsidRDefault="00F423B4" w:rsidP="00A117BD">
                        <w:r>
                          <w:rPr>
                            <w:rFonts w:cstheme="minorBidi"/>
                            <w:color w:val="000000" w:themeColor="text1"/>
                            <w:kern w:val="24"/>
                          </w:rPr>
                          <w:t> </w:t>
                        </w:r>
                      </w:p>
                    </w:txbxContent>
                  </v:textbox>
                </v:oval>
                <v:oval id="Ellipse 292" o:spid="_x0000_s1173" style="position:absolute;left:9997;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JBsMA&#10;AADcAAAADwAAAGRycy9kb3ducmV2LnhtbESPwWrDMBBE74X+g9hCb7VcH4rjWgkhUCjUECfpByzW&#10;VnZjrVxLjZ2/jwKBHIeZecOUq9n24kSj7xwreE1SEMSN0x0bBd+Hj5cchA/IGnvHpOBMHlbLx4cS&#10;C+0m3tFpH4yIEPYFKmhDGAopfdOSRZ+4gTh6P260GKIcjdQjThFue5ml6Zu02HFcaHGgTUvNcf9v&#10;FUwsZVNvN18V/+bUGV1Xf7lR6vlpXr+DCDSHe/jW/tQKskUG1zPxCM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cJBsMAAADcAAAADwAAAAAAAAAAAAAAAACYAgAAZHJzL2Rv&#10;d25yZXYueG1sUEsFBgAAAAAEAAQA9QAAAIgDAAAAAA==&#10;" fillcolor="#8064a2" strokecolor="windowText" strokeweight="2pt">
                  <v:textbox>
                    <w:txbxContent>
                      <w:p w14:paraId="60109248" w14:textId="77777777" w:rsidR="00F423B4" w:rsidRDefault="00F423B4" w:rsidP="00A117BD">
                        <w:r>
                          <w:rPr>
                            <w:rFonts w:cstheme="minorBidi"/>
                            <w:color w:val="000000" w:themeColor="text1"/>
                            <w:kern w:val="24"/>
                          </w:rPr>
                          <w:t> </w:t>
                        </w:r>
                      </w:p>
                    </w:txbxContent>
                  </v:textbox>
                </v:oval>
                <v:oval id="Ellipse 293" o:spid="_x0000_s1174" style="position:absolute;left:14108;top:1148;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sncQA&#10;AADcAAAADwAAAGRycy9kb3ducmV2LnhtbESP0WrCQBRE3wv+w3KFvtWNKZQ0ukoRCgUDjdYPuGRv&#10;N2mzd2N2TeLfu4WCj8PMnGHW28m2YqDeN44VLBcJCOLK6YaNgtPX+1MGwgdkja1jUnAlD9vN7GGN&#10;uXYjH2g4BiMihH2OCuoQulxKX9Vk0S9cRxy9b9dbDFH2Ruoexwi3rUyT5EVabDgu1NjRrqbq93ix&#10;CkaWsio/d/uCfzJqjC6Lc2aUepxPbysQgaZwD/+3P7SC9PUZ/s7EI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brJ3EAAAA3AAAAA8AAAAAAAAAAAAAAAAAmAIAAGRycy9k&#10;b3ducmV2LnhtbFBLBQYAAAAABAAEAPUAAACJAwAAAAA=&#10;" fillcolor="#8064a2" strokecolor="windowText" strokeweight="2pt">
                  <v:textbox>
                    <w:txbxContent>
                      <w:p w14:paraId="0DAACB96" w14:textId="77777777" w:rsidR="00F423B4" w:rsidRDefault="00F423B4" w:rsidP="00A117BD">
                        <w:r>
                          <w:rPr>
                            <w:rFonts w:cstheme="minorBidi"/>
                            <w:color w:val="000000" w:themeColor="text1"/>
                            <w:kern w:val="24"/>
                          </w:rPr>
                          <w:t> </w:t>
                        </w:r>
                      </w:p>
                    </w:txbxContent>
                  </v:textbox>
                </v:oval>
                <v:oval id="Ellipse 313" o:spid="_x0000_s1175" style="position:absolute;left:16988;top:349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5qOsQA&#10;AADcAAAADwAAAGRycy9kb3ducmV2LnhtbESPQWvCQBSE70L/w/IK3nSTRlRS1xBKlZ4smtDza/Y1&#10;CWbfhuxW47/vCgWPw8x8w2yy0XTiQoNrLSuI5xEI4srqlmsFZbGbrUE4j6yxs0wKbuQg2z5NNphq&#10;e+UjXU6+FgHCLkUFjfd9KqWrGjLo5rYnDt6PHQz6IIda6gGvAW46+RJFS2mw5bDQYE9vDVXn069R&#10;gPnXwXTvRfK9WH2eF0mLeblHpabPY/4KwtPoH+H/9odWkMQJ3M+EI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eajrEAAAA3AAAAA8AAAAAAAAAAAAAAAAAmAIAAGRycy9k&#10;b3ducmV2LnhtbFBLBQYAAAAABAAEAPUAAACJAwAAAAA=&#10;" fillcolor="#c0504d" strokecolor="windowText" strokeweight="2pt">
                  <v:textbox>
                    <w:txbxContent>
                      <w:p w14:paraId="774F3B62" w14:textId="77777777" w:rsidR="00F423B4" w:rsidRDefault="00F423B4" w:rsidP="00A117BD">
                        <w:r>
                          <w:rPr>
                            <w:rFonts w:cstheme="minorBidi"/>
                            <w:color w:val="000000" w:themeColor="text1"/>
                            <w:kern w:val="24"/>
                          </w:rPr>
                          <w:t> </w:t>
                        </w:r>
                      </w:p>
                    </w:txbxContent>
                  </v:textbox>
                </v:oval>
                <v:oval id="Ellipse 314" o:spid="_x0000_s1176" style="position:absolute;left:19559;top:6418;width:2881;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fyTsQA&#10;AADcAAAADwAAAGRycy9kb3ducmV2LnhtbESPQWvCQBSE74X+h+UVvNWNJlSJrhKklp4sJtLza/aZ&#10;BLNvw+5W03/fFQo9DjPzDbPejqYXV3K+s6xgNk1AENdWd9woOFX75yUIH5A19pZJwQ952G4eH9aY&#10;a3vjI13L0IgIYZ+jgjaEIZfS1y0Z9FM7EEfvbJ3BEKVrpHZ4i3DTy3mSvEiDHceFFgfatVRfym+j&#10;AIvPg+lfq/QrW3xcsrTD4vSGSk2exmIFItAY/sN/7XetIJ1lcD8Tj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38k7EAAAA3AAAAA8AAAAAAAAAAAAAAAAAmAIAAGRycy9k&#10;b3ducmV2LnhtbFBLBQYAAAAABAAEAPUAAACJAwAAAAA=&#10;" fillcolor="#c0504d" strokecolor="windowText" strokeweight="2pt">
                  <v:textbox>
                    <w:txbxContent>
                      <w:p w14:paraId="40F89695" w14:textId="77777777" w:rsidR="00F423B4" w:rsidRDefault="00F423B4" w:rsidP="00A117BD">
                        <w:r>
                          <w:rPr>
                            <w:rFonts w:cstheme="minorBidi"/>
                            <w:color w:val="000000" w:themeColor="text1"/>
                            <w:kern w:val="24"/>
                          </w:rPr>
                          <w:t> </w:t>
                        </w:r>
                      </w:p>
                    </w:txbxContent>
                  </v:textbox>
                </v:oval>
                <v:oval id="Ellipse 64" o:spid="_x0000_s1177" style="position:absolute;left:20070;top:1075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N8MMA&#10;AADbAAAADwAAAGRycy9kb3ducmV2LnhtbESPQWvCQBSE7wX/w/KE3urGJqikriFILZ4smtDza/Y1&#10;CWbfhuyq8d+7hUKPw8x8w6yz0XTiSoNrLSuYzyIQxJXVLdcKymL3sgLhPLLGzjIpuJODbDN5WmOq&#10;7Y2PdD35WgQIuxQVNN73qZSuasigm9meOHg/djDogxxqqQe8Bbjp5GsULaTBlsNCgz1tG6rOp4tR&#10;gPnXwXTvRfydLD/PSdxiXn6gUs/TMX8D4Wn0/+G/9l4rWCTw+yX8AL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yN8MMAAADbAAAADwAAAAAAAAAAAAAAAACYAgAAZHJzL2Rv&#10;d25yZXYueG1sUEsFBgAAAAAEAAQA9QAAAIgDAAAAAA==&#10;" fillcolor="#c0504d" strokecolor="windowText" strokeweight="2pt">
                  <v:textbox>
                    <w:txbxContent>
                      <w:p w14:paraId="248D2F84" w14:textId="77777777" w:rsidR="00F423B4" w:rsidRDefault="00F423B4" w:rsidP="00A117BD">
                        <w:r>
                          <w:rPr>
                            <w:rFonts w:cstheme="minorBidi"/>
                            <w:color w:val="000000" w:themeColor="text1"/>
                            <w:kern w:val="24"/>
                          </w:rPr>
                          <w:t> </w:t>
                        </w:r>
                      </w:p>
                    </w:txbxContent>
                  </v:textbox>
                </v:oval>
                <v:oval id="Ellipse 65" o:spid="_x0000_s1178" style="position:absolute;left:18630;top:14738;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psYA&#10;AADbAAAADwAAAGRycy9kb3ducmV2LnhtbESP3WrCQBSE7wu+w3KE3pS6UaiE1FX8LUKhUivo5SF7&#10;TKLZszG7auzTu4WCl8PMfMMMRo0pxYVqV1hW0O1EIIhTqwvOFGx+Fq8xCOeRNZaWScGNHIyGracB&#10;Jtpe+Zsua5+JAGGXoILc+yqR0qU5GXQdWxEHb29rgz7IOpO6xmuAm1L2oqgvDRYcFnKsaJpTelyf&#10;jYKJ/jzNzSbaLl4Oq133Yxb/xl+pUs/tZvwOwlPjH+H/9lIr6L/B35fwA+Tw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psYAAADbAAAADwAAAAAAAAAAAAAAAACYAgAAZHJz&#10;L2Rvd25yZXYueG1sUEsFBgAAAAAEAAQA9QAAAIsDAAAAAA==&#10;" fillcolor="#4f81bd" strokecolor="windowText" strokeweight="2pt">
                  <v:textbox>
                    <w:txbxContent>
                      <w:p w14:paraId="4B6A9916" w14:textId="77777777" w:rsidR="00F423B4" w:rsidRDefault="00F423B4" w:rsidP="00A117BD">
                        <w:r>
                          <w:rPr>
                            <w:rFonts w:cstheme="minorBidi"/>
                            <w:color w:val="000000" w:themeColor="text1"/>
                            <w:kern w:val="24"/>
                          </w:rPr>
                          <w:t> </w:t>
                        </w:r>
                      </w:p>
                    </w:txbxContent>
                  </v:textbox>
                </v:oval>
                <v:oval id="Ellipse 66" o:spid="_x0000_s1179" style="position:absolute;left:16347;top:17774;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Wg0ccA&#10;AADbAAAADwAAAGRycy9kb3ducmV2LnhtbESPQWvCQBSE70L/w/IKvYhu7CGE6Cq1aikUKmpAj4/s&#10;axKbfZtmtxr767uC4HGYmW+YyawztThR6yrLCkbDCARxbnXFhYJstxokIJxH1lhbJgUXcjCbPvQm&#10;mGp75g2dtr4QAcIuRQWl900qpctLMuiGtiEO3pdtDfog20LqFs8Bbmr5HEWxNFhxWCixodeS8u/t&#10;r1Ew1x8/S5NF+1X/uD6M3hbJX/KZK/X02L2MQXjq/D18a79rBXEM1y/hB8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VoNHHAAAA2wAAAA8AAAAAAAAAAAAAAAAAmAIAAGRy&#10;cy9kb3ducmV2LnhtbFBLBQYAAAAABAAEAPUAAACMAwAAAAA=&#10;" fillcolor="#4f81bd" strokecolor="windowText" strokeweight="2pt">
                  <v:textbox>
                    <w:txbxContent>
                      <w:p w14:paraId="64270675" w14:textId="77777777" w:rsidR="00F423B4" w:rsidRDefault="00F423B4" w:rsidP="00A117BD">
                        <w:r>
                          <w:rPr>
                            <w:rFonts w:cstheme="minorBidi"/>
                            <w:color w:val="000000" w:themeColor="text1"/>
                            <w:kern w:val="24"/>
                          </w:rPr>
                          <w:t> </w:t>
                        </w:r>
                      </w:p>
                    </w:txbxContent>
                  </v:textbox>
                </v:oval>
                <v:oval id="Ellipse 67" o:spid="_x0000_s1180" style="position:absolute;left:12486;top:19214;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kFSscA&#10;AADbAAAADwAAAGRycy9kb3ducmV2LnhtbESPQWvCQBSE74L/YXlCL1I3etCQuopttRSESlNBj4/s&#10;M4lm36bZrcb++m5B8DjMzDfMdN6aSpypcaVlBcNBBII4s7rkXMH2a/UYg3AeWWNlmRRcycF81u1M&#10;MdH2wp90Tn0uAoRdggoK7+tESpcVZNANbE0cvINtDPogm1zqBi8Bbio5iqKxNFhyWCiwppeCslP6&#10;YxQ86/X30myj3ap/3OyHb6/xb/yRKfXQaxdPIDy1/h6+td+1gvEE/r+EH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ZBUrHAAAA2wAAAA8AAAAAAAAAAAAAAAAAmAIAAGRy&#10;cy9kb3ducmV2LnhtbFBLBQYAAAAABAAEAPUAAACMAwAAAAA=&#10;" fillcolor="#4f81bd" strokecolor="windowText" strokeweight="2pt">
                  <v:textbox>
                    <w:txbxContent>
                      <w:p w14:paraId="663C950F" w14:textId="77777777" w:rsidR="00F423B4" w:rsidRDefault="00F423B4" w:rsidP="00A117BD">
                        <w:r>
                          <w:rPr>
                            <w:rFonts w:cstheme="minorBidi"/>
                            <w:color w:val="000000" w:themeColor="text1"/>
                            <w:kern w:val="24"/>
                          </w:rPr>
                          <w:t> </w:t>
                        </w:r>
                      </w:p>
                    </w:txbxContent>
                  </v:textbox>
                </v:oval>
                <v:oval id="Ellipse 68" o:spid="_x0000_s1181" style="position:absolute;left:8383;top:19642;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aROMQA&#10;AADbAAAADwAAAGRycy9kb3ducmV2LnhtbERPy2rCQBTdC/7DcIVupJnoQkLqRNTWIhQqPqBdXjLX&#10;JJq5EzOjpv36zqLg8nDe01lnanGj1lWWFYyiGARxbnXFhYLDfvWcgHAeWWNtmRT8kINZ1u9NMdX2&#10;zlu67XwhQgi7FBWU3jeplC4vyaCLbEMcuKNtDfoA20LqFu8h3NRyHMcTabDi0FBiQ8uS8vPuahQs&#10;9MflzRzir9XwtPkevb8mv8lnrtTToJu/gPDU+Yf4373WCiZhbPgSfoD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GkTjEAAAA2wAAAA8AAAAAAAAAAAAAAAAAmAIAAGRycy9k&#10;b3ducmV2LnhtbFBLBQYAAAAABAAEAPUAAACJAwAAAAA=&#10;" fillcolor="#4f81bd" strokecolor="windowText" strokeweight="2pt">
                  <v:textbox>
                    <w:txbxContent>
                      <w:p w14:paraId="59490A21" w14:textId="77777777" w:rsidR="00F423B4" w:rsidRDefault="00F423B4" w:rsidP="00A117BD">
                        <w:r>
                          <w:rPr>
                            <w:rFonts w:cstheme="minorBidi"/>
                            <w:color w:val="000000" w:themeColor="text1"/>
                            <w:kern w:val="24"/>
                          </w:rPr>
                          <w:t> </w:t>
                        </w:r>
                      </w:p>
                    </w:txbxContent>
                  </v:textbox>
                </v:oval>
                <v:oval id="Ellipse 69" o:spid="_x0000_s1182" style="position:absolute;top:975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cZ2MQA&#10;AADbAAAADwAAAGRycy9kb3ducmV2LnhtbESPQUsDMRSE70L/Q3iCN5ttwaVum5ZSFAUL0qqU3h6b&#10;181i8rIksY3/3giCx2FmvmEWq+ysOFOIvWcFk3EFgrj1uudOwfvb4+0MREzIGq1nUvBNEVbL0dUC&#10;G+0vvKPzPnWiQDg2qMCkNDRSxtaQwzj2A3HxTj44TEWGTuqAlwJ3Vk6rqpYOey4LBgfaGGo/919O&#10;wcPL+mg/6gPfPW3tzExC3k5fs1I313k9B5Eop//wX/tZK6jv4fdL+Q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XGdjEAAAA2wAAAA8AAAAAAAAAAAAAAAAAmAIAAGRycy9k&#10;b3ducmV2LnhtbFBLBQYAAAAABAAEAPUAAACJAwAAAAA=&#10;" fillcolor="#f79646" strokecolor="windowText" strokeweight="2pt">
                  <v:textbox>
                    <w:txbxContent>
                      <w:p w14:paraId="137CF8CD" w14:textId="77777777" w:rsidR="00F423B4" w:rsidRDefault="00F423B4" w:rsidP="00A117BD">
                        <w:r>
                          <w:rPr>
                            <w:rFonts w:cstheme="minorBidi"/>
                            <w:color w:val="000000" w:themeColor="text1"/>
                            <w:kern w:val="24"/>
                          </w:rPr>
                          <w:t> </w:t>
                        </w:r>
                      </w:p>
                    </w:txbxContent>
                  </v:textbox>
                </v:oval>
                <v:oval id="Ellipse 70" o:spid="_x0000_s1183" style="position:absolute;left:4824;top:14506;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kL48QA&#10;AADbAAAADwAAAGRycy9kb3ducmV2LnhtbERPy2rCQBTdC/2H4Ra6kWaiCxtiRvFZCgWlKrTLS+aa&#10;pM3ciZmppv16ZyG4PJx3Nu1MLc7UusqygkEUgyDOra64UHDYr58TEM4ja6wtk4I/cjCdPPQyTLW9&#10;8Aedd74QIYRdigpK75tUSpeXZNBFtiEO3NG2Bn2AbSF1i5cQbmo5jOORNFhxaCixoUVJ+c/u1yiY&#10;6/fTyhziz3X/e/s1eF0m/8kmV+rpsZuNQXjq/F18c79pBS9hffgSfoC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pC+PEAAAA2wAAAA8AAAAAAAAAAAAAAAAAmAIAAGRycy9k&#10;b3ducmV2LnhtbFBLBQYAAAAABAAEAPUAAACJAwAAAAA=&#10;" fillcolor="#4f81bd" strokecolor="windowText" strokeweight="2pt">
                  <v:textbox>
                    <w:txbxContent>
                      <w:p w14:paraId="03EA74A2" w14:textId="77777777" w:rsidR="00F423B4" w:rsidRDefault="00F423B4" w:rsidP="00A117BD">
                        <w:r>
                          <w:rPr>
                            <w:rFonts w:cstheme="minorBidi"/>
                            <w:color w:val="000000" w:themeColor="text1"/>
                            <w:kern w:val="24"/>
                          </w:rPr>
                          <w:t> </w:t>
                        </w:r>
                      </w:p>
                    </w:txbxContent>
                  </v:textbox>
                </v:oval>
                <v:oval id="Ellipse 71" o:spid="_x0000_s1184" style="position:absolute;left:3009;top:7307;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eBz8MA&#10;AADbAAAADwAAAGRycy9kb3ducmV2LnhtbESPwWrDMBBE74H8g9hAb7GcHhrjRgnFECjUUCfpByzW&#10;VnZrrRxLtd2/jwqFHIeZecPsDrPtxEiDbx0r2CQpCOLa6ZaNgo/LcZ2B8AFZY+eYFPySh8N+udhh&#10;rt3EJxrPwYgIYZ+jgiaEPpfS1w1Z9InriaP36QaLIcrBSD3gFOG2k49p+iQtthwXGuypaKj+Pv9Y&#10;BRNLWVfvxVvJXxm1RlflNTNKPazml2cQgeZwD/+3X7WC7Qb+vsQfIP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eBz8MAAADbAAAADwAAAAAAAAAAAAAAAACYAgAAZHJzL2Rv&#10;d25yZXYueG1sUEsFBgAAAAAEAAQA9QAAAIgDAAAAAA==&#10;" fillcolor="#8064a2" strokecolor="windowText" strokeweight="2pt">
                  <v:textbox>
                    <w:txbxContent>
                      <w:p w14:paraId="2D9394B6" w14:textId="77777777" w:rsidR="00F423B4" w:rsidRDefault="00F423B4" w:rsidP="00A117BD">
                        <w:r>
                          <w:rPr>
                            <w:rFonts w:cstheme="minorBidi"/>
                            <w:color w:val="000000" w:themeColor="text1"/>
                            <w:kern w:val="24"/>
                          </w:rPr>
                          <w:t> </w:t>
                        </w:r>
                      </w:p>
                    </w:txbxContent>
                  </v:textbox>
                </v:oval>
                <v:shape id="Textfeld 19" o:spid="_x0000_s1185" type="#_x0000_t202" style="position:absolute;left:2856;top:7245;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Ekl8QA&#10;AADbAAAADwAAAGRycy9kb3ducmV2LnhtbESPwW7CMBBE75X6D9YicSMOEVAaYlAFReqNlvYDVvES&#10;h8TrKDaQ9uvrSkg9jmbmjabYDLYVV+p97VjBNElBEJdO11wp+PrcT5YgfEDW2DomBd/kYbN+fCgw&#10;1+7GH3Q9hkpECPscFZgQulxKXxqy6BPXEUfv5HqLIcq+krrHW4TbVmZpupAWa44LBjvaGiqb48Uq&#10;WKb20DTP2bu3s5/p3Gx37rU7KzUeDS8rEIGG8B++t9+0gqc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BJJfEAAAA2wAAAA8AAAAAAAAAAAAAAAAAmAIAAGRycy9k&#10;b3ducmV2LnhtbFBLBQYAAAAABAAEAPUAAACJAwAAAAA=&#10;" filled="f" stroked="f">
                  <v:textbox style="mso-fit-shape-to-text:t">
                    <w:txbxContent>
                      <w:p w14:paraId="15822B30" w14:textId="77777777" w:rsidR="00F423B4" w:rsidRDefault="00F423B4" w:rsidP="00A117BD">
                        <w:pPr>
                          <w:spacing w:after="0"/>
                        </w:pPr>
                        <w:r>
                          <w:rPr>
                            <w:rFonts w:cstheme="minorBidi"/>
                            <w:b/>
                            <w:bCs/>
                            <w:color w:val="000000"/>
                            <w:kern w:val="24"/>
                          </w:rPr>
                          <w:t>A</w:t>
                        </w:r>
                      </w:p>
                    </w:txbxContent>
                  </v:textbox>
                </v:shape>
                <v:shape id="_x0000_s1186" type="#_x0000_t202" style="position:absolute;left:4783;top:14562;width:2838;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2BDMQA&#10;AADbAAAADwAAAGRycy9kb3ducmV2LnhtbESPwW7CMBBE70j8g7VIvRUntKU04KAKqMQNCnzAKt7G&#10;IfE6il1I+/W4UiWOo5l5o1kse9uIC3W+cqwgHScgiAunKy4VnI4fjzMQPiBrbByTgh/ysMyHgwVm&#10;2l35ky6HUIoIYZ+hAhNCm0npC0MW/di1xNH7cp3FEGVXSt3hNcJtIydJMpUWK44LBltaGSrqw7dV&#10;MEvsrq7fJntvn3/TF7Nau017Vuph1L/PQQTqwz38395qBa9P8Pcl/gC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NgQzEAAAA2wAAAA8AAAAAAAAAAAAAAAAAmAIAAGRycy9k&#10;b3ducmV2LnhtbFBLBQYAAAAABAAEAPUAAACJAwAAAAA=&#10;" filled="f" stroked="f">
                  <v:textbox style="mso-fit-shape-to-text:t">
                    <w:txbxContent>
                      <w:p w14:paraId="7A5C3556" w14:textId="77777777" w:rsidR="00F423B4" w:rsidRDefault="00F423B4" w:rsidP="00A117BD">
                        <w:pPr>
                          <w:spacing w:after="0"/>
                        </w:pPr>
                        <w:r>
                          <w:rPr>
                            <w:rFonts w:cstheme="minorBidi"/>
                            <w:b/>
                            <w:bCs/>
                            <w:color w:val="000000"/>
                            <w:kern w:val="24"/>
                          </w:rPr>
                          <w:t>C</w:t>
                        </w:r>
                      </w:p>
                    </w:txbxContent>
                  </v:textbox>
                </v:shape>
                <v:shape id="_x0000_s1187" type="#_x0000_t202" style="position:absolute;top:9756;width:2997;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QZeMMA&#10;AADbAAAADwAAAGRycy9kb3ducmV2LnhtbESPwW7CMBBE70j8g7VIvYEDghYCBlW0SNxKAx+wipc4&#10;JF5HsQtpv75GQuI4mpk3mtWms7W4UutLxwrGowQEce50yYWC03E3nIPwAVlj7ZgU/JKHzbrfW2Gq&#10;3Y2/6ZqFQkQI+xQVmBCaVEqfG7LoR64hjt7ZtRZDlG0hdYu3CLe1nCTJq7RYclww2NDWUF5lP1bB&#10;PLFfVbWYHLyd/o1nZvvhPpuLUi+D7n0JIlAXnuFHe68VvE3h/iX+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QZeMMAAADbAAAADwAAAAAAAAAAAAAAAACYAgAAZHJzL2Rv&#10;d25yZXYueG1sUEsFBgAAAAAEAAQA9QAAAIgDAAAAAA==&#10;" filled="f" stroked="f">
                  <v:textbox style="mso-fit-shape-to-text:t">
                    <w:txbxContent>
                      <w:p w14:paraId="7A9BA84B" w14:textId="77777777" w:rsidR="00F423B4" w:rsidRDefault="00F423B4" w:rsidP="00A117BD">
                        <w:pPr>
                          <w:spacing w:after="0"/>
                        </w:pPr>
                        <w:r>
                          <w:rPr>
                            <w:rFonts w:cstheme="minorBidi"/>
                            <w:b/>
                            <w:bCs/>
                            <w:color w:val="000000"/>
                            <w:kern w:val="24"/>
                          </w:rPr>
                          <w:t>M</w:t>
                        </w:r>
                      </w:p>
                    </w:txbxContent>
                  </v:textbox>
                </v:shape>
                <v:oval id="Ellipse 75" o:spid="_x0000_s1188" style="position:absolute;left:8706;top:14104;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6oe8gA&#10;AADbAAAADwAAAGRycy9kb3ducmV2LnhtbESPW2vCQBSE3wX/w3KEvohuLKghdZXWSxEKFS/QPh6y&#10;p0na7Nk0u9XUX+8Kgo/DzHzDTGaNKcWRaldYVjDoRyCIU6sLzhQc9qteDMJ5ZI2lZVLwTw5m03Zr&#10;gom2J97SceczESDsElSQe18lUro0J4Oubyvi4H3Z2qAPss6krvEU4KaUj1E0kgYLDgs5VjTPKf3Z&#10;/RkFL/rtd2kO0ceq+735HLwu4nP8nir10Gmen0B4avw9fGuvtYLxEK5fwg+Q0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Hqh7yAAAANsAAAAPAAAAAAAAAAAAAAAAAJgCAABk&#10;cnMvZG93bnJldi54bWxQSwUGAAAAAAQABAD1AAAAjQMAAAAA&#10;" fillcolor="#4f81bd" strokecolor="windowText" strokeweight="2pt">
                  <v:textbox>
                    <w:txbxContent>
                      <w:p w14:paraId="14613148" w14:textId="77777777" w:rsidR="00F423B4" w:rsidRDefault="00F423B4" w:rsidP="00A117BD">
                        <w:r>
                          <w:rPr>
                            <w:rFonts w:cstheme="minorBidi"/>
                            <w:color w:val="000000" w:themeColor="text1"/>
                            <w:kern w:val="24"/>
                          </w:rPr>
                          <w:t> </w:t>
                        </w:r>
                      </w:p>
                    </w:txbxContent>
                  </v:textbox>
                </v:oval>
                <v:oval id="Ellipse 76" o:spid="_x0000_s1189" style="position:absolute;left:7073;top:6684;width:2881;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4Zu8MA&#10;AADbAAAADwAAAGRycy9kb3ducmV2LnhtbESPzWrDMBCE74W+g9hAb7WcHhLjWA4lUCjUUOfnARZr&#10;K7u1Vq6lxu7bR4FAjsPMfMMU29n24kyj7xwrWCYpCOLG6Y6NgtPx7TkD4QOyxt4xKfgnD9vy8aHA&#10;XLuJ93Q+BCMihH2OCtoQhlxK37Rk0SduII7elxsthihHI/WIU4TbXr6k6Upa7DgutDjQrqXm5/Bn&#10;FUwsZVN/7j4q/s6oM7qufjOj1NNift2ACDSHe/jWftcK1iu4fok/QJ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G4Zu8MAAADbAAAADwAAAAAAAAAAAAAAAACYAgAAZHJzL2Rv&#10;d25yZXYueG1sUEsFBgAAAAAEAAQA9QAAAIgDAAAAAA==&#10;" fillcolor="#8064a2" strokecolor="windowText" strokeweight="2pt">
                  <v:textbox>
                    <w:txbxContent>
                      <w:p w14:paraId="415E8783" w14:textId="77777777" w:rsidR="00F423B4" w:rsidRDefault="00F423B4" w:rsidP="00A117BD">
                        <w:r>
                          <w:rPr>
                            <w:rFonts w:cstheme="minorBidi"/>
                            <w:color w:val="000000" w:themeColor="text1"/>
                            <w:kern w:val="24"/>
                          </w:rPr>
                          <w:t> </w:t>
                        </w:r>
                      </w:p>
                    </w:txbxContent>
                  </v:textbox>
                </v:oval>
                <v:shape id="Textfeld 29" o:spid="_x0000_s1190" type="#_x0000_t202" style="position:absolute;left:8670;top:14104;width:2838;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aHD8QA&#10;AADbAAAADwAAAGRycy9kb3ducmV2LnhtbESPzW7CMBCE70h9B2uRuBUHRBsaMKiiVOJWfvoAq3iJ&#10;Q+J1FLsQeHqMVInjaGa+0cyXna3FmVpfOlYwGiYgiHOnSy4U/B6+X6cgfEDWWDsmBVfysFy89OaY&#10;aXfhHZ33oRARwj5DBSaEJpPS54Ys+qFriKN3dK3FEGVbSN3iJcJtLcdJ8i4tlhwXDDa0MpRX+z+r&#10;YJrYn6r6GG+9ndxGb2b15dbNSalBv/ucgQjUhWf4v73RCtIUHl/i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2hw/EAAAA2wAAAA8AAAAAAAAAAAAAAAAAmAIAAGRycy9k&#10;b3ducmV2LnhtbFBLBQYAAAAABAAEAPUAAACJAwAAAAA=&#10;" filled="f" stroked="f">
                  <v:textbox style="mso-fit-shape-to-text:t">
                    <w:txbxContent>
                      <w:p w14:paraId="1F342E72" w14:textId="77777777" w:rsidR="00F423B4" w:rsidRDefault="00F423B4" w:rsidP="00A117BD">
                        <w:pPr>
                          <w:spacing w:after="0"/>
                        </w:pPr>
                        <w:r>
                          <w:rPr>
                            <w:rFonts w:cstheme="minorBidi"/>
                            <w:b/>
                            <w:bCs/>
                            <w:color w:val="000000"/>
                            <w:kern w:val="24"/>
                          </w:rPr>
                          <w:t>C</w:t>
                        </w:r>
                      </w:p>
                    </w:txbxContent>
                  </v:textbox>
                </v:shape>
                <v:shape id="Textfeld 30" o:spid="_x0000_s1191" type="#_x0000_t202" style="position:absolute;left:7184;top:6826;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TfcEA&#10;AADbAAAADwAAAGRycy9kb3ducmV2LnhtbERP3U7CMBS+N+EdmkPinXQQkDkohIAm3gnTBzhZj+vY&#10;erq0BSZPby9MvPzy/a+3g+3ElXxoHCuYTjIQxJXTDdcKvj7fnnIQISJr7ByTgh8KsN2MHtZYaHfj&#10;E13LWIsUwqFABSbGvpAyVIYshonriRP37bzFmKCvpfZ4S+G2k7Mse5YWG04NBnvaG6ra8mIV5Jn9&#10;aNuX2THY+X26MPuDe+3PSj2Oh90KRKQh/ov/3O9awTKNTV/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pE33BAAAA2wAAAA8AAAAAAAAAAAAAAAAAmAIAAGRycy9kb3du&#10;cmV2LnhtbFBLBQYAAAAABAAEAPUAAACGAwAAAAA=&#10;" filled="f" stroked="f">
                  <v:textbox style="mso-fit-shape-to-text:t">
                    <w:txbxContent>
                      <w:p w14:paraId="38CCC06E" w14:textId="77777777" w:rsidR="00F423B4" w:rsidRDefault="00F423B4" w:rsidP="00A117BD">
                        <w:pPr>
                          <w:spacing w:after="0"/>
                        </w:pPr>
                        <w:r>
                          <w:rPr>
                            <w:rFonts w:cstheme="minorBidi"/>
                            <w:b/>
                            <w:bCs/>
                            <w:color w:val="000000"/>
                            <w:kern w:val="24"/>
                          </w:rPr>
                          <w:t>A</w:t>
                        </w:r>
                      </w:p>
                    </w:txbxContent>
                  </v:textbox>
                </v:shape>
                <v:oval id="Ellipse 79" o:spid="_x0000_s1192" style="position:absolute;left:11010;top:11212;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0s8IA&#10;AADbAAAADwAAAGRycy9kb3ducmV2LnhtbESPT4vCMBTE7wt+h/AEb5r6h1WrUYqoeNplVTw/m2db&#10;bF5KE7V+eyMIexxm5jfMfNmYUtypdoVlBf1eBII4tbrgTMHxsOlOQDiPrLG0TAqe5GC5aH3NMdb2&#10;wX903/tMBAi7GBXk3lexlC7NyaDr2Yo4eBdbG/RB1pnUNT4C3JRyEEXf0mDBYSHHilY5pdf9zSjA&#10;5PRjyvVheB6Nf6+jYYHJcYtKddpNMgPhqfH/4U97pxWMp/D+En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xLSzwgAAANsAAAAPAAAAAAAAAAAAAAAAAJgCAABkcnMvZG93&#10;bnJldi54bWxQSwUGAAAAAAQABAD1AAAAhwMAAAAA&#10;" fillcolor="#c0504d" strokecolor="windowText" strokeweight="2pt">
                  <v:textbox>
                    <w:txbxContent>
                      <w:p w14:paraId="5380D94C" w14:textId="77777777" w:rsidR="00F423B4" w:rsidRDefault="00F423B4" w:rsidP="00A117BD">
                        <w:r>
                          <w:rPr>
                            <w:rFonts w:cstheme="minorBidi"/>
                            <w:color w:val="000000" w:themeColor="text1"/>
                            <w:kern w:val="24"/>
                          </w:rPr>
                          <w:t> </w:t>
                        </w:r>
                      </w:p>
                    </w:txbxContent>
                  </v:textbox>
                </v:oval>
                <v:oval id="Ellipse 80" o:spid="_x0000_s1193" style="position:absolute;left:10425;top:8108;width:2880;height:28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CcAA&#10;AADbAAAADwAAAGRycy9kb3ducmV2LnhtbERPy4rCMBTdC/5DuII7mzqKSqepFBnF1YgPZn2nudMW&#10;m5vSRK1/P1kILg/nna5704g7da62rGAaxSCIC6trLhVcztvJCoTzyBoby6TgSQ7W2XCQYqLtg490&#10;P/lShBB2CSqovG8TKV1RkUEX2ZY4cH+2M+gD7EqpO3yEcNPIjzheSIM1h4YKW9pUVFxPN6MA859v&#10;03ydZ7/z5eE6n9WYX3ao1HjU558gPPX+LX6591rBKqwPX8IPkN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ttCcAAAADbAAAADwAAAAAAAAAAAAAAAACYAgAAZHJzL2Rvd25y&#10;ZXYueG1sUEsFBgAAAAAEAAQA9QAAAIUDAAAAAA==&#10;" fillcolor="#c0504d" strokecolor="windowText" strokeweight="2pt">
                  <v:textbox>
                    <w:txbxContent>
                      <w:p w14:paraId="244B0C96" w14:textId="77777777" w:rsidR="00F423B4" w:rsidRDefault="00F423B4" w:rsidP="00A117BD">
                        <w:r>
                          <w:rPr>
                            <w:rFonts w:cstheme="minorBidi"/>
                            <w:color w:val="000000" w:themeColor="text1"/>
                            <w:kern w:val="24"/>
                          </w:rPr>
                          <w:t> </w:t>
                        </w:r>
                      </w:p>
                    </w:txbxContent>
                  </v:textbox>
                </v:oval>
                <v:shape id="Textfeld 32" o:spid="_x0000_s1194" type="#_x0000_t202" style="position:absolute;left:10389;top:8089;width:2839;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bKx8IA&#10;AADbAAAADwAAAGRycy9kb3ducmV2LnhtbESP3WrCQBSE7wXfYTkF73QTsWKjq4g/0Dv/+gCH7DGb&#10;Jns2ZFdN+/RuoeDlMPPNMItVZ2txp9aXjhWkowQEce50yYWCr8t+OAPhA7LG2jEp+CEPq2W/t8BM&#10;uwef6H4OhYgl7DNUYEJoMil9bsiiH7mGOHpX11oMUbaF1C0+Yrmt5ThJptJiyXHBYEMbQ3l1vlkF&#10;s8QequpjfPR28pu+m83W7ZpvpQZv3XoOIlAXXuF/+lNHLoW/L/EH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BsrHwgAAANsAAAAPAAAAAAAAAAAAAAAAAJgCAABkcnMvZG93&#10;bnJldi54bWxQSwUGAAAAAAQABAD1AAAAhwMAAAAA&#10;" filled="f" stroked="f">
                  <v:textbox style="mso-fit-shape-to-text:t">
                    <w:txbxContent>
                      <w:p w14:paraId="0FFBC0E2" w14:textId="77777777" w:rsidR="00F423B4" w:rsidRDefault="00F423B4" w:rsidP="00A117BD">
                        <w:pPr>
                          <w:spacing w:after="0"/>
                        </w:pPr>
                        <w:r>
                          <w:rPr>
                            <w:rFonts w:cstheme="minorBidi"/>
                            <w:b/>
                            <w:bCs/>
                            <w:color w:val="000000"/>
                            <w:kern w:val="24"/>
                          </w:rPr>
                          <w:t>B</w:t>
                        </w:r>
                      </w:p>
                    </w:txbxContent>
                  </v:textbox>
                </v:shape>
                <v:shape id="Textfeld 31" o:spid="_x0000_s1195" type="#_x0000_t202" style="position:absolute;left:11010;top:11350;width:2838;height:25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RUsMMA&#10;AADbAAAADwAAAGRycy9kb3ducmV2LnhtbESP0WrCQBRE34X+w3KFvukmoRWNbqRoC33TWj/gkr1m&#10;Y7J3Q3bVtF/vFgo+DjNnhlmtB9uKK/W+dqwgnSYgiEuna64UHL8/JnMQPiBrbB2Tgh/ysC6eRivM&#10;tbvxF10PoRKxhH2OCkwIXS6lLw1Z9FPXEUfv5HqLIcq+krrHWyy3rcySZCYt1hwXDHa0MVQ2h4tV&#10;ME/srmkW2d7bl9/01Wy27r07K/U8Ht6WIAIN4RH+pz915DL4+xJ/gC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RUsMMAAADbAAAADwAAAAAAAAAAAAAAAACYAgAAZHJzL2Rv&#10;d25yZXYueG1sUEsFBgAAAAAEAAQA9QAAAIgDAAAAAA==&#10;" filled="f" stroked="f">
                  <v:textbox style="mso-fit-shape-to-text:t">
                    <w:txbxContent>
                      <w:p w14:paraId="0D8A719D" w14:textId="77777777" w:rsidR="00F423B4" w:rsidRDefault="00F423B4" w:rsidP="00A117BD">
                        <w:pPr>
                          <w:spacing w:after="0"/>
                        </w:pPr>
                        <w:r>
                          <w:rPr>
                            <w:rFonts w:cstheme="minorBidi"/>
                            <w:b/>
                            <w:bCs/>
                            <w:color w:val="000000"/>
                            <w:kern w:val="24"/>
                          </w:rPr>
                          <w:t>B</w:t>
                        </w:r>
                      </w:p>
                    </w:txbxContent>
                  </v:textbox>
                </v:shape>
                <v:shape id="Textfeld 2" o:spid="_x0000_s1196" type="#_x0000_t202" style="position:absolute;left:414;top:23908;width:22536;height: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nwjcEA&#10;AADbAAAADwAAAGRycy9kb3ducmV2LnhtbESP3YrCMBSE7wXfIRzBG9HU9b8aZRVWvPXnAY7NsS02&#10;J6WJtr79RhC8HGbmG2a1aUwhnlS53LKC4SACQZxYnXOq4HL+689BOI+ssbBMCl7kYLNut1YYa1vz&#10;kZ4nn4oAYRejgsz7MpbSJRkZdANbEgfvZiuDPsgqlbrCOsBNIX+iaCoN5hwWMixpl1FyPz2Mgtuh&#10;7k0W9XXvL7PjeLrFfHa1L6W6neZ3CcJT47/hT/ugFcx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58I3BAAAA2wAAAA8AAAAAAAAAAAAAAAAAmAIAAGRycy9kb3du&#10;cmV2LnhtbFBLBQYAAAAABAAEAPUAAACGAwAAAAA=&#10;" stroked="f">
                  <v:textbox>
                    <w:txbxContent>
                      <w:p w14:paraId="7FA8EB60" w14:textId="4033F5F9" w:rsidR="00F423B4" w:rsidRDefault="00F423B4" w:rsidP="00A117BD">
                        <w:pPr>
                          <w:spacing w:after="0"/>
                          <w:jc w:val="left"/>
                        </w:pPr>
                        <w:r>
                          <w:rPr>
                            <w:color w:val="000000" w:themeColor="text1"/>
                            <w:kern w:val="24"/>
                          </w:rPr>
                          <w:t>Fig. 5.5.3: Fishbowl dialogue with representatives of conflicting parties and empty chair</w:t>
                        </w:r>
                      </w:p>
                    </w:txbxContent>
                  </v:textbox>
                </v:shape>
                <v:group id="Gruppieren 84" o:spid="_x0000_s1197" style="position:absolute;left:1649;top:12695;width:1951;height:3542" coordorigin="1649,12695" coordsize="1950,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line id="Gerade Verbindung 85" o:spid="_x0000_s1198" style="position:absolute;visibility:visible;mso-wrap-style:square" from="1649,12695" to="1649,1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Je0cIAAADbAAAADwAAAGRycy9kb3ducmV2LnhtbESPUWvCQBCE3wv9D8cW+lYvDbQN0VNK&#10;a0D6Uoz+gCW35oK5vZBbNf57Tyj0cZiZb5jFavK9OtMYu8AGXmcZKOIm2I5bA/td9VKAioJssQ9M&#10;Bq4UYbV8fFhgacOFt3SupVUJwrFEA05kKLWOjSOPcRYG4uQdwuhRkhxbbUe8JLjvdZ5l79pjx2nB&#10;4UBfjppjffIGZNsUxe+Hr3LB73V1ynn949iY56fpcw5KaJL/8F97Yw0Ub3D/kn6AX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Je0cIAAADbAAAADwAAAAAAAAAAAAAA&#10;AAChAgAAZHJzL2Rvd25yZXYueG1sUEsFBgAAAAAEAAQA+QAAAJADAAAAAA==&#10;" strokecolor="black [3213]" strokeweight="3pt"/>
                  <v:line id="Gerade Verbindung 86" o:spid="_x0000_s1199" style="position:absolute;visibility:visible;mso-wrap-style:square" from="1649,14856" to="3600,14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DApsEAAADbAAAADwAAAGRycy9kb3ducmV2LnhtbESPQWvCQBSE70L/w/IK3nTTHDSkriLW&#10;QOmlqP0Bj+wzG8y+Ddmnpv/eLRQ8DjPzDbPajL5TNxpiG9jA2zwDRVwH23Jj4OdUzQpQUZAtdoHJ&#10;wC9F2KxfJissbbjzgW5HaVSCcCzRgBPpS61j7chjnIeeOHnnMHiUJIdG2wHvCe47nWfZQntsOS04&#10;7GnnqL4cr96AHOqi+F76Khf82FfXnPdfjo2Zvo7bd1BCozzD/+1Pa6BYwN+X9AP0+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MMCmwQAAANsAAAAPAAAAAAAAAAAAAAAA&#10;AKECAABkcnMvZG93bnJldi54bWxQSwUGAAAAAAQABAD5AAAAjwMAAAAA&#10;" strokecolor="black [3213]" strokeweight="3pt"/>
                  <v:line id="Gerade Verbindung 87" o:spid="_x0000_s1200" style="position:absolute;visibility:visible;mso-wrap-style:square" from="3173,14856" to="3173,1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xlPcEAAADbAAAADwAAAGRycy9kb3ducmV2LnhtbESPQWvCQBSE74X+h+UVvNVNc9CQuopY&#10;A8WLqP0Bj+wzG8y+Ddmnpv/eLRQ8DjPzDbNYjb5TNxpiG9jAxzQDRVwH23Jj4OdUvRegoiBb7AKT&#10;gV+KsFq+viywtOHOB7odpVEJwrFEA06kL7WOtSOPcRp64uSdw+BRkhwabQe8J7jvdJ5lM+2x5bTg&#10;sKeNo/pyvHoDcqiLYj/3VS74ta2uOW93jo2ZvI3rT1BCozzD/+1va6CYw9+X9AP0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fGU9wQAAANsAAAAPAAAAAAAAAAAAAAAA&#10;AKECAABkcnMvZG93bnJldi54bWxQSwUGAAAAAAQABAD5AAAAjwMAAAAA&#10;" strokecolor="black [3213]" strokeweight="3pt"/>
                </v:group>
                <w10:wrap type="square"/>
              </v:group>
            </w:pict>
          </mc:Fallback>
        </mc:AlternateContent>
      </w:r>
      <w:r w:rsidR="006F5D00">
        <w:t>Seating order</w:t>
      </w:r>
    </w:p>
    <w:p w14:paraId="0236302C" w14:textId="32C30FFB" w:rsidR="003C2BA8" w:rsidRDefault="009E7D4A" w:rsidP="00DA272C">
      <w:r>
        <w:t xml:space="preserve">For </w:t>
      </w:r>
      <w:r w:rsidR="00DA272C">
        <w:t>exploring</w:t>
      </w:r>
      <w:r>
        <w:t xml:space="preserve"> the </w:t>
      </w:r>
      <w:r w:rsidR="006F5D00">
        <w:t xml:space="preserve">backgrounds </w:t>
      </w:r>
      <w:r w:rsidR="00DA272C">
        <w:t xml:space="preserve">of each conflict group </w:t>
      </w:r>
      <w:r w:rsidR="006F5D00">
        <w:t xml:space="preserve">in multi-party </w:t>
      </w:r>
      <w:r>
        <w:t xml:space="preserve">mediation </w:t>
      </w:r>
      <w:r w:rsidR="00DA272C">
        <w:t>the fishbowl method</w:t>
      </w:r>
      <w:r>
        <w:t xml:space="preserve"> has been proven</w:t>
      </w:r>
      <w:r w:rsidR="00DA272C">
        <w:t xml:space="preserve"> as most useful</w:t>
      </w:r>
      <w:r>
        <w:t>. In this p</w:t>
      </w:r>
      <w:r w:rsidR="006F5D00">
        <w:t xml:space="preserve">rocedure, also </w:t>
      </w:r>
      <w:r w:rsidR="00DA272C">
        <w:t>known as the</w:t>
      </w:r>
      <w:r w:rsidR="006F5D00">
        <w:t xml:space="preserve"> Inner-Circle-Outer-Circle M</w:t>
      </w:r>
      <w:r>
        <w:t>ethod, represe</w:t>
      </w:r>
      <w:r w:rsidR="006F5D00">
        <w:t>ntatives of each interest group</w:t>
      </w:r>
      <w:r>
        <w:t xml:space="preserve"> </w:t>
      </w:r>
      <w:r w:rsidR="00DA272C">
        <w:t>talk</w:t>
      </w:r>
      <w:r>
        <w:t xml:space="preserve"> </w:t>
      </w:r>
      <w:r w:rsidR="00DA272C">
        <w:t xml:space="preserve">to the mediation team </w:t>
      </w:r>
      <w:r>
        <w:t xml:space="preserve">in </w:t>
      </w:r>
      <w:r w:rsidR="00DA272C">
        <w:t xml:space="preserve">the </w:t>
      </w:r>
      <w:r>
        <w:t xml:space="preserve">inner circle (the </w:t>
      </w:r>
      <w:r w:rsidR="006F5D00">
        <w:t>fishbowl)</w:t>
      </w:r>
      <w:r>
        <w:t xml:space="preserve">. If </w:t>
      </w:r>
      <w:r w:rsidR="00DA272C">
        <w:t>applicable</w:t>
      </w:r>
      <w:r w:rsidR="006F5D00">
        <w:t>,</w:t>
      </w:r>
      <w:r>
        <w:t xml:space="preserve"> </w:t>
      </w:r>
      <w:r w:rsidR="006F5D00">
        <w:t xml:space="preserve">those </w:t>
      </w:r>
      <w:r w:rsidR="00DA272C">
        <w:t>members</w:t>
      </w:r>
      <w:r>
        <w:t xml:space="preserve"> that cannot </w:t>
      </w:r>
      <w:r w:rsidR="00DA272C">
        <w:t>associate</w:t>
      </w:r>
      <w:r>
        <w:t xml:space="preserve"> </w:t>
      </w:r>
      <w:r w:rsidR="00DA272C">
        <w:t>with a camp</w:t>
      </w:r>
      <w:r>
        <w:t xml:space="preserve"> can be </w:t>
      </w:r>
      <w:r w:rsidR="00DA272C">
        <w:t>invited</w:t>
      </w:r>
      <w:r>
        <w:t xml:space="preserve"> into the inner circle</w:t>
      </w:r>
      <w:r w:rsidR="00DA272C">
        <w:t xml:space="preserve"> as a third party</w:t>
      </w:r>
      <w:r>
        <w:t>, so they can also contribute their perspective. The remaining participants sit in the outer circle, listen and remain silent, while the mediation takes place in the inne</w:t>
      </w:r>
      <w:r w:rsidR="00DA272C">
        <w:t>r circle. The mediator accompanies</w:t>
      </w:r>
      <w:r>
        <w:t xml:space="preserve"> the exchange </w:t>
      </w:r>
      <w:r w:rsidR="00DA272C">
        <w:t>using</w:t>
      </w:r>
      <w:r>
        <w:t xml:space="preserve"> the same method</w:t>
      </w:r>
      <w:r w:rsidR="00DA272C">
        <w:t>s</w:t>
      </w:r>
      <w:r>
        <w:t xml:space="preserve"> as in the case of a dialogue between two conflict parties: clarifying questions, encouragi</w:t>
      </w:r>
      <w:r w:rsidR="00DB56F8">
        <w:t xml:space="preserve">ng </w:t>
      </w:r>
      <w:r>
        <w:t>talk</w:t>
      </w:r>
      <w:r w:rsidR="00323D17">
        <w:t>ing</w:t>
      </w:r>
      <w:r>
        <w:t xml:space="preserve">, active listening, </w:t>
      </w:r>
      <w:r w:rsidR="001E0C09">
        <w:t>doubling</w:t>
      </w:r>
      <w:r w:rsidR="00DA272C">
        <w:t xml:space="preserve"> etc. (see W</w:t>
      </w:r>
      <w:r>
        <w:t>orksheet 5.3.1).</w:t>
      </w:r>
    </w:p>
    <w:p w14:paraId="73E2C533" w14:textId="77777777" w:rsidR="003C2BA8" w:rsidRDefault="009E7D4A" w:rsidP="006F5D00">
      <w:pPr>
        <w:pStyle w:val="berschrift5"/>
      </w:pPr>
      <w:r>
        <w:t>Empty chair for “guests” from the outer circle</w:t>
      </w:r>
    </w:p>
    <w:p w14:paraId="5DB41EBA" w14:textId="75826A38" w:rsidR="003C2BA8" w:rsidRDefault="009E7D4A" w:rsidP="00DA272C">
      <w:pPr>
        <w:rPr>
          <w:lang w:eastAsia="de-DE"/>
        </w:rPr>
      </w:pPr>
      <w:r>
        <w:rPr>
          <w:lang w:eastAsia="de-DE"/>
        </w:rPr>
        <w:t xml:space="preserve">For keeping the structure flexible and to give the </w:t>
      </w:r>
      <w:r w:rsidR="00DA272C">
        <w:rPr>
          <w:lang w:eastAsia="de-DE"/>
        </w:rPr>
        <w:t xml:space="preserve">persons sitting in the outer circle the </w:t>
      </w:r>
      <w:r>
        <w:rPr>
          <w:lang w:eastAsia="de-DE"/>
        </w:rPr>
        <w:t>opportunity to exp</w:t>
      </w:r>
      <w:r w:rsidR="00DA272C">
        <w:rPr>
          <w:lang w:eastAsia="de-DE"/>
        </w:rPr>
        <w:t>ress themselves</w:t>
      </w:r>
      <w:r>
        <w:rPr>
          <w:lang w:eastAsia="de-DE"/>
        </w:rPr>
        <w:t xml:space="preserve"> the mediation team has the following possibilities: The method </w:t>
      </w:r>
      <w:r>
        <w:rPr>
          <w:i/>
          <w:iCs/>
          <w:lang w:eastAsia="de-DE"/>
        </w:rPr>
        <w:t>guest chair</w:t>
      </w:r>
      <w:r>
        <w:rPr>
          <w:lang w:eastAsia="de-DE"/>
        </w:rPr>
        <w:t xml:space="preserve"> </w:t>
      </w:r>
      <w:r w:rsidR="00DA272C">
        <w:rPr>
          <w:lang w:eastAsia="de-DE"/>
        </w:rPr>
        <w:t>leaves one</w:t>
      </w:r>
      <w:r>
        <w:rPr>
          <w:lang w:eastAsia="de-DE"/>
        </w:rPr>
        <w:t xml:space="preserve"> chair in the inner circle</w:t>
      </w:r>
      <w:r w:rsidR="00DA272C" w:rsidRPr="00DA272C">
        <w:rPr>
          <w:lang w:eastAsia="de-DE"/>
        </w:rPr>
        <w:t xml:space="preserve"> </w:t>
      </w:r>
      <w:r w:rsidR="00DA272C">
        <w:rPr>
          <w:lang w:eastAsia="de-DE"/>
        </w:rPr>
        <w:t>vacant</w:t>
      </w:r>
      <w:r>
        <w:rPr>
          <w:lang w:eastAsia="de-DE"/>
        </w:rPr>
        <w:t xml:space="preserve">, optionally one chair for each conflict party. A participant </w:t>
      </w:r>
      <w:r w:rsidR="00DA272C">
        <w:rPr>
          <w:lang w:eastAsia="de-DE"/>
        </w:rPr>
        <w:t>from</w:t>
      </w:r>
      <w:r>
        <w:rPr>
          <w:lang w:eastAsia="de-DE"/>
        </w:rPr>
        <w:t xml:space="preserve"> the outer circle can </w:t>
      </w:r>
      <w:r w:rsidR="00DA272C">
        <w:rPr>
          <w:lang w:eastAsia="de-DE"/>
        </w:rPr>
        <w:t>sit down</w:t>
      </w:r>
      <w:r>
        <w:rPr>
          <w:lang w:eastAsia="de-DE"/>
        </w:rPr>
        <w:t xml:space="preserve"> on it and clarify his or her position, until everything is said or another member of the outer circle wants </w:t>
      </w:r>
      <w:r w:rsidR="00DA272C">
        <w:rPr>
          <w:lang w:eastAsia="de-DE"/>
        </w:rPr>
        <w:t>to sit</w:t>
      </w:r>
      <w:r>
        <w:rPr>
          <w:lang w:eastAsia="de-DE"/>
        </w:rPr>
        <w:t xml:space="preserve"> on the guest chair.</w:t>
      </w:r>
    </w:p>
    <w:p w14:paraId="620BB762" w14:textId="1D1A66CB" w:rsidR="003C2BA8" w:rsidRDefault="009E7D4A" w:rsidP="00DA272C">
      <w:pPr>
        <w:rPr>
          <w:lang w:eastAsia="de-DE"/>
        </w:rPr>
      </w:pPr>
      <w:r>
        <w:rPr>
          <w:lang w:eastAsia="de-DE"/>
        </w:rPr>
        <w:t>In another form of this method</w:t>
      </w:r>
      <w:r w:rsidR="00DA272C">
        <w:rPr>
          <w:lang w:eastAsia="de-DE"/>
        </w:rPr>
        <w:t>,</w:t>
      </w:r>
      <w:r>
        <w:rPr>
          <w:lang w:eastAsia="de-DE"/>
        </w:rPr>
        <w:t xml:space="preserve"> participants from the outer circle are allowed to replace a member of the inner circle. This member is allowed to finish </w:t>
      </w:r>
      <w:r w:rsidR="00DA272C">
        <w:rPr>
          <w:lang w:eastAsia="de-DE"/>
        </w:rPr>
        <w:t>her or his</w:t>
      </w:r>
      <w:r>
        <w:rPr>
          <w:lang w:eastAsia="de-DE"/>
        </w:rPr>
        <w:t xml:space="preserve"> sentence and then </w:t>
      </w:r>
      <w:r>
        <w:rPr>
          <w:lang w:eastAsia="de-DE"/>
        </w:rPr>
        <w:lastRenderedPageBreak/>
        <w:t xml:space="preserve">vacates </w:t>
      </w:r>
      <w:r w:rsidR="00DA272C">
        <w:rPr>
          <w:lang w:eastAsia="de-DE"/>
        </w:rPr>
        <w:t>her or his place for the participant</w:t>
      </w:r>
      <w:r>
        <w:rPr>
          <w:lang w:eastAsia="de-DE"/>
        </w:rPr>
        <w:t xml:space="preserve"> from the outer circle, so </w:t>
      </w:r>
      <w:r w:rsidR="00DA272C">
        <w:rPr>
          <w:lang w:eastAsia="de-DE"/>
        </w:rPr>
        <w:t xml:space="preserve">that </w:t>
      </w:r>
      <w:r>
        <w:rPr>
          <w:lang w:eastAsia="de-DE"/>
        </w:rPr>
        <w:t>a person from the outer circle can work in the inner circle.</w:t>
      </w:r>
    </w:p>
    <w:p w14:paraId="7687276E" w14:textId="50AD97C0" w:rsidR="003C2BA8" w:rsidRDefault="009E7D4A" w:rsidP="007F4E4E">
      <w:pPr>
        <w:rPr>
          <w:lang w:eastAsia="de-DE"/>
        </w:rPr>
      </w:pPr>
      <w:r>
        <w:rPr>
          <w:lang w:eastAsia="de-DE"/>
        </w:rPr>
        <w:t xml:space="preserve">This fishbowl method </w:t>
      </w:r>
      <w:r w:rsidR="00DA272C">
        <w:rPr>
          <w:lang w:eastAsia="de-DE"/>
        </w:rPr>
        <w:t>allows</w:t>
      </w:r>
      <w:r>
        <w:rPr>
          <w:lang w:eastAsia="de-DE"/>
        </w:rPr>
        <w:t xml:space="preserve"> the mediation team to st</w:t>
      </w:r>
      <w:r w:rsidR="006F5D00">
        <w:rPr>
          <w:lang w:eastAsia="de-DE"/>
        </w:rPr>
        <w:t>art a</w:t>
      </w:r>
      <w:r w:rsidR="00DA272C">
        <w:rPr>
          <w:lang w:eastAsia="de-DE"/>
        </w:rPr>
        <w:t>n orderly</w:t>
      </w:r>
      <w:r w:rsidR="006F5D00">
        <w:rPr>
          <w:lang w:eastAsia="de-DE"/>
        </w:rPr>
        <w:t xml:space="preserve"> dialogue</w:t>
      </w:r>
      <w:r>
        <w:rPr>
          <w:lang w:eastAsia="de-DE"/>
        </w:rPr>
        <w:t xml:space="preserve"> that is obligated toward</w:t>
      </w:r>
      <w:r w:rsidR="00DA272C">
        <w:rPr>
          <w:lang w:eastAsia="de-DE"/>
        </w:rPr>
        <w:t>s</w:t>
      </w:r>
      <w:r>
        <w:rPr>
          <w:lang w:eastAsia="de-DE"/>
        </w:rPr>
        <w:t xml:space="preserve"> trut</w:t>
      </w:r>
      <w:r w:rsidR="006F5D00">
        <w:rPr>
          <w:lang w:eastAsia="de-DE"/>
        </w:rPr>
        <w:t xml:space="preserve">h, not harmony. </w:t>
      </w:r>
      <w:r w:rsidR="00DA272C">
        <w:rPr>
          <w:lang w:eastAsia="de-DE"/>
        </w:rPr>
        <w:t>A</w:t>
      </w:r>
      <w:r>
        <w:rPr>
          <w:lang w:eastAsia="de-DE"/>
        </w:rPr>
        <w:t xml:space="preserve">t the beginning of the dialogue, similar to two-parties-mediation, </w:t>
      </w:r>
      <w:r w:rsidR="00DA272C">
        <w:rPr>
          <w:lang w:eastAsia="de-DE"/>
        </w:rPr>
        <w:t xml:space="preserve">some of this truthfulness </w:t>
      </w:r>
      <w:r>
        <w:rPr>
          <w:lang w:eastAsia="de-DE"/>
        </w:rPr>
        <w:t xml:space="preserve">often </w:t>
      </w:r>
      <w:r w:rsidR="007F4E4E">
        <w:rPr>
          <w:lang w:eastAsia="de-DE"/>
        </w:rPr>
        <w:t xml:space="preserve">manifests itself </w:t>
      </w:r>
      <w:r>
        <w:rPr>
          <w:lang w:eastAsia="de-DE"/>
        </w:rPr>
        <w:t xml:space="preserve">as anger, revolt, mutual reproaches and accusations. </w:t>
      </w:r>
      <w:r w:rsidR="007F4E4E">
        <w:rPr>
          <w:lang w:eastAsia="de-DE"/>
        </w:rPr>
        <w:t>In groups with many camps t</w:t>
      </w:r>
      <w:r>
        <w:rPr>
          <w:lang w:eastAsia="de-DE"/>
        </w:rPr>
        <w:t>hi</w:t>
      </w:r>
      <w:r w:rsidR="007F4E4E">
        <w:rPr>
          <w:lang w:eastAsia="de-DE"/>
        </w:rPr>
        <w:t>s part is especially unpleasant and</w:t>
      </w:r>
      <w:r>
        <w:rPr>
          <w:lang w:eastAsia="de-DE"/>
        </w:rPr>
        <w:t xml:space="preserve"> disturbing </w:t>
      </w:r>
      <w:r w:rsidR="007F4E4E">
        <w:rPr>
          <w:lang w:eastAsia="de-DE"/>
        </w:rPr>
        <w:t>and</w:t>
      </w:r>
      <w:r>
        <w:rPr>
          <w:lang w:eastAsia="de-DE"/>
        </w:rPr>
        <w:t xml:space="preserve"> quickly </w:t>
      </w:r>
      <w:r w:rsidR="007F4E4E">
        <w:rPr>
          <w:lang w:eastAsia="de-DE"/>
        </w:rPr>
        <w:t>becomes unmanageable</w:t>
      </w:r>
      <w:r>
        <w:rPr>
          <w:lang w:eastAsia="de-DE"/>
        </w:rPr>
        <w:t xml:space="preserve"> for the participants </w:t>
      </w:r>
      <w:r w:rsidR="007F4E4E">
        <w:rPr>
          <w:lang w:eastAsia="de-DE"/>
        </w:rPr>
        <w:t>and</w:t>
      </w:r>
      <w:r>
        <w:rPr>
          <w:lang w:eastAsia="de-DE"/>
        </w:rPr>
        <w:t xml:space="preserve"> for the mediators, because opponents constantly interrupt each other. </w:t>
      </w:r>
      <w:r w:rsidR="007F4E4E">
        <w:rPr>
          <w:lang w:eastAsia="de-DE"/>
        </w:rPr>
        <w:t>By literally disentangling the groups, the</w:t>
      </w:r>
      <w:r>
        <w:rPr>
          <w:lang w:eastAsia="de-DE"/>
        </w:rPr>
        <w:t xml:space="preserve"> fishbowl allows </w:t>
      </w:r>
      <w:r w:rsidR="007F4E4E">
        <w:rPr>
          <w:lang w:eastAsia="de-DE"/>
        </w:rPr>
        <w:t xml:space="preserve">structuring </w:t>
      </w:r>
      <w:r>
        <w:rPr>
          <w:lang w:eastAsia="de-DE"/>
        </w:rPr>
        <w:t xml:space="preserve">the communication, </w:t>
      </w:r>
      <w:proofErr w:type="spellStart"/>
      <w:r>
        <w:rPr>
          <w:lang w:eastAsia="de-DE"/>
        </w:rPr>
        <w:t>let</w:t>
      </w:r>
      <w:r w:rsidR="007F4E4E">
        <w:rPr>
          <w:lang w:eastAsia="de-DE"/>
        </w:rPr>
        <w:t>s</w:t>
      </w:r>
      <w:proofErr w:type="spellEnd"/>
      <w:r>
        <w:rPr>
          <w:lang w:eastAsia="de-DE"/>
        </w:rPr>
        <w:t xml:space="preserve"> all parties have equal </w:t>
      </w:r>
      <w:r w:rsidR="007F4E4E">
        <w:rPr>
          <w:lang w:eastAsia="de-DE"/>
        </w:rPr>
        <w:t>time to speak</w:t>
      </w:r>
      <w:r>
        <w:rPr>
          <w:lang w:eastAsia="de-DE"/>
        </w:rPr>
        <w:t xml:space="preserve"> and also </w:t>
      </w:r>
      <w:r w:rsidR="007F4E4E">
        <w:rPr>
          <w:lang w:eastAsia="de-DE"/>
        </w:rPr>
        <w:t>gives expression to</w:t>
      </w:r>
      <w:r>
        <w:rPr>
          <w:lang w:eastAsia="de-DE"/>
        </w:rPr>
        <w:t xml:space="preserve"> the aggressive aspects.</w:t>
      </w:r>
    </w:p>
    <w:p w14:paraId="3A009854" w14:textId="77777777" w:rsidR="003C2BA8" w:rsidRDefault="009E7D4A" w:rsidP="00B318FA">
      <w:pPr>
        <w:pStyle w:val="berschrift5"/>
      </w:pPr>
      <w:r>
        <w:t xml:space="preserve">Agreements </w:t>
      </w:r>
      <w:r w:rsidR="00020BBE">
        <w:t>between</w:t>
      </w:r>
      <w:r>
        <w:t xml:space="preserve"> the representatives </w:t>
      </w:r>
      <w:r w:rsidRPr="00B318FA">
        <w:t>and</w:t>
      </w:r>
      <w:r>
        <w:t xml:space="preserve"> their parties</w:t>
      </w:r>
    </w:p>
    <w:p w14:paraId="43E0A19C" w14:textId="331E29C7" w:rsidR="003C2BA8" w:rsidRDefault="00020BBE" w:rsidP="00DB26E0">
      <w:r>
        <w:t xml:space="preserve">Occasional interim </w:t>
      </w:r>
      <w:r w:rsidR="007F4E4E">
        <w:t>exchanges</w:t>
      </w:r>
      <w:r>
        <w:t xml:space="preserve"> have been proven to be helpful f</w:t>
      </w:r>
      <w:r w:rsidR="009E7D4A">
        <w:t xml:space="preserve">or making the emotionally </w:t>
      </w:r>
      <w:r w:rsidR="007F4E4E">
        <w:t>stressful</w:t>
      </w:r>
      <w:r w:rsidR="009E7D4A">
        <w:t xml:space="preserve"> situation in the outer circle easier to bear</w:t>
      </w:r>
      <w:r w:rsidR="007F4E4E">
        <w:t xml:space="preserve"> for the participants</w:t>
      </w:r>
      <w:r w:rsidR="009E7D4A">
        <w:t xml:space="preserve">. In five minutes </w:t>
      </w:r>
      <w:r w:rsidR="007F4E4E">
        <w:t xml:space="preserve">intermissions, </w:t>
      </w:r>
      <w:r w:rsidR="009E7D4A">
        <w:t xml:space="preserve">either the members </w:t>
      </w:r>
      <w:r w:rsidR="00B318FA">
        <w:t xml:space="preserve">of the parties </w:t>
      </w:r>
      <w:r w:rsidR="009E7D4A">
        <w:t xml:space="preserve">within the outer circle </w:t>
      </w:r>
      <w:r w:rsidR="007F4E4E">
        <w:t xml:space="preserve">can </w:t>
      </w:r>
      <w:r w:rsidR="009E7D4A">
        <w:t>exchange</w:t>
      </w:r>
      <w:r w:rsidR="007F4E4E">
        <w:t xml:space="preserve"> views</w:t>
      </w:r>
      <w:r w:rsidR="009E7D4A">
        <w:t xml:space="preserve"> with the</w:t>
      </w:r>
      <w:r w:rsidR="007F4E4E">
        <w:t xml:space="preserve"> person seating next them </w:t>
      </w:r>
      <w:r w:rsidR="009E7D4A">
        <w:t xml:space="preserve">or each </w:t>
      </w:r>
      <w:r w:rsidR="00B318FA">
        <w:t>party</w:t>
      </w:r>
      <w:r w:rsidR="009E7D4A">
        <w:t xml:space="preserve"> </w:t>
      </w:r>
      <w:r w:rsidR="007F4E4E">
        <w:t>coordinates</w:t>
      </w:r>
      <w:r w:rsidR="009E7D4A">
        <w:t xml:space="preserve"> with its </w:t>
      </w:r>
      <w:r w:rsidR="007F4E4E">
        <w:t>inner-circle representative</w:t>
      </w:r>
      <w:r w:rsidR="009E7D4A">
        <w:t xml:space="preserve">. Interim </w:t>
      </w:r>
      <w:r w:rsidR="007F4E4E">
        <w:t>exchanges</w:t>
      </w:r>
      <w:r w:rsidR="009E7D4A">
        <w:t xml:space="preserve"> do not only </w:t>
      </w:r>
      <w:r w:rsidR="007F4E4E">
        <w:t>help to</w:t>
      </w:r>
      <w:r w:rsidR="009E7D4A">
        <w:t xml:space="preserve"> structure the dispute, but also offer </w:t>
      </w:r>
      <w:r w:rsidR="007F4E4E">
        <w:t>the opportunity to bring in use</w:t>
      </w:r>
      <w:r w:rsidR="009E7D4A">
        <w:t xml:space="preserve">ful differentiations and new perspectives. </w:t>
      </w:r>
      <w:r w:rsidR="007F4E4E">
        <w:t>Furthermore,</w:t>
      </w:r>
      <w:r w:rsidR="009E7D4A">
        <w:t xml:space="preserve"> neutral group members or group leaders with overarching interests can contribute their perspectives. </w:t>
      </w:r>
      <w:r w:rsidR="00DB26E0">
        <w:t>In general,</w:t>
      </w:r>
      <w:r w:rsidR="009E7D4A">
        <w:t xml:space="preserve"> the </w:t>
      </w:r>
      <w:r w:rsidR="00B318FA">
        <w:t>representatives</w:t>
      </w:r>
      <w:r w:rsidR="009E7D4A">
        <w:t xml:space="preserve"> should be able to </w:t>
      </w:r>
      <w:r w:rsidR="00DB26E0">
        <w:t>freely</w:t>
      </w:r>
      <w:r w:rsidR="009E7D4A">
        <w:t xml:space="preserve"> exchange</w:t>
      </w:r>
      <w:r w:rsidR="00DB26E0">
        <w:t xml:space="preserve"> views</w:t>
      </w:r>
      <w:r w:rsidR="009E7D4A">
        <w:t xml:space="preserve"> within their </w:t>
      </w:r>
      <w:r w:rsidR="00B318FA">
        <w:t>party</w:t>
      </w:r>
      <w:r w:rsidR="00DB26E0">
        <w:t>, so that they can portray</w:t>
      </w:r>
      <w:r w:rsidR="009E7D4A">
        <w:t xml:space="preserve"> </w:t>
      </w:r>
      <w:r w:rsidR="00B318FA">
        <w:t>its</w:t>
      </w:r>
      <w:r w:rsidR="009E7D4A">
        <w:t xml:space="preserve"> view</w:t>
      </w:r>
      <w:r w:rsidR="00DB26E0">
        <w:t>point</w:t>
      </w:r>
      <w:r w:rsidR="009E7D4A">
        <w:t xml:space="preserve"> a little more confident</w:t>
      </w:r>
      <w:r w:rsidR="00DB26E0">
        <w:t>ly</w:t>
      </w:r>
      <w:r w:rsidR="00B318FA" w:rsidRPr="00B318FA">
        <w:t xml:space="preserve"> </w:t>
      </w:r>
      <w:r w:rsidR="00B318FA">
        <w:t xml:space="preserve">in the following </w:t>
      </w:r>
      <w:r w:rsidR="00DB26E0">
        <w:t>round</w:t>
      </w:r>
      <w:r w:rsidR="009E7D4A">
        <w:t>.</w:t>
      </w:r>
    </w:p>
    <w:p w14:paraId="1BA4C85F" w14:textId="3281DD59" w:rsidR="003C2BA8" w:rsidRDefault="009E7D4A" w:rsidP="00DB26E0">
      <w:r>
        <w:t xml:space="preserve">Building on a first, mostly unpleasant round </w:t>
      </w:r>
      <w:r w:rsidR="00DB26E0">
        <w:t>followed by ab</w:t>
      </w:r>
      <w:r>
        <w:t xml:space="preserve"> interim </w:t>
      </w:r>
      <w:r w:rsidR="00DB26E0">
        <w:t>exchange</w:t>
      </w:r>
      <w:r>
        <w:t xml:space="preserve"> the subsequent process of the fishbowl dialogue serves to explore the deeper parts of the conflict experience. </w:t>
      </w:r>
      <w:r w:rsidR="00DB26E0">
        <w:t>I</w:t>
      </w:r>
      <w:r>
        <w:t>n the deepe</w:t>
      </w:r>
      <w:r w:rsidR="00DB26E0">
        <w:t>r layers of the double iceberg the mediation team searches</w:t>
      </w:r>
      <w:r>
        <w:t xml:space="preserve"> for </w:t>
      </w:r>
      <w:r w:rsidR="00DB26E0">
        <w:t xml:space="preserve">any </w:t>
      </w:r>
      <w:r>
        <w:t xml:space="preserve">(remaining) sustainable </w:t>
      </w:r>
      <w:r w:rsidR="00DB26E0">
        <w:t>foundations</w:t>
      </w:r>
      <w:r>
        <w:t xml:space="preserve"> </w:t>
      </w:r>
      <w:r w:rsidR="00DB26E0">
        <w:t>for</w:t>
      </w:r>
      <w:r>
        <w:t xml:space="preserve"> the relationship. </w:t>
      </w:r>
      <w:r w:rsidR="00DB26E0">
        <w:t>O</w:t>
      </w:r>
      <w:r>
        <w:t>n the one hand</w:t>
      </w:r>
      <w:r w:rsidR="00DB26E0">
        <w:t>, this is</w:t>
      </w:r>
      <w:r>
        <w:t xml:space="preserve"> about the exchange </w:t>
      </w:r>
      <w:r w:rsidR="00DB26E0">
        <w:t>on</w:t>
      </w:r>
      <w:r>
        <w:t xml:space="preserve"> claims, interests and needs as well as interpersonal</w:t>
      </w:r>
      <w:r w:rsidR="00DB26E0">
        <w:t>ly</w:t>
      </w:r>
      <w:r>
        <w:t xml:space="preserve"> binding, painful </w:t>
      </w:r>
      <w:r w:rsidR="00DB26E0">
        <w:t xml:space="preserve">soft </w:t>
      </w:r>
      <w:r>
        <w:t xml:space="preserve">feelings, </w:t>
      </w:r>
      <w:r w:rsidR="00DB26E0">
        <w:t xml:space="preserve">and </w:t>
      </w:r>
      <w:r>
        <w:t xml:space="preserve">on the other </w:t>
      </w:r>
      <w:r w:rsidR="00DB26E0">
        <w:t>hand</w:t>
      </w:r>
      <w:r>
        <w:t xml:space="preserve"> also about resources </w:t>
      </w:r>
      <w:r w:rsidR="00DB26E0">
        <w:t xml:space="preserve">such </w:t>
      </w:r>
      <w:r>
        <w:t xml:space="preserve">as mutual goals, positive experiences and hopes. </w:t>
      </w:r>
      <w:r w:rsidR="00DB26E0">
        <w:t>T</w:t>
      </w:r>
      <w:r>
        <w:t>he fishbowl dialogue</w:t>
      </w:r>
      <w:r w:rsidR="00DB26E0">
        <w:t xml:space="preserve"> helps in reaching </w:t>
      </w:r>
      <w:r>
        <w:t>two aims</w:t>
      </w:r>
      <w:r w:rsidR="00DB26E0">
        <w:t>: T</w:t>
      </w:r>
      <w:r>
        <w:t xml:space="preserve">he conflict clarification remains </w:t>
      </w:r>
      <w:r w:rsidR="00DB26E0">
        <w:t>comprehendible</w:t>
      </w:r>
      <w:r>
        <w:t xml:space="preserve"> for the mediators, </w:t>
      </w:r>
      <w:r w:rsidR="00DB26E0">
        <w:t>meanwhile</w:t>
      </w:r>
      <w:r>
        <w:t xml:space="preserve"> all conflict parties are involved at the same time. The conclusion of this dialogue does not have to be harmonious. </w:t>
      </w:r>
      <w:r w:rsidR="00DB26E0">
        <w:t>However,</w:t>
      </w:r>
      <w:r>
        <w:t xml:space="preserve"> the clarification of interpersonal backgrounds paves the way for the </w:t>
      </w:r>
      <w:r w:rsidR="00DB26E0">
        <w:t>re</w:t>
      </w:r>
      <w:r>
        <w:t>solution of factual aspects of the conflict</w:t>
      </w:r>
      <w:r w:rsidR="00DB26E0">
        <w:t>,</w:t>
      </w:r>
      <w:r>
        <w:t xml:space="preserve"> as the true needs and feelings of all conflict parties have been expressed and understood by </w:t>
      </w:r>
      <w:r w:rsidR="00DB26E0">
        <w:t>everybody else</w:t>
      </w:r>
      <w:r>
        <w:t>.</w:t>
      </w:r>
    </w:p>
    <w:p w14:paraId="1BA7B12A" w14:textId="77777777" w:rsidR="003C2BA8" w:rsidRDefault="009E7D4A" w:rsidP="00B318FA">
      <w:pPr>
        <w:pStyle w:val="berschrift4"/>
        <w:rPr>
          <w:rStyle w:val="Funotenanker"/>
        </w:rPr>
      </w:pPr>
      <w:r>
        <w:t>Excursus: group internal conflict during the moderation of inter-</w:t>
      </w:r>
      <w:r w:rsidRPr="00B318FA">
        <w:t>group</w:t>
      </w:r>
      <w:r>
        <w:t>-conflicts</w:t>
      </w:r>
      <w:r>
        <w:rPr>
          <w:rStyle w:val="Funotenanker"/>
        </w:rPr>
        <w:footnoteReference w:id="11"/>
      </w:r>
    </w:p>
    <w:p w14:paraId="0B446B22" w14:textId="7E39DBAC" w:rsidR="003C2BA8" w:rsidRDefault="009E7D4A" w:rsidP="00DB26E0">
      <w:r>
        <w:t>During the clarification</w:t>
      </w:r>
      <w:r w:rsidR="00DB26E0">
        <w:t xml:space="preserve"> process</w:t>
      </w:r>
      <w:r>
        <w:t xml:space="preserve"> between multiple groups</w:t>
      </w:r>
      <w:r w:rsidR="00DB26E0">
        <w:t>,</w:t>
      </w:r>
      <w:r>
        <w:t xml:space="preserve"> different viewpoints or</w:t>
      </w:r>
      <w:r w:rsidR="00DB26E0">
        <w:t xml:space="preserve"> conflicts can occur within a particular conflict party</w:t>
      </w:r>
      <w:r>
        <w:t>. For the mediation team</w:t>
      </w:r>
      <w:r w:rsidR="00DB26E0">
        <w:t>,</w:t>
      </w:r>
      <w:r>
        <w:t xml:space="preserve"> it is most of all important to recognize and name them, to be able to make a decision about if, and if yes, in what form, the conflict within one camp </w:t>
      </w:r>
      <w:r w:rsidR="00DB26E0">
        <w:t>affects</w:t>
      </w:r>
      <w:r>
        <w:t xml:space="preserve"> the clarification between the interest groups. </w:t>
      </w:r>
      <w:r w:rsidR="00DB26E0">
        <w:t>The</w:t>
      </w:r>
      <w:r>
        <w:t xml:space="preserve"> answer to this question </w:t>
      </w:r>
      <w:r w:rsidR="00DB26E0">
        <w:t>also influences</w:t>
      </w:r>
      <w:r>
        <w:t xml:space="preserve"> the answers to </w:t>
      </w:r>
      <w:r w:rsidR="00DB26E0">
        <w:t>the following</w:t>
      </w:r>
      <w:r>
        <w:t xml:space="preserve"> questions: “How can we go on?” </w:t>
      </w:r>
      <w:r w:rsidR="00B318FA">
        <w:t xml:space="preserve">- </w:t>
      </w:r>
      <w:r>
        <w:t xml:space="preserve">“What should be work on first, what </w:t>
      </w:r>
      <w:r w:rsidR="00DB26E0">
        <w:t>later</w:t>
      </w:r>
      <w:r>
        <w:t>?”</w:t>
      </w:r>
      <w:r w:rsidR="00B318FA">
        <w:t xml:space="preserve"> -</w:t>
      </w:r>
      <w:r>
        <w:t xml:space="preserve"> “What can wait and what </w:t>
      </w:r>
      <w:r w:rsidR="00DB26E0">
        <w:t>should</w:t>
      </w:r>
      <w:r>
        <w:t xml:space="preserve"> wait?”</w:t>
      </w:r>
    </w:p>
    <w:p w14:paraId="5ACEA6C8" w14:textId="62F5EEE1" w:rsidR="003C2BA8" w:rsidRDefault="009E7D4A" w:rsidP="00263459">
      <w:r>
        <w:t xml:space="preserve">Because conflicts within an antagonistic group are the norm, not the exception, the mediators should </w:t>
      </w:r>
      <w:r w:rsidR="00DB26E0">
        <w:t xml:space="preserve">already </w:t>
      </w:r>
      <w:r>
        <w:t xml:space="preserve">deal with these questions while matching the persons to the </w:t>
      </w:r>
      <w:r w:rsidR="00DB26E0">
        <w:t>individual</w:t>
      </w:r>
      <w:r>
        <w:t xml:space="preserve"> interest groups as well as while </w:t>
      </w:r>
      <w:r w:rsidR="00263459">
        <w:t>deciding on</w:t>
      </w:r>
      <w:r>
        <w:t xml:space="preserve"> the order of </w:t>
      </w:r>
      <w:r w:rsidR="00263459">
        <w:t xml:space="preserve">processing the </w:t>
      </w:r>
      <w:r>
        <w:t>issue</w:t>
      </w:r>
      <w:r w:rsidR="00263459">
        <w:t>s. It needs</w:t>
      </w:r>
      <w:r>
        <w:t xml:space="preserve"> to </w:t>
      </w:r>
      <w:r w:rsidR="00263459">
        <w:t>be clarified</w:t>
      </w:r>
      <w:r>
        <w:t xml:space="preserve"> in step 3 </w:t>
      </w:r>
      <w:r w:rsidR="00263459">
        <w:t>of identifying conflict issues (C</w:t>
      </w:r>
      <w:r>
        <w:t>hapter 4), if</w:t>
      </w:r>
      <w:r w:rsidR="00263459">
        <w:t>,</w:t>
      </w:r>
      <w:r>
        <w:t xml:space="preserve"> and if </w:t>
      </w:r>
      <w:r w:rsidR="00263459">
        <w:t>yes,</w:t>
      </w:r>
      <w:r>
        <w:t xml:space="preserve"> what conflict</w:t>
      </w:r>
      <w:r w:rsidR="00263459">
        <w:t>s</w:t>
      </w:r>
      <w:r>
        <w:t xml:space="preserve"> exist within one or more interest groups and how these should be treated. If the positions within one interest gro</w:t>
      </w:r>
      <w:r w:rsidR="00B318FA">
        <w:t>up</w:t>
      </w:r>
      <w:r>
        <w:t xml:space="preserve"> diver</w:t>
      </w:r>
      <w:r w:rsidR="00263459">
        <w:t>ge</w:t>
      </w:r>
      <w:r>
        <w:t xml:space="preserve"> too much, either the formation of groups </w:t>
      </w:r>
      <w:r w:rsidR="00263459">
        <w:t>needs</w:t>
      </w:r>
      <w:r>
        <w:t xml:space="preserve"> to be </w:t>
      </w:r>
      <w:r w:rsidR="00263459">
        <w:t>reconsidered</w:t>
      </w:r>
      <w:r w:rsidR="00B318FA">
        <w:t xml:space="preserve"> or a clarification within this </w:t>
      </w:r>
      <w:r>
        <w:t>interest group has to take place before working on the inter-</w:t>
      </w:r>
      <w:r w:rsidR="00263459">
        <w:t xml:space="preserve">group </w:t>
      </w:r>
      <w:r>
        <w:lastRenderedPageBreak/>
        <w:t xml:space="preserve">conflicts. If the mediation team notices the signals that </w:t>
      </w:r>
      <w:r w:rsidR="00B318FA">
        <w:t>indicate</w:t>
      </w:r>
      <w:r>
        <w:t xml:space="preserve"> a</w:t>
      </w:r>
      <w:r w:rsidR="00B318FA">
        <w:t>n</w:t>
      </w:r>
      <w:r>
        <w:t xml:space="preserve"> intra-group conflict</w:t>
      </w:r>
      <w:r w:rsidR="00263459">
        <w:t>,</w:t>
      </w:r>
      <w:r>
        <w:t xml:space="preserve"> it should </w:t>
      </w:r>
      <w:r w:rsidR="00263459">
        <w:t xml:space="preserve">first </w:t>
      </w:r>
      <w:r>
        <w:t>speak</w:t>
      </w:r>
      <w:r w:rsidR="00263459">
        <w:t xml:space="preserve"> ab</w:t>
      </w:r>
      <w:r>
        <w:t xml:space="preserve">out this impression </w:t>
      </w:r>
      <w:r w:rsidR="00263459">
        <w:t>with this party</w:t>
      </w:r>
      <w:r>
        <w:t xml:space="preserve">. If the contradictions within one party touch the overall clarification, but do not hinder it, the </w:t>
      </w:r>
      <w:r w:rsidR="00B318FA">
        <w:t>mediation</w:t>
      </w:r>
      <w:r>
        <w:t xml:space="preserve"> </w:t>
      </w:r>
      <w:r>
        <w:rPr>
          <w:i/>
          <w:iCs/>
        </w:rPr>
        <w:t xml:space="preserve">between </w:t>
      </w:r>
      <w:r>
        <w:t xml:space="preserve">groups should </w:t>
      </w:r>
      <w:r w:rsidR="00263459">
        <w:t>continue</w:t>
      </w:r>
      <w:r>
        <w:t>. If necessary</w:t>
      </w:r>
      <w:r w:rsidR="00B318FA">
        <w:t>,</w:t>
      </w:r>
      <w:r>
        <w:t xml:space="preserve"> an internal group conflict can be worked on later. The decision is made </w:t>
      </w:r>
      <w:r w:rsidR="00263459">
        <w:rPr>
          <w:lang w:val="en"/>
        </w:rPr>
        <w:t>by</w:t>
      </w:r>
      <w:r w:rsidR="00B318FA">
        <w:rPr>
          <w:lang w:val="en"/>
        </w:rPr>
        <w:t xml:space="preserve"> the respective</w:t>
      </w:r>
      <w:r w:rsidR="00263459">
        <w:rPr>
          <w:lang w:val="en"/>
        </w:rPr>
        <w:t xml:space="preserve"> party, </w:t>
      </w:r>
      <w:r>
        <w:t>support</w:t>
      </w:r>
      <w:r w:rsidR="00263459">
        <w:t>ed by</w:t>
      </w:r>
      <w:r>
        <w:t xml:space="preserve"> the mediation team.</w:t>
      </w:r>
    </w:p>
    <w:p w14:paraId="44E11FAC" w14:textId="32620715" w:rsidR="008C3AF8" w:rsidRDefault="009E7D4A" w:rsidP="00263459">
      <w:r>
        <w:t>If the conflict within one party hinders</w:t>
      </w:r>
      <w:r w:rsidR="00263459">
        <w:t xml:space="preserve"> or makes</w:t>
      </w:r>
      <w:r>
        <w:t xml:space="preserve"> the further clarification between the groups</w:t>
      </w:r>
      <w:r w:rsidR="00263459">
        <w:t xml:space="preserve"> impossible</w:t>
      </w:r>
      <w:r>
        <w:t xml:space="preserve">, it will be necessary to first work on the internal group conflict. </w:t>
      </w:r>
      <w:r w:rsidR="00263459">
        <w:t>This necessitates</w:t>
      </w:r>
      <w:r>
        <w:t xml:space="preserve"> a new contract building. Normally the following rule of thumb applies: The mediation team should </w:t>
      </w:r>
      <w:r w:rsidR="00263459">
        <w:t>react to</w:t>
      </w:r>
      <w:r>
        <w:t xml:space="preserve"> the first </w:t>
      </w:r>
      <w:r w:rsidR="00263459">
        <w:t>commission</w:t>
      </w:r>
      <w:r>
        <w:t xml:space="preserve"> for this step. </w:t>
      </w:r>
      <w:r w:rsidR="00263459">
        <w:t>Further</w:t>
      </w:r>
      <w:r>
        <w:t xml:space="preserve"> conflict</w:t>
      </w:r>
      <w:r w:rsidR="00454F0A">
        <w:t>s</w:t>
      </w:r>
      <w:r>
        <w:t xml:space="preserve"> </w:t>
      </w:r>
      <w:r w:rsidR="00263459">
        <w:t>should</w:t>
      </w:r>
      <w:r>
        <w:t xml:space="preserve"> be named </w:t>
      </w:r>
      <w:r w:rsidR="00263459">
        <w:t>under</w:t>
      </w:r>
      <w:r>
        <w:t xml:space="preserve"> any </w:t>
      </w:r>
      <w:r w:rsidR="00263459">
        <w:t>circumstances</w:t>
      </w:r>
      <w:r>
        <w:t xml:space="preserve">. </w:t>
      </w:r>
      <w:r w:rsidR="00263459">
        <w:t xml:space="preserve">Working on them </w:t>
      </w:r>
      <w:r>
        <w:t>is</w:t>
      </w:r>
      <w:r w:rsidR="00263459">
        <w:t xml:space="preserve"> to be delayed</w:t>
      </w:r>
      <w:r>
        <w:t xml:space="preserve">, if </w:t>
      </w:r>
      <w:r w:rsidR="00263459">
        <w:t>at all</w:t>
      </w:r>
      <w:r>
        <w:t xml:space="preserve"> </w:t>
      </w:r>
      <w:r w:rsidR="00263459">
        <w:t>possible</w:t>
      </w:r>
      <w:r>
        <w:t>.</w:t>
      </w:r>
    </w:p>
    <w:p w14:paraId="0B88DB3C" w14:textId="77777777" w:rsidR="008C3AF8" w:rsidRDefault="008C3AF8" w:rsidP="00454F0A">
      <w:pPr>
        <w:sectPr w:rsidR="008C3AF8" w:rsidSect="009D53F0">
          <w:pgSz w:w="11906" w:h="16838" w:code="9"/>
          <w:pgMar w:top="1418" w:right="1418" w:bottom="1134" w:left="1418" w:header="0" w:footer="709" w:gutter="0"/>
          <w:cols w:space="720"/>
          <w:formProt w:val="0"/>
          <w:docGrid w:linePitch="360" w:charSpace="12288"/>
        </w:sectPr>
      </w:pPr>
    </w:p>
    <w:p w14:paraId="1C4F46CB" w14:textId="77777777" w:rsidR="003C2BA8" w:rsidRDefault="009E7D4A" w:rsidP="001B2C38">
      <w:pPr>
        <w:pStyle w:val="berschrift3"/>
      </w:pPr>
      <w:bookmarkStart w:id="32" w:name="_Toc386797440"/>
      <w:r>
        <w:lastRenderedPageBreak/>
        <w:t>Exercise: Simulation of a fishbowl dialogue in small groups</w:t>
      </w:r>
      <w:bookmarkEnd w:id="32"/>
    </w:p>
    <w:p w14:paraId="285BA3DA" w14:textId="7DAECE22" w:rsidR="003C2BA8" w:rsidRDefault="009E7D4A" w:rsidP="00C823C2">
      <w:r>
        <w:t xml:space="preserve">In this exercise the fishbowl method is trained for </w:t>
      </w:r>
      <w:r w:rsidR="00C823C2">
        <w:t>exploring</w:t>
      </w:r>
      <w:r>
        <w:t xml:space="preserve"> </w:t>
      </w:r>
      <w:r w:rsidR="00C823C2">
        <w:t>perspectives and clarifying</w:t>
      </w:r>
      <w:r>
        <w:t xml:space="preserve"> backgrounds using an intergroup conflict </w:t>
      </w:r>
      <w:r>
        <w:rPr>
          <w:i/>
          <w:iCs/>
        </w:rPr>
        <w:t xml:space="preserve">between two groups. </w:t>
      </w:r>
      <w:r>
        <w:t>Small groups of six persons are used, so that all participants are active. In each</w:t>
      </w:r>
      <w:r w:rsidR="00260572">
        <w:t xml:space="preserve"> group</w:t>
      </w:r>
      <w:r>
        <w:t xml:space="preserve"> two mediators work with </w:t>
      </w:r>
      <w:r w:rsidR="00260572">
        <w:t>four</w:t>
      </w:r>
      <w:r>
        <w:t xml:space="preserve"> representatives (</w:t>
      </w:r>
      <w:r w:rsidR="00260572">
        <w:t xml:space="preserve">two representatives </w:t>
      </w:r>
      <w:r>
        <w:t xml:space="preserve">from each of the two groups). In this exercise the participants imagine the outer circle with the remaining representatives of the two groups. This training unit </w:t>
      </w:r>
      <w:r w:rsidR="00C823C2">
        <w:t>will work with 24 persons, but y</w:t>
      </w:r>
      <w:r w:rsidR="00260572">
        <w:t xml:space="preserve">ou can </w:t>
      </w:r>
      <w:r w:rsidR="00C823C2">
        <w:t>also do</w:t>
      </w:r>
      <w:r w:rsidR="00260572">
        <w:t xml:space="preserve"> this exercise with at least 6, 12, 18, 24 etc. participants.</w:t>
      </w:r>
    </w:p>
    <w:p w14:paraId="5EA9AE52" w14:textId="3B0F8622" w:rsidR="003C2BA8" w:rsidRDefault="00C823C2" w:rsidP="00C823C2">
      <w:r>
        <w:t>For this exercise, t</w:t>
      </w:r>
      <w:r w:rsidR="009E7D4A">
        <w:t>he trainer</w:t>
      </w:r>
      <w:r>
        <w:t xml:space="preserve">s </w:t>
      </w:r>
      <w:r w:rsidR="009E7D4A">
        <w:t xml:space="preserve">can </w:t>
      </w:r>
      <w:r>
        <w:t>use</w:t>
      </w:r>
      <w:r w:rsidR="009E7D4A">
        <w:t xml:space="preserve"> cases </w:t>
      </w:r>
      <w:r>
        <w:t>from</w:t>
      </w:r>
      <w:r w:rsidR="009E7D4A">
        <w:t xml:space="preserve"> the appe</w:t>
      </w:r>
      <w:r w:rsidR="00260572">
        <w:t>ndix of the manual (</w:t>
      </w:r>
      <w:r>
        <w:t>C</w:t>
      </w:r>
      <w:r w:rsidR="00260572">
        <w:t>hapter 10</w:t>
      </w:r>
      <w:r w:rsidR="009E7D4A">
        <w:t>) or use a</w:t>
      </w:r>
      <w:r>
        <w:t>n actual</w:t>
      </w:r>
      <w:r w:rsidR="009E7D4A">
        <w:t xml:space="preserve"> case from one of the participants. It can be </w:t>
      </w:r>
      <w:r>
        <w:t>a good idea</w:t>
      </w:r>
      <w:r w:rsidR="009E7D4A">
        <w:t xml:space="preserve"> to reuse a case, where the conflict issues </w:t>
      </w:r>
      <w:r>
        <w:t>have already been defined (C</w:t>
      </w:r>
      <w:r w:rsidR="009E7D4A">
        <w:t>hapter 4). Preconditions for this exercise are</w:t>
      </w:r>
    </w:p>
    <w:p w14:paraId="2E916E9C" w14:textId="3A3166E0" w:rsidR="003C2BA8" w:rsidRDefault="00C823C2" w:rsidP="00177184">
      <w:pPr>
        <w:pStyle w:val="Listenabsatz"/>
        <w:numPr>
          <w:ilvl w:val="0"/>
          <w:numId w:val="18"/>
        </w:numPr>
        <w:ind w:left="567" w:hanging="207"/>
      </w:pPr>
      <w:r>
        <w:t>that t</w:t>
      </w:r>
      <w:r w:rsidR="009E7D4A">
        <w:t xml:space="preserve">here are two </w:t>
      </w:r>
      <w:r w:rsidR="00260572">
        <w:t>parties</w:t>
      </w:r>
      <w:r w:rsidR="009E7D4A">
        <w:t xml:space="preserve"> / interest groups</w:t>
      </w:r>
    </w:p>
    <w:p w14:paraId="1C4D22F4" w14:textId="0BAAADE7" w:rsidR="003C2BA8" w:rsidRDefault="00C823C2" w:rsidP="00C823C2">
      <w:pPr>
        <w:pStyle w:val="Listenabsatz"/>
        <w:numPr>
          <w:ilvl w:val="0"/>
          <w:numId w:val="18"/>
        </w:numPr>
        <w:ind w:left="567" w:hanging="207"/>
      </w:pPr>
      <w:r>
        <w:t>that t</w:t>
      </w:r>
      <w:r w:rsidR="00BA1A1E">
        <w:t>hree</w:t>
      </w:r>
      <w:r w:rsidR="009E7D4A">
        <w:t xml:space="preserve"> conflict issues</w:t>
      </w:r>
      <w:r>
        <w:t xml:space="preserve"> for clarification in the fishbowl</w:t>
      </w:r>
      <w:r w:rsidR="009E7D4A">
        <w:t xml:space="preserve"> are defined</w:t>
      </w:r>
    </w:p>
    <w:p w14:paraId="56429AAB" w14:textId="77777777" w:rsidR="003C2BA8" w:rsidRDefault="00260572" w:rsidP="00177184">
      <w:pPr>
        <w:pStyle w:val="berschrift4"/>
        <w:numPr>
          <w:ilvl w:val="0"/>
          <w:numId w:val="19"/>
        </w:numPr>
      </w:pPr>
      <w:r>
        <w:t>Initial position (30'</w:t>
      </w:r>
      <w:r w:rsidR="009E7D4A">
        <w:t>)</w:t>
      </w:r>
    </w:p>
    <w:p w14:paraId="54347C85" w14:textId="260A4989" w:rsidR="003C2BA8" w:rsidRDefault="009E7D4A" w:rsidP="00C823C2">
      <w:pPr>
        <w:rPr>
          <w:lang w:eastAsia="de-DE"/>
        </w:rPr>
      </w:pPr>
      <w:r>
        <w:rPr>
          <w:lang w:eastAsia="de-DE"/>
        </w:rPr>
        <w:t xml:space="preserve">The </w:t>
      </w:r>
      <w:r w:rsidR="00C823C2">
        <w:rPr>
          <w:lang w:eastAsia="de-DE"/>
        </w:rPr>
        <w:t>entire</w:t>
      </w:r>
      <w:r>
        <w:rPr>
          <w:lang w:eastAsia="de-DE"/>
        </w:rPr>
        <w:t xml:space="preserve"> group of participants is divided into three groups of 8 persons</w:t>
      </w:r>
      <w:r w:rsidR="00C823C2">
        <w:rPr>
          <w:lang w:eastAsia="de-DE"/>
        </w:rPr>
        <w:t xml:space="preserve"> each</w:t>
      </w:r>
      <w:r>
        <w:rPr>
          <w:lang w:eastAsia="de-DE"/>
        </w:rPr>
        <w:t>:</w:t>
      </w:r>
    </w:p>
    <w:p w14:paraId="7C99D174" w14:textId="77777777" w:rsidR="003C2BA8" w:rsidRDefault="009E7D4A" w:rsidP="00260572">
      <w:pPr>
        <w:rPr>
          <w:lang w:eastAsia="de-DE"/>
        </w:rPr>
      </w:pPr>
      <w:r>
        <w:rPr>
          <w:lang w:eastAsia="de-DE"/>
        </w:rPr>
        <w:t>Group A = representatives of group A</w:t>
      </w:r>
    </w:p>
    <w:p w14:paraId="340558DC" w14:textId="77777777" w:rsidR="003C2BA8" w:rsidRDefault="009E7D4A" w:rsidP="00260572">
      <w:pPr>
        <w:rPr>
          <w:lang w:eastAsia="de-DE"/>
        </w:rPr>
      </w:pPr>
      <w:r>
        <w:rPr>
          <w:lang w:eastAsia="de-DE"/>
        </w:rPr>
        <w:t>Group B = representatives of group B</w:t>
      </w:r>
    </w:p>
    <w:p w14:paraId="4C2EC45E" w14:textId="77777777" w:rsidR="003C2BA8" w:rsidRDefault="00260572" w:rsidP="004971E1">
      <w:pPr>
        <w:rPr>
          <w:lang w:eastAsia="de-DE"/>
        </w:rPr>
      </w:pPr>
      <w:r>
        <w:rPr>
          <w:lang w:eastAsia="de-DE"/>
        </w:rPr>
        <w:t>Group C = m</w:t>
      </w:r>
      <w:r w:rsidR="009E7D4A">
        <w:rPr>
          <w:lang w:eastAsia="de-DE"/>
        </w:rPr>
        <w:t>ediators</w:t>
      </w:r>
    </w:p>
    <w:p w14:paraId="393018D3" w14:textId="3A49E268" w:rsidR="003C2BA8" w:rsidRDefault="009E7D4A" w:rsidP="00C823C2">
      <w:pPr>
        <w:rPr>
          <w:lang w:eastAsia="de-DE"/>
        </w:rPr>
      </w:pPr>
      <w:r>
        <w:rPr>
          <w:lang w:eastAsia="de-DE"/>
        </w:rPr>
        <w:t xml:space="preserve">These groups </w:t>
      </w:r>
      <w:r w:rsidR="00C823C2">
        <w:rPr>
          <w:lang w:eastAsia="de-DE"/>
        </w:rPr>
        <w:t xml:space="preserve">separately </w:t>
      </w:r>
      <w:r>
        <w:rPr>
          <w:lang w:eastAsia="de-DE"/>
        </w:rPr>
        <w:t>g</w:t>
      </w:r>
      <w:r w:rsidR="00C823C2">
        <w:rPr>
          <w:lang w:eastAsia="de-DE"/>
        </w:rPr>
        <w:t>et</w:t>
      </w:r>
      <w:r>
        <w:rPr>
          <w:lang w:eastAsia="de-DE"/>
        </w:rPr>
        <w:t xml:space="preserve"> into their roles. All three groups receive the same starting position, in which the three conflict issues are defined. The representatives of group</w:t>
      </w:r>
      <w:r w:rsidR="00C823C2">
        <w:rPr>
          <w:lang w:eastAsia="de-DE"/>
        </w:rPr>
        <w:t>s</w:t>
      </w:r>
      <w:r>
        <w:rPr>
          <w:lang w:eastAsia="de-DE"/>
        </w:rPr>
        <w:t xml:space="preserve"> A and B also receive the </w:t>
      </w:r>
      <w:r w:rsidR="00C823C2">
        <w:rPr>
          <w:lang w:eastAsia="de-DE"/>
        </w:rPr>
        <w:t>respective</w:t>
      </w:r>
      <w:r>
        <w:rPr>
          <w:lang w:eastAsia="de-DE"/>
        </w:rPr>
        <w:t xml:space="preserve"> role</w:t>
      </w:r>
      <w:r w:rsidR="00C823C2">
        <w:rPr>
          <w:lang w:eastAsia="de-DE"/>
        </w:rPr>
        <w:t xml:space="preserve"> playing</w:t>
      </w:r>
      <w:r>
        <w:rPr>
          <w:lang w:eastAsia="de-DE"/>
        </w:rPr>
        <w:t xml:space="preserve"> instructions for </w:t>
      </w:r>
      <w:r w:rsidR="00C823C2">
        <w:rPr>
          <w:lang w:eastAsia="de-DE"/>
        </w:rPr>
        <w:t>archetypes</w:t>
      </w:r>
      <w:r>
        <w:rPr>
          <w:lang w:eastAsia="de-DE"/>
        </w:rPr>
        <w:t xml:space="preserve"> of their group. Whil</w:t>
      </w:r>
      <w:r w:rsidR="00C823C2">
        <w:rPr>
          <w:lang w:eastAsia="de-DE"/>
        </w:rPr>
        <w:t>e the role players get</w:t>
      </w:r>
      <w:r>
        <w:rPr>
          <w:lang w:eastAsia="de-DE"/>
        </w:rPr>
        <w:t xml:space="preserve"> into their roles and positions, </w:t>
      </w:r>
      <w:r w:rsidR="00C823C2">
        <w:rPr>
          <w:lang w:eastAsia="de-DE"/>
        </w:rPr>
        <w:t>the group of mediators is split up</w:t>
      </w:r>
      <w:r>
        <w:rPr>
          <w:lang w:eastAsia="de-DE"/>
        </w:rPr>
        <w:t xml:space="preserve"> into pairs and plans their </w:t>
      </w:r>
      <w:r w:rsidR="00C823C2">
        <w:rPr>
          <w:lang w:eastAsia="de-DE"/>
        </w:rPr>
        <w:t>strategy</w:t>
      </w:r>
      <w:r>
        <w:rPr>
          <w:lang w:eastAsia="de-DE"/>
        </w:rPr>
        <w:t xml:space="preserve"> for the mediation. The trainers are available for questions.</w:t>
      </w:r>
    </w:p>
    <w:p w14:paraId="053525DB" w14:textId="10F5DC09" w:rsidR="003C2BA8" w:rsidRDefault="00C823C2" w:rsidP="00260572">
      <w:pPr>
        <w:pStyle w:val="berschrift4"/>
      </w:pPr>
      <w:r>
        <w:t>Forming</w:t>
      </w:r>
      <w:r w:rsidR="009E7D4A">
        <w:t xml:space="preserve"> small groups for the </w:t>
      </w:r>
      <w:r w:rsidR="009E7D4A" w:rsidRPr="00260572">
        <w:t>training</w:t>
      </w:r>
      <w:r w:rsidR="00260572">
        <w:t xml:space="preserve"> phases (15'</w:t>
      </w:r>
      <w:r w:rsidR="009E7D4A">
        <w:t>)</w:t>
      </w:r>
    </w:p>
    <w:p w14:paraId="62F9F5CF" w14:textId="7CAC81FF" w:rsidR="003C2BA8" w:rsidRDefault="009E7D4A" w:rsidP="000910B5">
      <w:r w:rsidRPr="000910B5">
        <w:t xml:space="preserve">Each </w:t>
      </w:r>
      <w:r w:rsidR="00C823C2" w:rsidRPr="000910B5">
        <w:t xml:space="preserve">of the </w:t>
      </w:r>
      <w:r w:rsidRPr="000910B5">
        <w:t>interest</w:t>
      </w:r>
      <w:r>
        <w:t xml:space="preserve"> groups as well as the mediation group is divided into four pairs. Three pairs (two representatives of each group) form one training group of six persons. </w:t>
      </w:r>
      <w:r w:rsidR="000910B5">
        <w:t>E</w:t>
      </w:r>
      <w:r>
        <w:t>ach group of six</w:t>
      </w:r>
      <w:r w:rsidR="000910B5">
        <w:t xml:space="preserve"> works on</w:t>
      </w:r>
      <w:r>
        <w:t xml:space="preserve"> the three conflict issues </w:t>
      </w:r>
      <w:r w:rsidR="000910B5">
        <w:t xml:space="preserve">one after the </w:t>
      </w:r>
      <w:r>
        <w:t>other. The groups of six remain together for the whole day of training.</w:t>
      </w:r>
    </w:p>
    <w:p w14:paraId="2A57E955" w14:textId="34173221" w:rsidR="003C2BA8" w:rsidRDefault="009E7D4A" w:rsidP="000910B5">
      <w:r>
        <w:t xml:space="preserve">There </w:t>
      </w:r>
      <w:proofErr w:type="gramStart"/>
      <w:r w:rsidR="000910B5">
        <w:t>is</w:t>
      </w:r>
      <w:proofErr w:type="gramEnd"/>
      <w:r w:rsidR="000910B5">
        <w:t xml:space="preserve"> a total of</w:t>
      </w:r>
      <w:r>
        <w:t xml:space="preserve"> </w:t>
      </w:r>
      <w:r>
        <w:rPr>
          <w:i/>
          <w:iCs/>
        </w:rPr>
        <w:t>three runs</w:t>
      </w:r>
      <w:r>
        <w:t>: in each run the mediators moderate a fishbowl dialogue between the four other perso</w:t>
      </w:r>
      <w:r w:rsidR="00260572">
        <w:t>ns</w:t>
      </w:r>
      <w:r>
        <w:t xml:space="preserve"> that play the delegates of their</w:t>
      </w:r>
      <w:r w:rsidR="000910B5">
        <w:t xml:space="preserve"> respective</w:t>
      </w:r>
      <w:r>
        <w:t xml:space="preserve"> interest groups.</w:t>
      </w:r>
    </w:p>
    <w:p w14:paraId="099F2146" w14:textId="77777777" w:rsidR="003C2BA8" w:rsidRDefault="00260572" w:rsidP="002E62EA">
      <w:pPr>
        <w:pStyle w:val="berschrift4"/>
      </w:pPr>
      <w:r>
        <w:t xml:space="preserve"> Break (15'</w:t>
      </w:r>
      <w:r w:rsidR="009E7D4A">
        <w:t>)</w:t>
      </w:r>
    </w:p>
    <w:p w14:paraId="38CC212B" w14:textId="232C695C" w:rsidR="003C2BA8" w:rsidRDefault="00323D17" w:rsidP="002E62EA">
      <w:pPr>
        <w:pStyle w:val="berschrift4"/>
      </w:pPr>
      <w:r>
        <w:t>First</w:t>
      </w:r>
      <w:r w:rsidR="009E7D4A">
        <w:t xml:space="preserve"> fishbowl simulation </w:t>
      </w:r>
      <w:r w:rsidR="00F542B6">
        <w:t>– E</w:t>
      </w:r>
      <w:r w:rsidR="00260572">
        <w:t>xercise in small groups (60‘</w:t>
      </w:r>
      <w:r w:rsidR="009E7D4A">
        <w:t>)</w:t>
      </w:r>
    </w:p>
    <w:p w14:paraId="0A2144F1" w14:textId="72E43177" w:rsidR="003C2BA8" w:rsidRDefault="009E7D4A" w:rsidP="000910B5">
      <w:pPr>
        <w:rPr>
          <w:lang w:eastAsia="de-DE"/>
        </w:rPr>
      </w:pPr>
      <w:r>
        <w:rPr>
          <w:lang w:eastAsia="de-DE"/>
        </w:rPr>
        <w:t>Clarifica</w:t>
      </w:r>
      <w:r w:rsidR="000910B5">
        <w:rPr>
          <w:lang w:eastAsia="de-DE"/>
        </w:rPr>
        <w:t>tion of perspectives and exploring</w:t>
      </w:r>
      <w:r>
        <w:rPr>
          <w:lang w:eastAsia="de-DE"/>
        </w:rPr>
        <w:t xml:space="preserve"> of background regarding the </w:t>
      </w:r>
      <w:r>
        <w:rPr>
          <w:i/>
          <w:iCs/>
          <w:lang w:eastAsia="de-DE"/>
        </w:rPr>
        <w:t>first</w:t>
      </w:r>
      <w:r w:rsidR="000910B5">
        <w:rPr>
          <w:lang w:eastAsia="de-DE"/>
        </w:rPr>
        <w:t xml:space="preserve"> conflict issue: T</w:t>
      </w:r>
      <w:r>
        <w:rPr>
          <w:lang w:eastAsia="de-DE"/>
        </w:rPr>
        <w:t>he mediators lead a dialogue between the two interest groups, by using the interventions for conversations presented in this chapter and t</w:t>
      </w:r>
      <w:r w:rsidR="000910B5">
        <w:rPr>
          <w:lang w:eastAsia="de-DE"/>
        </w:rPr>
        <w:t>he Core-Sh</w:t>
      </w:r>
      <w:r>
        <w:rPr>
          <w:lang w:eastAsia="de-DE"/>
        </w:rPr>
        <w:t xml:space="preserve">ell-model. They have the </w:t>
      </w:r>
      <w:r w:rsidR="000910B5">
        <w:rPr>
          <w:lang w:eastAsia="de-DE"/>
        </w:rPr>
        <w:t>option</w:t>
      </w:r>
      <w:r>
        <w:rPr>
          <w:lang w:eastAsia="de-DE"/>
        </w:rPr>
        <w:t xml:space="preserve"> during this sequence to freeze the role play </w:t>
      </w:r>
      <w:r w:rsidR="000910B5">
        <w:rPr>
          <w:lang w:eastAsia="de-DE"/>
        </w:rPr>
        <w:t>in order to confer</w:t>
      </w:r>
      <w:r>
        <w:rPr>
          <w:lang w:eastAsia="de-DE"/>
        </w:rPr>
        <w:t xml:space="preserve"> with each other or to ask the trainer</w:t>
      </w:r>
      <w:r w:rsidR="000910B5">
        <w:rPr>
          <w:lang w:eastAsia="de-DE"/>
        </w:rPr>
        <w:t>s</w:t>
      </w:r>
      <w:r>
        <w:rPr>
          <w:lang w:eastAsia="de-DE"/>
        </w:rPr>
        <w:t xml:space="preserve"> a question.</w:t>
      </w:r>
    </w:p>
    <w:p w14:paraId="395E8E9E" w14:textId="7C144155" w:rsidR="003C2BA8" w:rsidRDefault="009E7D4A" w:rsidP="002E62EA">
      <w:pPr>
        <w:pStyle w:val="berschrift4"/>
      </w:pPr>
      <w:r>
        <w:t>Sim</w:t>
      </w:r>
      <w:r w:rsidR="00260572">
        <w:t xml:space="preserve">ulation of interim </w:t>
      </w:r>
      <w:r w:rsidR="000910B5">
        <w:t>exchange</w:t>
      </w:r>
      <w:r w:rsidR="00260572">
        <w:t xml:space="preserve"> (20'</w:t>
      </w:r>
      <w:r>
        <w:t>)</w:t>
      </w:r>
    </w:p>
    <w:p w14:paraId="7B921EA8" w14:textId="1F67D2DB" w:rsidR="003C2BA8" w:rsidRDefault="009E7D4A" w:rsidP="000910B5">
      <w:r w:rsidRPr="00DB56F8">
        <w:rPr>
          <w:bCs/>
          <w:i/>
          <w:iCs/>
        </w:rPr>
        <w:t>Within the interest group:</w:t>
      </w:r>
      <w:r>
        <w:rPr>
          <w:b/>
        </w:rPr>
        <w:t xml:space="preserve"> </w:t>
      </w:r>
      <w:r>
        <w:t>The role player</w:t>
      </w:r>
      <w:r w:rsidR="00260572">
        <w:t>s</w:t>
      </w:r>
      <w:r>
        <w:t xml:space="preserve"> meet in their </w:t>
      </w:r>
      <w:r w:rsidR="000910B5">
        <w:t>respective</w:t>
      </w:r>
      <w:r>
        <w:t xml:space="preserve"> groups and talk about the results. The</w:t>
      </w:r>
      <w:r w:rsidR="000910B5">
        <w:t>ir</w:t>
      </w:r>
      <w:r>
        <w:t xml:space="preserve"> task </w:t>
      </w:r>
      <w:r w:rsidR="000910B5">
        <w:t xml:space="preserve">is </w:t>
      </w:r>
      <w:r>
        <w:t xml:space="preserve">to evaluate their impression </w:t>
      </w:r>
      <w:r w:rsidR="000910B5">
        <w:t>of</w:t>
      </w:r>
      <w:r>
        <w:t xml:space="preserve"> the first run</w:t>
      </w:r>
      <w:r w:rsidR="000910B5">
        <w:t>,</w:t>
      </w:r>
      <w:r>
        <w:t xml:space="preserve"> taking the following questions into consideration:</w:t>
      </w:r>
    </w:p>
    <w:p w14:paraId="2FAF1C60" w14:textId="0BAAAFAA" w:rsidR="003C2BA8" w:rsidRDefault="009E7D4A" w:rsidP="00177184">
      <w:pPr>
        <w:pStyle w:val="Listenabsatz"/>
        <w:numPr>
          <w:ilvl w:val="0"/>
          <w:numId w:val="6"/>
        </w:numPr>
        <w:suppressAutoHyphens w:val="0"/>
        <w:ind w:left="714" w:hanging="357"/>
      </w:pPr>
      <w:r>
        <w:t>What have we</w:t>
      </w:r>
      <w:r w:rsidR="000910B5">
        <w:t xml:space="preserve"> understood from the other side (c</w:t>
      </w:r>
      <w:r>
        <w:t>oncerning conflict issue 1 and in general)</w:t>
      </w:r>
      <w:r w:rsidR="000910B5">
        <w:t>?</w:t>
      </w:r>
    </w:p>
    <w:p w14:paraId="6BE066C3" w14:textId="32DE5F19" w:rsidR="003C2BA8" w:rsidRDefault="009E7D4A" w:rsidP="000910B5">
      <w:pPr>
        <w:pStyle w:val="Listenabsatz"/>
        <w:numPr>
          <w:ilvl w:val="0"/>
          <w:numId w:val="6"/>
        </w:numPr>
      </w:pPr>
      <w:r>
        <w:t xml:space="preserve">Our current attitude and feelings towards the other conflict party and the issue: </w:t>
      </w:r>
      <w:r w:rsidR="000910B5">
        <w:t>D</w:t>
      </w:r>
      <w:r>
        <w:t xml:space="preserve">id </w:t>
      </w:r>
      <w:r w:rsidR="000910B5">
        <w:t>any</w:t>
      </w:r>
      <w:r>
        <w:t>thing change</w:t>
      </w:r>
      <w:r w:rsidR="000910B5">
        <w:t>,</w:t>
      </w:r>
      <w:r>
        <w:t xml:space="preserve"> and if so, in what way?</w:t>
      </w:r>
    </w:p>
    <w:p w14:paraId="1AD34984" w14:textId="4AF9D897" w:rsidR="003C2BA8" w:rsidRDefault="000910B5" w:rsidP="000910B5">
      <w:r>
        <w:rPr>
          <w:bCs/>
          <w:i/>
          <w:iCs/>
        </w:rPr>
        <w:lastRenderedPageBreak/>
        <w:t>Within the group</w:t>
      </w:r>
      <w:r w:rsidR="009E7D4A" w:rsidRPr="00DB56F8">
        <w:rPr>
          <w:bCs/>
          <w:i/>
          <w:iCs/>
        </w:rPr>
        <w:t xml:space="preserve"> of mediators</w:t>
      </w:r>
      <w:r>
        <w:rPr>
          <w:bCs/>
          <w:i/>
          <w:iCs/>
        </w:rPr>
        <w:t xml:space="preserve"> </w:t>
      </w:r>
      <w:r w:rsidRPr="000910B5">
        <w:rPr>
          <w:bCs/>
        </w:rPr>
        <w:t>there is</w:t>
      </w:r>
      <w:r w:rsidR="009E7D4A" w:rsidRPr="000910B5">
        <w:t xml:space="preserve"> an</w:t>
      </w:r>
      <w:r w:rsidR="009E7D4A">
        <w:t xml:space="preserve"> exchange of experiences. The trainers can </w:t>
      </w:r>
      <w:r>
        <w:t>support</w:t>
      </w:r>
      <w:r w:rsidR="009E7D4A">
        <w:t xml:space="preserve"> this exchange of experiences and are available for questions.</w:t>
      </w:r>
    </w:p>
    <w:p w14:paraId="36B81E67" w14:textId="77777777" w:rsidR="003C2BA8" w:rsidRDefault="009E7D4A" w:rsidP="004971E1">
      <w:r>
        <w:t>Possible evaluation questions:</w:t>
      </w:r>
    </w:p>
    <w:p w14:paraId="507319E7" w14:textId="77777777" w:rsidR="003C2BA8" w:rsidRDefault="009E7D4A" w:rsidP="00177184">
      <w:pPr>
        <w:pStyle w:val="Listenabsatz"/>
        <w:numPr>
          <w:ilvl w:val="0"/>
          <w:numId w:val="7"/>
        </w:numPr>
      </w:pPr>
      <w:r>
        <w:t>What did we understand of the two conflict parties?</w:t>
      </w:r>
    </w:p>
    <w:p w14:paraId="6AB58D81" w14:textId="1B6C22B2" w:rsidR="003C2BA8" w:rsidRDefault="009E7D4A" w:rsidP="000910B5">
      <w:pPr>
        <w:pStyle w:val="Listenabsatz"/>
        <w:numPr>
          <w:ilvl w:val="0"/>
          <w:numId w:val="8"/>
        </w:numPr>
      </w:pPr>
      <w:r>
        <w:t xml:space="preserve">Concerning </w:t>
      </w:r>
      <w:r w:rsidR="000910B5">
        <w:t xml:space="preserve">conflict issue 1 and generally, </w:t>
      </w:r>
      <w:r>
        <w:t xml:space="preserve">what attitude, interests and claims, what needs, what emotions </w:t>
      </w:r>
      <w:r w:rsidR="000910B5">
        <w:t>did we perceive</w:t>
      </w:r>
      <w:r>
        <w:t>?</w:t>
      </w:r>
    </w:p>
    <w:p w14:paraId="52027EDB" w14:textId="37B8B91E" w:rsidR="003C2BA8" w:rsidRDefault="009E7D4A" w:rsidP="000910B5">
      <w:pPr>
        <w:pStyle w:val="Listenabsatz"/>
        <w:numPr>
          <w:ilvl w:val="0"/>
          <w:numId w:val="7"/>
        </w:numPr>
      </w:pPr>
      <w:r>
        <w:t xml:space="preserve">What good experiences did we </w:t>
      </w:r>
      <w:r w:rsidR="000910B5">
        <w:t>have</w:t>
      </w:r>
      <w:r>
        <w:t xml:space="preserve"> during the mediation? Were there highlights?</w:t>
      </w:r>
    </w:p>
    <w:p w14:paraId="44C96E1A" w14:textId="7C4FB042" w:rsidR="003C2BA8" w:rsidRDefault="000910B5" w:rsidP="000910B5">
      <w:pPr>
        <w:pStyle w:val="Listenabsatz"/>
        <w:numPr>
          <w:ilvl w:val="0"/>
          <w:numId w:val="8"/>
        </w:numPr>
      </w:pPr>
      <w:r>
        <w:t>What can we build on for</w:t>
      </w:r>
      <w:r w:rsidR="009E7D4A">
        <w:t xml:space="preserve"> the second run?</w:t>
      </w:r>
    </w:p>
    <w:p w14:paraId="7E91AD6A" w14:textId="77777777" w:rsidR="003C2BA8" w:rsidRDefault="00BA1A1E" w:rsidP="00177184">
      <w:pPr>
        <w:pStyle w:val="Listenabsatz"/>
        <w:numPr>
          <w:ilvl w:val="0"/>
          <w:numId w:val="7"/>
        </w:numPr>
      </w:pPr>
      <w:r>
        <w:t>What was</w:t>
      </w:r>
      <w:r w:rsidR="009E7D4A">
        <w:t xml:space="preserve"> difficult? </w:t>
      </w:r>
    </w:p>
    <w:p w14:paraId="35B6B0C6" w14:textId="54D4BD9C" w:rsidR="003C2BA8" w:rsidRDefault="009E7D4A" w:rsidP="000910B5">
      <w:pPr>
        <w:pStyle w:val="Listenabsatz"/>
        <w:numPr>
          <w:ilvl w:val="0"/>
          <w:numId w:val="7"/>
        </w:numPr>
      </w:pPr>
      <w:r>
        <w:t xml:space="preserve">What questions would we like to clarify, so that we </w:t>
      </w:r>
      <w:r w:rsidR="000910B5">
        <w:t>are well-</w:t>
      </w:r>
      <w:r>
        <w:t xml:space="preserve">prepared </w:t>
      </w:r>
      <w:r w:rsidR="000910B5">
        <w:t>for</w:t>
      </w:r>
      <w:r>
        <w:t xml:space="preserve"> the next round?</w:t>
      </w:r>
    </w:p>
    <w:p w14:paraId="3CA859BF" w14:textId="019CE50B" w:rsidR="003C2BA8" w:rsidRDefault="009E7D4A" w:rsidP="002E62EA">
      <w:pPr>
        <w:pStyle w:val="berschrift4"/>
      </w:pPr>
      <w:r>
        <w:t xml:space="preserve"> Plan</w:t>
      </w:r>
      <w:r w:rsidR="00260572">
        <w:t>n</w:t>
      </w:r>
      <w:r>
        <w:t xml:space="preserve">ing the second fishbowl simulation </w:t>
      </w:r>
      <w:r w:rsidR="000910B5">
        <w:t>based on</w:t>
      </w:r>
      <w:r w:rsidR="00260572">
        <w:t xml:space="preserve"> the role play, in </w:t>
      </w:r>
      <w:r w:rsidR="000910B5">
        <w:t xml:space="preserve">the </w:t>
      </w:r>
      <w:r w:rsidR="00260572">
        <w:t>plenary (10'</w:t>
      </w:r>
      <w:r>
        <w:t>)</w:t>
      </w:r>
    </w:p>
    <w:p w14:paraId="2187C89C" w14:textId="5E4A3EB0" w:rsidR="003C2BA8" w:rsidRDefault="009E7D4A" w:rsidP="00F542B6">
      <w:r>
        <w:t xml:space="preserve">The </w:t>
      </w:r>
      <w:r w:rsidR="00F542B6">
        <w:t>entire</w:t>
      </w:r>
      <w:r>
        <w:t xml:space="preserve"> group meets and prepares the starting position for clarifying the s</w:t>
      </w:r>
      <w:r w:rsidR="00F542B6">
        <w:t>econd conflict issue. Guiding</w:t>
      </w:r>
      <w:r>
        <w:t xml:space="preserve"> question: Have there</w:t>
      </w:r>
      <w:r w:rsidR="00260572">
        <w:t xml:space="preserve"> been events in the first round</w:t>
      </w:r>
      <w:r>
        <w:t xml:space="preserve"> that </w:t>
      </w:r>
      <w:r w:rsidR="00F542B6">
        <w:t>affect</w:t>
      </w:r>
      <w:r>
        <w:t xml:space="preserve"> or possibly change the original starting position?</w:t>
      </w:r>
    </w:p>
    <w:p w14:paraId="7127C270" w14:textId="774134AD" w:rsidR="003C2BA8" w:rsidRDefault="00260572" w:rsidP="002E62EA">
      <w:pPr>
        <w:pStyle w:val="berschrift4"/>
      </w:pPr>
      <w:r>
        <w:t>Lunch break (30‘</w:t>
      </w:r>
      <w:r w:rsidR="009E7D4A">
        <w:t>)</w:t>
      </w:r>
    </w:p>
    <w:p w14:paraId="1D5B449E" w14:textId="15EF54BC" w:rsidR="003C2BA8" w:rsidRDefault="00323D17" w:rsidP="002E62EA">
      <w:pPr>
        <w:pStyle w:val="berschrift4"/>
      </w:pPr>
      <w:r>
        <w:t>Second</w:t>
      </w:r>
      <w:r w:rsidR="009E7D4A">
        <w:t xml:space="preserve"> fishbowl simulation </w:t>
      </w:r>
      <w:r w:rsidR="00F542B6">
        <w:t>– E</w:t>
      </w:r>
      <w:r w:rsidR="00260572">
        <w:t>xercise in small groups (60‘</w:t>
      </w:r>
      <w:r w:rsidR="009E7D4A">
        <w:t>)</w:t>
      </w:r>
    </w:p>
    <w:p w14:paraId="516413AD" w14:textId="4754B5B3" w:rsidR="003C2BA8" w:rsidRDefault="009E7D4A" w:rsidP="00F542B6">
      <w:pPr>
        <w:rPr>
          <w:lang w:eastAsia="de-DE"/>
        </w:rPr>
      </w:pPr>
      <w:r>
        <w:t xml:space="preserve">Clarification of perspectives and </w:t>
      </w:r>
      <w:r w:rsidR="00F542B6">
        <w:t>exploring</w:t>
      </w:r>
      <w:r>
        <w:t xml:space="preserve"> </w:t>
      </w:r>
      <w:r w:rsidR="00F542B6">
        <w:t>background</w:t>
      </w:r>
      <w:r>
        <w:t xml:space="preserve"> </w:t>
      </w:r>
      <w:r w:rsidR="00F542B6">
        <w:t>regarding</w:t>
      </w:r>
      <w:r>
        <w:t xml:space="preserve"> the </w:t>
      </w:r>
      <w:r>
        <w:rPr>
          <w:i/>
          <w:iCs/>
        </w:rPr>
        <w:t xml:space="preserve">second </w:t>
      </w:r>
      <w:r w:rsidR="00F542B6">
        <w:t>conflict issue: T</w:t>
      </w:r>
      <w:r>
        <w:t xml:space="preserve">he mediators </w:t>
      </w:r>
      <w:r w:rsidR="00F542B6">
        <w:t>lead</w:t>
      </w:r>
      <w:r>
        <w:t xml:space="preserve"> the dialogue between the two interest groups. They build on experiences and insights from the first run and continue to use the </w:t>
      </w:r>
      <w:r w:rsidR="00F542B6">
        <w:t>familiar</w:t>
      </w:r>
      <w:r>
        <w:t xml:space="preserve"> method repertoire. </w:t>
      </w:r>
      <w:r>
        <w:rPr>
          <w:lang w:eastAsia="de-DE"/>
        </w:rPr>
        <w:t xml:space="preserve">They have the </w:t>
      </w:r>
      <w:r w:rsidR="00F542B6">
        <w:rPr>
          <w:lang w:eastAsia="de-DE"/>
        </w:rPr>
        <w:t>option</w:t>
      </w:r>
      <w:r>
        <w:rPr>
          <w:lang w:eastAsia="de-DE"/>
        </w:rPr>
        <w:t xml:space="preserve"> during this sequence to freeze the role play </w:t>
      </w:r>
      <w:r w:rsidR="00F542B6">
        <w:rPr>
          <w:lang w:eastAsia="de-DE"/>
        </w:rPr>
        <w:t>in order to confer</w:t>
      </w:r>
      <w:r>
        <w:rPr>
          <w:lang w:eastAsia="de-DE"/>
        </w:rPr>
        <w:t xml:space="preserve"> with each other or to ask the trainer</w:t>
      </w:r>
      <w:r w:rsidR="00F542B6">
        <w:rPr>
          <w:lang w:eastAsia="de-DE"/>
        </w:rPr>
        <w:t>s</w:t>
      </w:r>
      <w:r>
        <w:rPr>
          <w:lang w:eastAsia="de-DE"/>
        </w:rPr>
        <w:t xml:space="preserve"> a question.</w:t>
      </w:r>
    </w:p>
    <w:p w14:paraId="0753A91F" w14:textId="4DE1B9A3" w:rsidR="003C2BA8" w:rsidRDefault="009E7D4A" w:rsidP="002E62EA">
      <w:pPr>
        <w:pStyle w:val="berschrift4"/>
      </w:pPr>
      <w:r>
        <w:t>Sim</w:t>
      </w:r>
      <w:r w:rsidR="00260572">
        <w:t xml:space="preserve">ulation of interim </w:t>
      </w:r>
      <w:r w:rsidR="00F542B6">
        <w:t>exchange</w:t>
      </w:r>
      <w:r w:rsidR="00260572">
        <w:t xml:space="preserve"> (20‘</w:t>
      </w:r>
      <w:r>
        <w:t>)</w:t>
      </w:r>
    </w:p>
    <w:p w14:paraId="2F8BB280" w14:textId="5B32C7E6" w:rsidR="003C2BA8" w:rsidRDefault="009E7D4A" w:rsidP="00F542B6">
      <w:r w:rsidRPr="00DB56F8">
        <w:rPr>
          <w:bCs/>
          <w:i/>
          <w:iCs/>
        </w:rPr>
        <w:t>Within the interest group:</w:t>
      </w:r>
      <w:r>
        <w:rPr>
          <w:b/>
        </w:rPr>
        <w:t xml:space="preserve"> </w:t>
      </w:r>
      <w:r>
        <w:t>The role player</w:t>
      </w:r>
      <w:r w:rsidR="00260572">
        <w:t>s</w:t>
      </w:r>
      <w:r>
        <w:t xml:space="preserve"> meet in their </w:t>
      </w:r>
      <w:r w:rsidR="00F542B6">
        <w:t>respective</w:t>
      </w:r>
      <w:r>
        <w:t xml:space="preserve"> interest groups and talk about the results. The</w:t>
      </w:r>
      <w:r w:rsidR="00F542B6">
        <w:t>ir</w:t>
      </w:r>
      <w:r>
        <w:t xml:space="preserve"> task </w:t>
      </w:r>
      <w:r w:rsidR="00F542B6">
        <w:t xml:space="preserve">is </w:t>
      </w:r>
      <w:r>
        <w:t xml:space="preserve">to evaluate their impression </w:t>
      </w:r>
      <w:r w:rsidR="00F542B6">
        <w:t>of</w:t>
      </w:r>
      <w:r>
        <w:t xml:space="preserve"> the </w:t>
      </w:r>
      <w:r w:rsidR="00F542B6">
        <w:t xml:space="preserve">second run, </w:t>
      </w:r>
      <w:r>
        <w:t>taking the following questions into consideration:</w:t>
      </w:r>
    </w:p>
    <w:p w14:paraId="1D4BA0BC" w14:textId="1E966477" w:rsidR="003C2BA8" w:rsidRDefault="009E7D4A" w:rsidP="00177184">
      <w:pPr>
        <w:pStyle w:val="Listenabsatz"/>
        <w:numPr>
          <w:ilvl w:val="0"/>
          <w:numId w:val="7"/>
        </w:numPr>
      </w:pPr>
      <w:r>
        <w:t>What have we</w:t>
      </w:r>
      <w:r w:rsidR="00F542B6">
        <w:t xml:space="preserve"> understood from the other side (c</w:t>
      </w:r>
      <w:r>
        <w:t>oncerning conflict issue 2 and in general)</w:t>
      </w:r>
      <w:r w:rsidR="00F542B6">
        <w:t>?</w:t>
      </w:r>
    </w:p>
    <w:p w14:paraId="796203AA" w14:textId="09FFC433" w:rsidR="003C2BA8" w:rsidRDefault="009E7D4A" w:rsidP="00F542B6">
      <w:pPr>
        <w:pStyle w:val="Listenabsatz"/>
        <w:numPr>
          <w:ilvl w:val="0"/>
          <w:numId w:val="7"/>
        </w:numPr>
      </w:pPr>
      <w:r>
        <w:t>Our current attitude and feelings towards the other</w:t>
      </w:r>
      <w:r w:rsidR="00F542B6">
        <w:t xml:space="preserve"> conflict party and the issue: D</w:t>
      </w:r>
      <w:r>
        <w:t xml:space="preserve">id </w:t>
      </w:r>
      <w:r w:rsidR="00F542B6">
        <w:t>any</w:t>
      </w:r>
      <w:r>
        <w:t>thing change</w:t>
      </w:r>
      <w:r w:rsidR="00F542B6">
        <w:t>,</w:t>
      </w:r>
      <w:r>
        <w:t xml:space="preserve"> and if so, in what way?</w:t>
      </w:r>
    </w:p>
    <w:p w14:paraId="403399E0" w14:textId="172A3C8B" w:rsidR="003C2BA8" w:rsidRDefault="00F542B6" w:rsidP="00F542B6">
      <w:r>
        <w:rPr>
          <w:bCs/>
          <w:i/>
          <w:iCs/>
        </w:rPr>
        <w:t>Within the group</w:t>
      </w:r>
      <w:r w:rsidR="009E7D4A" w:rsidRPr="00DB56F8">
        <w:rPr>
          <w:bCs/>
          <w:i/>
          <w:iCs/>
        </w:rPr>
        <w:t xml:space="preserve"> of mediators</w:t>
      </w:r>
      <w:r w:rsidR="009E7D4A">
        <w:t xml:space="preserve"> </w:t>
      </w:r>
      <w:r>
        <w:t xml:space="preserve">there is </w:t>
      </w:r>
      <w:r w:rsidR="009E7D4A">
        <w:t xml:space="preserve">an exchange of experiences. The trainers can </w:t>
      </w:r>
      <w:r>
        <w:t>support</w:t>
      </w:r>
      <w:r w:rsidR="009E7D4A">
        <w:t xml:space="preserve"> this exchange of experiences and are available for questions.</w:t>
      </w:r>
    </w:p>
    <w:p w14:paraId="16A30FCD" w14:textId="77777777" w:rsidR="003C2BA8" w:rsidRDefault="009E7D4A" w:rsidP="004971E1">
      <w:r>
        <w:t>Possible evaluation questions:</w:t>
      </w:r>
    </w:p>
    <w:p w14:paraId="08A1F4C2" w14:textId="77777777" w:rsidR="003C2BA8" w:rsidRDefault="009E7D4A" w:rsidP="00177184">
      <w:pPr>
        <w:pStyle w:val="Listenabsatz"/>
        <w:numPr>
          <w:ilvl w:val="0"/>
          <w:numId w:val="7"/>
        </w:numPr>
      </w:pPr>
      <w:r>
        <w:t>What did we understand of the two conflict parties?</w:t>
      </w:r>
    </w:p>
    <w:p w14:paraId="48375C51" w14:textId="2C48AF14" w:rsidR="003C2BA8" w:rsidRDefault="009E7D4A" w:rsidP="00F542B6">
      <w:pPr>
        <w:pStyle w:val="Listenabsatz"/>
        <w:numPr>
          <w:ilvl w:val="0"/>
          <w:numId w:val="8"/>
        </w:numPr>
      </w:pPr>
      <w:r>
        <w:t xml:space="preserve">Concerning </w:t>
      </w:r>
      <w:r w:rsidR="00F542B6">
        <w:t xml:space="preserve">conflict issue 2 and generally, </w:t>
      </w:r>
      <w:r>
        <w:t xml:space="preserve">what attitude, interests and claims, what needs, what emotions </w:t>
      </w:r>
      <w:r w:rsidR="00F542B6">
        <w:t>did we perceive</w:t>
      </w:r>
      <w:r>
        <w:t>?</w:t>
      </w:r>
    </w:p>
    <w:p w14:paraId="0EDD5EDA" w14:textId="0A834E0A" w:rsidR="003C2BA8" w:rsidRDefault="009E7D4A" w:rsidP="00F542B6">
      <w:pPr>
        <w:pStyle w:val="Listenabsatz"/>
        <w:numPr>
          <w:ilvl w:val="0"/>
          <w:numId w:val="7"/>
        </w:numPr>
      </w:pPr>
      <w:r>
        <w:t xml:space="preserve">What good experiences did we </w:t>
      </w:r>
      <w:r w:rsidR="00F542B6">
        <w:t>have</w:t>
      </w:r>
      <w:r>
        <w:t xml:space="preserve"> during the mediation? Were there highlights?</w:t>
      </w:r>
    </w:p>
    <w:p w14:paraId="5D8C995A" w14:textId="5C0CDD32" w:rsidR="003C2BA8" w:rsidRDefault="00F542B6" w:rsidP="00177184">
      <w:pPr>
        <w:pStyle w:val="Listenabsatz"/>
        <w:numPr>
          <w:ilvl w:val="0"/>
          <w:numId w:val="8"/>
        </w:numPr>
      </w:pPr>
      <w:r>
        <w:t>What can we build on for</w:t>
      </w:r>
      <w:r w:rsidR="009E7D4A">
        <w:t xml:space="preserve"> the third run?</w:t>
      </w:r>
    </w:p>
    <w:p w14:paraId="75E3E876" w14:textId="77777777" w:rsidR="003C2BA8" w:rsidRDefault="00BA1A1E" w:rsidP="00177184">
      <w:pPr>
        <w:pStyle w:val="Listenabsatz"/>
        <w:numPr>
          <w:ilvl w:val="0"/>
          <w:numId w:val="7"/>
        </w:numPr>
      </w:pPr>
      <w:r>
        <w:t>What was</w:t>
      </w:r>
      <w:r w:rsidR="009E7D4A">
        <w:t xml:space="preserve"> difficult? </w:t>
      </w:r>
    </w:p>
    <w:p w14:paraId="4359DDBE" w14:textId="675B737A" w:rsidR="003C2BA8" w:rsidRDefault="009E7D4A" w:rsidP="00F542B6">
      <w:pPr>
        <w:pStyle w:val="Listenabsatz"/>
        <w:numPr>
          <w:ilvl w:val="0"/>
          <w:numId w:val="7"/>
        </w:numPr>
      </w:pPr>
      <w:r>
        <w:t xml:space="preserve">What questions would we like to clarify, so that we </w:t>
      </w:r>
      <w:r w:rsidR="00F542B6">
        <w:t>are well-</w:t>
      </w:r>
      <w:r>
        <w:t>prepared to the next round?</w:t>
      </w:r>
    </w:p>
    <w:p w14:paraId="699CAAFF" w14:textId="3A6A0688" w:rsidR="003C2BA8" w:rsidRDefault="009E7D4A" w:rsidP="002E62EA">
      <w:pPr>
        <w:pStyle w:val="berschrift4"/>
      </w:pPr>
      <w:r>
        <w:t xml:space="preserve"> Pla</w:t>
      </w:r>
      <w:r w:rsidR="00260572">
        <w:t>n</w:t>
      </w:r>
      <w:r>
        <w:t>ning the third fishbowl simulation referring to</w:t>
      </w:r>
      <w:r w:rsidR="00260572">
        <w:t xml:space="preserve"> the role play, in </w:t>
      </w:r>
      <w:r w:rsidR="00F542B6">
        <w:t xml:space="preserve">the </w:t>
      </w:r>
      <w:r w:rsidR="00260572">
        <w:t>plenary (10‘</w:t>
      </w:r>
      <w:r>
        <w:t>)</w:t>
      </w:r>
    </w:p>
    <w:p w14:paraId="3A58E4D5" w14:textId="77777777" w:rsidR="003C2BA8" w:rsidRDefault="009E7D4A" w:rsidP="004971E1">
      <w:r>
        <w:t xml:space="preserve">The whole group meets and prepares the starting position for clarifying the third conflict issue. Guide line question: Have there </w:t>
      </w:r>
      <w:r w:rsidR="00BA1A1E">
        <w:t>been events in the second round</w:t>
      </w:r>
      <w:r>
        <w:t xml:space="preserve"> that touch or possibly change the original starting position?</w:t>
      </w:r>
    </w:p>
    <w:p w14:paraId="7F4FA44E" w14:textId="5CDEC860" w:rsidR="003C2BA8" w:rsidRDefault="002E62EA" w:rsidP="002E62EA">
      <w:pPr>
        <w:pStyle w:val="berschrift4"/>
      </w:pPr>
      <w:r>
        <w:lastRenderedPageBreak/>
        <w:t xml:space="preserve"> Coffee break (30‘</w:t>
      </w:r>
      <w:r w:rsidR="009E7D4A">
        <w:t>)</w:t>
      </w:r>
    </w:p>
    <w:p w14:paraId="2D5F37E0" w14:textId="77777777" w:rsidR="003C2BA8" w:rsidRDefault="00323D17" w:rsidP="002E62EA">
      <w:pPr>
        <w:pStyle w:val="berschrift4"/>
      </w:pPr>
      <w:r>
        <w:t>Third</w:t>
      </w:r>
      <w:r w:rsidR="009E7D4A">
        <w:t xml:space="preserve"> fishbowl simulation – exercise in small groups (60</w:t>
      </w:r>
      <w:r w:rsidR="00BA1A1E">
        <w:t>’</w:t>
      </w:r>
      <w:r w:rsidR="009E7D4A">
        <w:t xml:space="preserve">)  </w:t>
      </w:r>
    </w:p>
    <w:p w14:paraId="7DC57F10" w14:textId="688B914E" w:rsidR="00F542B6" w:rsidRDefault="00F542B6" w:rsidP="00F542B6">
      <w:pPr>
        <w:rPr>
          <w:lang w:eastAsia="de-DE"/>
        </w:rPr>
      </w:pPr>
      <w:r>
        <w:t xml:space="preserve">Clarification of perspectives and exploring background regarding the </w:t>
      </w:r>
      <w:r>
        <w:rPr>
          <w:i/>
          <w:iCs/>
        </w:rPr>
        <w:t xml:space="preserve">third </w:t>
      </w:r>
      <w:r>
        <w:t xml:space="preserve">conflict issue: The mediators lead the dialogue between the two interest groups. They build on experiences and insights from the first two runs and continue to use the familiar method repertoire. </w:t>
      </w:r>
      <w:r>
        <w:rPr>
          <w:lang w:eastAsia="de-DE"/>
        </w:rPr>
        <w:t>They have the option during this sequence to freeze the role play in order to confer with each other or to ask the trainers a question.</w:t>
      </w:r>
    </w:p>
    <w:p w14:paraId="53BB1772" w14:textId="6ECCEE46" w:rsidR="003C2BA8" w:rsidRDefault="009E7D4A" w:rsidP="002E62EA">
      <w:pPr>
        <w:pStyle w:val="berschrift4"/>
      </w:pPr>
      <w:r>
        <w:t xml:space="preserve">Simulation of interim </w:t>
      </w:r>
      <w:r w:rsidR="00F542B6">
        <w:t>exchange</w:t>
      </w:r>
      <w:r>
        <w:t xml:space="preserve"> (20</w:t>
      </w:r>
      <w:r w:rsidR="00BA1A1E">
        <w:t>’</w:t>
      </w:r>
      <w:r>
        <w:t>)</w:t>
      </w:r>
    </w:p>
    <w:p w14:paraId="4B7F43CF" w14:textId="09EE250D" w:rsidR="003C2BA8" w:rsidRDefault="009E7D4A" w:rsidP="00F542B6">
      <w:r w:rsidRPr="00DB56F8">
        <w:rPr>
          <w:bCs/>
          <w:i/>
          <w:iCs/>
        </w:rPr>
        <w:t>Within the interest group:</w:t>
      </w:r>
      <w:r>
        <w:rPr>
          <w:b/>
        </w:rPr>
        <w:t xml:space="preserve"> </w:t>
      </w:r>
      <w:r>
        <w:t>The role player</w:t>
      </w:r>
      <w:r w:rsidR="00BA1A1E">
        <w:t>s</w:t>
      </w:r>
      <w:r>
        <w:t xml:space="preserve"> meet in their </w:t>
      </w:r>
      <w:r w:rsidR="00F542B6">
        <w:t>respective</w:t>
      </w:r>
      <w:r>
        <w:t xml:space="preserve"> interest groups and talk about the results. The</w:t>
      </w:r>
      <w:r w:rsidR="00F542B6">
        <w:t>ir</w:t>
      </w:r>
      <w:r>
        <w:t xml:space="preserve"> task </w:t>
      </w:r>
      <w:r w:rsidR="00F542B6">
        <w:t xml:space="preserve">is </w:t>
      </w:r>
      <w:r>
        <w:t>to evaluate thei</w:t>
      </w:r>
      <w:r w:rsidR="00F542B6">
        <w:t xml:space="preserve">r impression from the first run, </w:t>
      </w:r>
      <w:r>
        <w:t>taking the following questions into consideration:</w:t>
      </w:r>
    </w:p>
    <w:p w14:paraId="6C593C68" w14:textId="48779C32" w:rsidR="003C2BA8" w:rsidRDefault="009E7D4A" w:rsidP="00F542B6">
      <w:pPr>
        <w:pStyle w:val="Listenabsatz"/>
        <w:numPr>
          <w:ilvl w:val="0"/>
          <w:numId w:val="7"/>
        </w:numPr>
      </w:pPr>
      <w:r>
        <w:t>What have we</w:t>
      </w:r>
      <w:r w:rsidR="00F542B6">
        <w:t xml:space="preserve"> understood from the other side</w:t>
      </w:r>
      <w:r>
        <w:t xml:space="preserve"> (</w:t>
      </w:r>
      <w:r w:rsidR="00F542B6">
        <w:t>c</w:t>
      </w:r>
      <w:r>
        <w:t>oncerning conflict issue 3 and in general)</w:t>
      </w:r>
      <w:r w:rsidR="00F542B6">
        <w:t>?</w:t>
      </w:r>
    </w:p>
    <w:p w14:paraId="366F4450" w14:textId="67035F9B" w:rsidR="003C2BA8" w:rsidRDefault="009E7D4A" w:rsidP="00F542B6">
      <w:pPr>
        <w:pStyle w:val="Listenabsatz"/>
        <w:numPr>
          <w:ilvl w:val="0"/>
          <w:numId w:val="7"/>
        </w:numPr>
      </w:pPr>
      <w:r>
        <w:t xml:space="preserve">Our current attitude and feelings towards the other conflict party and the issue: </w:t>
      </w:r>
      <w:r w:rsidR="00F542B6">
        <w:t>D</w:t>
      </w:r>
      <w:r>
        <w:t xml:space="preserve">id </w:t>
      </w:r>
      <w:r w:rsidR="00F542B6">
        <w:t>any</w:t>
      </w:r>
      <w:r>
        <w:t>thing change</w:t>
      </w:r>
      <w:r w:rsidR="00F542B6">
        <w:t>,</w:t>
      </w:r>
      <w:r>
        <w:t xml:space="preserve"> and if so, in what way?</w:t>
      </w:r>
    </w:p>
    <w:p w14:paraId="659C8581" w14:textId="70F5BACF" w:rsidR="003C2BA8" w:rsidRDefault="00F542B6" w:rsidP="00F542B6">
      <w:r>
        <w:rPr>
          <w:bCs/>
          <w:i/>
          <w:iCs/>
        </w:rPr>
        <w:t>Within the group</w:t>
      </w:r>
      <w:r w:rsidR="009E7D4A" w:rsidRPr="00DB56F8">
        <w:rPr>
          <w:bCs/>
          <w:i/>
          <w:iCs/>
        </w:rPr>
        <w:t xml:space="preserve"> of mediators</w:t>
      </w:r>
      <w:r w:rsidR="009E7D4A">
        <w:t xml:space="preserve"> </w:t>
      </w:r>
      <w:r>
        <w:t xml:space="preserve">there is </w:t>
      </w:r>
      <w:r w:rsidR="009E7D4A">
        <w:t xml:space="preserve">an exchange of experiences. The trainers can </w:t>
      </w:r>
      <w:r>
        <w:t>support</w:t>
      </w:r>
      <w:r w:rsidR="009E7D4A">
        <w:t xml:space="preserve"> this exchange of experiences and are available for questions.</w:t>
      </w:r>
    </w:p>
    <w:p w14:paraId="40BA9AE7" w14:textId="77777777" w:rsidR="003C2BA8" w:rsidRDefault="009E7D4A" w:rsidP="004971E1">
      <w:r>
        <w:t>Possible evaluation questions:</w:t>
      </w:r>
    </w:p>
    <w:p w14:paraId="51D55F1E" w14:textId="77777777" w:rsidR="003C2BA8" w:rsidRDefault="009E7D4A" w:rsidP="00177184">
      <w:pPr>
        <w:pStyle w:val="Listenabsatz"/>
        <w:numPr>
          <w:ilvl w:val="0"/>
          <w:numId w:val="7"/>
        </w:numPr>
      </w:pPr>
      <w:r>
        <w:t>What did we understand of the two conflict parties?</w:t>
      </w:r>
    </w:p>
    <w:p w14:paraId="01AEDB84" w14:textId="5197FE3A" w:rsidR="003C2BA8" w:rsidRDefault="009E7D4A" w:rsidP="00F542B6">
      <w:pPr>
        <w:pStyle w:val="Listenabsatz"/>
        <w:numPr>
          <w:ilvl w:val="0"/>
          <w:numId w:val="8"/>
        </w:numPr>
      </w:pPr>
      <w:r>
        <w:t xml:space="preserve">Concerning </w:t>
      </w:r>
      <w:r w:rsidR="00F542B6">
        <w:t xml:space="preserve">conflict issue 3 and generally, </w:t>
      </w:r>
      <w:r>
        <w:t xml:space="preserve">what attitude, interests and claims, what needs, what emotions </w:t>
      </w:r>
      <w:r w:rsidR="00F542B6">
        <w:t>did we perceive</w:t>
      </w:r>
      <w:r>
        <w:t>?</w:t>
      </w:r>
    </w:p>
    <w:p w14:paraId="2C2813B9" w14:textId="27B403B8" w:rsidR="003C2BA8" w:rsidRDefault="009E7D4A" w:rsidP="005528DB">
      <w:pPr>
        <w:pStyle w:val="Listenabsatz"/>
        <w:numPr>
          <w:ilvl w:val="0"/>
          <w:numId w:val="7"/>
        </w:numPr>
      </w:pPr>
      <w:r>
        <w:t xml:space="preserve">What good experiences did we </w:t>
      </w:r>
      <w:r w:rsidR="005528DB">
        <w:t>have</w:t>
      </w:r>
      <w:r>
        <w:t xml:space="preserve"> during the mediation? Were there highlights?</w:t>
      </w:r>
    </w:p>
    <w:p w14:paraId="18895F9A" w14:textId="77777777" w:rsidR="003C2BA8" w:rsidRDefault="009E7D4A" w:rsidP="00177184">
      <w:pPr>
        <w:pStyle w:val="Listenabsatz"/>
        <w:numPr>
          <w:ilvl w:val="0"/>
          <w:numId w:val="7"/>
        </w:numPr>
      </w:pPr>
      <w:r>
        <w:t xml:space="preserve">Was it difficult? </w:t>
      </w:r>
    </w:p>
    <w:p w14:paraId="692554AF" w14:textId="56CE95E9" w:rsidR="003C2BA8" w:rsidRDefault="009E7D4A" w:rsidP="005528DB">
      <w:pPr>
        <w:pStyle w:val="Listenabsatz"/>
        <w:numPr>
          <w:ilvl w:val="0"/>
          <w:numId w:val="7"/>
        </w:numPr>
      </w:pPr>
      <w:r>
        <w:t xml:space="preserve">How do </w:t>
      </w:r>
      <w:r w:rsidR="005528DB">
        <w:t>we now</w:t>
      </w:r>
      <w:r>
        <w:t xml:space="preserve"> evaluate </w:t>
      </w:r>
      <w:r w:rsidR="005528DB">
        <w:t>all</w:t>
      </w:r>
      <w:r>
        <w:t xml:space="preserve"> three fishbowl rounds?</w:t>
      </w:r>
    </w:p>
    <w:p w14:paraId="13B24323" w14:textId="2CAFDF6C" w:rsidR="0031666C" w:rsidRDefault="0031666C" w:rsidP="0031666C">
      <w:pPr>
        <w:pStyle w:val="berschrift3"/>
      </w:pPr>
      <w:bookmarkStart w:id="33" w:name="_Toc386797441"/>
      <w:r>
        <w:rPr>
          <w:rStyle w:val="hps"/>
          <w:lang w:val="en"/>
        </w:rPr>
        <w:t>E</w:t>
      </w:r>
      <w:r w:rsidRPr="0031666C">
        <w:rPr>
          <w:rStyle w:val="hps"/>
          <w:lang w:val="en"/>
        </w:rPr>
        <w:t>valuation</w:t>
      </w:r>
      <w:r w:rsidRPr="0031666C">
        <w:rPr>
          <w:lang w:val="en"/>
        </w:rPr>
        <w:t xml:space="preserve"> </w:t>
      </w:r>
      <w:r w:rsidRPr="0031666C">
        <w:rPr>
          <w:rStyle w:val="hps"/>
          <w:lang w:val="en"/>
        </w:rPr>
        <w:t>in plenary</w:t>
      </w:r>
      <w:r w:rsidRPr="0031666C">
        <w:rPr>
          <w:lang w:val="en"/>
        </w:rPr>
        <w:t xml:space="preserve"> </w:t>
      </w:r>
      <w:r w:rsidRPr="0031666C">
        <w:rPr>
          <w:rStyle w:val="hps"/>
          <w:lang w:val="en"/>
        </w:rPr>
        <w:t>-</w:t>
      </w:r>
      <w:r w:rsidRPr="0031666C">
        <w:rPr>
          <w:lang w:val="en"/>
        </w:rPr>
        <w:t xml:space="preserve"> </w:t>
      </w:r>
      <w:r w:rsidRPr="0031666C">
        <w:rPr>
          <w:rStyle w:val="hps"/>
          <w:lang w:val="en"/>
        </w:rPr>
        <w:t>card inquiry</w:t>
      </w:r>
      <w:r w:rsidRPr="0031666C">
        <w:rPr>
          <w:lang w:val="en"/>
        </w:rPr>
        <w:t xml:space="preserve"> </w:t>
      </w:r>
      <w:r w:rsidRPr="0031666C">
        <w:rPr>
          <w:rStyle w:val="hps"/>
          <w:lang w:val="en"/>
        </w:rPr>
        <w:t>and discussion</w:t>
      </w:r>
      <w:r w:rsidRPr="0031666C">
        <w:rPr>
          <w:lang w:val="en"/>
        </w:rPr>
        <w:t xml:space="preserve"> </w:t>
      </w:r>
      <w:r w:rsidRPr="0031666C">
        <w:rPr>
          <w:rStyle w:val="hps"/>
          <w:lang w:val="en"/>
        </w:rPr>
        <w:t>(50 ')</w:t>
      </w:r>
      <w:bookmarkEnd w:id="33"/>
    </w:p>
    <w:p w14:paraId="125062B2" w14:textId="07E37AE0" w:rsidR="003C2BA8" w:rsidRDefault="005528DB" w:rsidP="005528DB">
      <w:r>
        <w:t>The entire</w:t>
      </w:r>
      <w:r w:rsidR="00BA1A1E">
        <w:t xml:space="preserve"> group</w:t>
      </w:r>
      <w:r w:rsidR="009E7D4A">
        <w:t xml:space="preserve"> </w:t>
      </w:r>
      <w:r>
        <w:t>comes together</w:t>
      </w:r>
      <w:r w:rsidR="009E7D4A">
        <w:t xml:space="preserve"> and in this last sequence </w:t>
      </w:r>
      <w:r>
        <w:t xml:space="preserve">evaluates </w:t>
      </w:r>
      <w:r w:rsidR="009E7D4A">
        <w:t>the whole exercise.</w:t>
      </w:r>
      <w:r>
        <w:t xml:space="preserve"> To do</w:t>
      </w:r>
      <w:r w:rsidR="009E7D4A">
        <w:t xml:space="preserve"> this the interest groups as well as the </w:t>
      </w:r>
      <w:r>
        <w:t>groups of mediator</w:t>
      </w:r>
      <w:r w:rsidR="009E7D4A">
        <w:t>s</w:t>
      </w:r>
      <w:r>
        <w:t xml:space="preserve"> come together in their respective pairs</w:t>
      </w:r>
      <w:r w:rsidR="009E7D4A">
        <w:t xml:space="preserve">. Each pair can write </w:t>
      </w:r>
      <w:r>
        <w:t xml:space="preserve">on </w:t>
      </w:r>
      <w:r w:rsidR="009E7D4A">
        <w:t xml:space="preserve">two cards </w:t>
      </w:r>
      <w:r>
        <w:t xml:space="preserve">each </w:t>
      </w:r>
      <w:r w:rsidR="009E7D4A">
        <w:t>on these criteria:</w:t>
      </w:r>
    </w:p>
    <w:p w14:paraId="30E6FB7D" w14:textId="46BCC786" w:rsidR="003C2BA8" w:rsidRDefault="009E7D4A" w:rsidP="00177184">
      <w:pPr>
        <w:pStyle w:val="Listenabsatz"/>
        <w:numPr>
          <w:ilvl w:val="0"/>
          <w:numId w:val="7"/>
        </w:numPr>
      </w:pPr>
      <w:r>
        <w:t>Best-</w:t>
      </w:r>
      <w:r w:rsidR="005528DB">
        <w:t>practice/l</w:t>
      </w:r>
      <w:r w:rsidR="00BA1A1E">
        <w:t>essons learned: Which</w:t>
      </w:r>
      <w:r>
        <w:t xml:space="preserve"> </w:t>
      </w:r>
      <w:r w:rsidR="00BA1A1E">
        <w:t xml:space="preserve">methods / interventions </w:t>
      </w:r>
      <w:r>
        <w:t>have been the most successful and best for mastering difficult situations? (2 red cards)</w:t>
      </w:r>
    </w:p>
    <w:p w14:paraId="284AC66D" w14:textId="77777777" w:rsidR="003C2BA8" w:rsidRDefault="009E7D4A" w:rsidP="00177184">
      <w:pPr>
        <w:pStyle w:val="Listenabsatz"/>
        <w:numPr>
          <w:ilvl w:val="0"/>
          <w:numId w:val="7"/>
        </w:numPr>
      </w:pPr>
      <w:r>
        <w:t>What questions do we have? (2 blue cards)</w:t>
      </w:r>
    </w:p>
    <w:p w14:paraId="57AAF92C" w14:textId="2D6C2C5D" w:rsidR="003C2BA8" w:rsidRDefault="005528DB" w:rsidP="005528DB">
      <w:r>
        <w:t>The cars are attached to the moderation wall</w:t>
      </w:r>
      <w:r w:rsidR="009E7D4A">
        <w:t xml:space="preserve">/sticky wall </w:t>
      </w:r>
      <w:r>
        <w:t>separately according</w:t>
      </w:r>
      <w:r w:rsidR="009E7D4A">
        <w:t xml:space="preserve"> </w:t>
      </w:r>
      <w:r>
        <w:t>t</w:t>
      </w:r>
      <w:r w:rsidR="009E7D4A">
        <w:t>o the participants' and the mediators' view. The trainer</w:t>
      </w:r>
      <w:r>
        <w:t>s</w:t>
      </w:r>
      <w:r w:rsidR="009E7D4A">
        <w:t xml:space="preserve"> answer the question</w:t>
      </w:r>
      <w:r>
        <w:t>s. If</w:t>
      </w:r>
      <w:r w:rsidR="009E7D4A">
        <w:t xml:space="preserve"> applicable</w:t>
      </w:r>
      <w:r>
        <w:t>,</w:t>
      </w:r>
      <w:r w:rsidR="009E7D4A">
        <w:t xml:space="preserve"> best practice experiences </w:t>
      </w:r>
      <w:r>
        <w:t xml:space="preserve">can be presented </w:t>
      </w:r>
      <w:r w:rsidR="009E7D4A">
        <w:t>in the form of act-storming.</w:t>
      </w:r>
    </w:p>
    <w:sectPr w:rsidR="003C2BA8" w:rsidSect="009D53F0">
      <w:pgSz w:w="11906" w:h="16838" w:code="9"/>
      <w:pgMar w:top="1418" w:right="1418" w:bottom="1134" w:left="1418" w:header="0" w:footer="709" w:gutter="0"/>
      <w:cols w:space="720"/>
      <w:formProt w:val="0"/>
      <w:docGrid w:linePitch="360" w:charSpace="1228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37B58" w14:textId="77777777" w:rsidR="00EC1D5A" w:rsidRDefault="00EC1D5A" w:rsidP="004971E1">
      <w:r>
        <w:separator/>
      </w:r>
    </w:p>
    <w:p w14:paraId="6B1FC206" w14:textId="77777777" w:rsidR="00EC1D5A" w:rsidRDefault="00EC1D5A" w:rsidP="004971E1"/>
    <w:p w14:paraId="3C633EF7" w14:textId="77777777" w:rsidR="00EC1D5A" w:rsidRDefault="00EC1D5A" w:rsidP="004971E1"/>
  </w:endnote>
  <w:endnote w:type="continuationSeparator" w:id="0">
    <w:p w14:paraId="5277F874" w14:textId="77777777" w:rsidR="00EC1D5A" w:rsidRDefault="00EC1D5A" w:rsidP="004971E1">
      <w:r>
        <w:continuationSeparator/>
      </w:r>
    </w:p>
    <w:p w14:paraId="5F835CF8" w14:textId="77777777" w:rsidR="00EC1D5A" w:rsidRDefault="00EC1D5A" w:rsidP="004971E1"/>
    <w:p w14:paraId="4D928656" w14:textId="77777777" w:rsidR="00EC1D5A" w:rsidRDefault="00EC1D5A" w:rsidP="004971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heSans UHH">
    <w:altName w:val="Arial"/>
    <w:charset w:val="00"/>
    <w:family w:val="swiss"/>
    <w:pitch w:val="variable"/>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OpenSymbol">
    <w:panose1 w:val="05010000000000000000"/>
    <w:charset w:val="00"/>
    <w:family w:val="auto"/>
    <w:pitch w:val="variable"/>
    <w:sig w:usb0="800000AF" w:usb1="1001ECEA" w:usb2="00000000" w:usb3="00000000" w:csb0="00000001" w:csb1="00000000"/>
  </w:font>
  <w:font w:name="DejaVu Sans">
    <w:panose1 w:val="020B0603030804020204"/>
    <w:charset w:val="00"/>
    <w:family w:val="swiss"/>
    <w:pitch w:val="variable"/>
    <w:sig w:usb0="E7000EFF" w:usb1="5200F5FF" w:usb2="0A242021" w:usb3="00000000" w:csb0="000001BF" w:csb1="00000000"/>
  </w:font>
  <w:font w:name="Lohit Hindi">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29A512" w14:textId="77777777" w:rsidR="00F423B4" w:rsidRDefault="00F423B4" w:rsidP="004971E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0104A7" w14:textId="77777777" w:rsidR="00EC1D5A" w:rsidRDefault="00EC1D5A" w:rsidP="004971E1">
      <w:r>
        <w:separator/>
      </w:r>
    </w:p>
    <w:p w14:paraId="181C5329" w14:textId="77777777" w:rsidR="00EC1D5A" w:rsidRDefault="00EC1D5A" w:rsidP="004971E1"/>
    <w:p w14:paraId="11AF133B" w14:textId="77777777" w:rsidR="00EC1D5A" w:rsidRDefault="00EC1D5A" w:rsidP="004971E1"/>
  </w:footnote>
  <w:footnote w:type="continuationSeparator" w:id="0">
    <w:p w14:paraId="7488CE7D" w14:textId="77777777" w:rsidR="00EC1D5A" w:rsidRDefault="00EC1D5A" w:rsidP="004971E1">
      <w:r>
        <w:continuationSeparator/>
      </w:r>
    </w:p>
    <w:p w14:paraId="3F667630" w14:textId="77777777" w:rsidR="00EC1D5A" w:rsidRDefault="00EC1D5A" w:rsidP="004971E1"/>
    <w:p w14:paraId="58D0F51D" w14:textId="77777777" w:rsidR="00EC1D5A" w:rsidRDefault="00EC1D5A" w:rsidP="004971E1"/>
  </w:footnote>
  <w:footnote w:id="1">
    <w:p w14:paraId="493841B0" w14:textId="77777777" w:rsidR="00F423B4" w:rsidRPr="0017378F" w:rsidRDefault="00F423B4" w:rsidP="004971E1">
      <w:pPr>
        <w:pStyle w:val="Funotentext"/>
        <w:rPr>
          <w:lang w:val="de-DE"/>
        </w:rPr>
      </w:pPr>
      <w:r w:rsidRPr="0017378F">
        <w:rPr>
          <w:rStyle w:val="Funotenzeichen"/>
          <w:lang w:val="de-DE"/>
        </w:rPr>
        <w:footnoteRef/>
      </w:r>
      <w:r w:rsidRPr="0017378F">
        <w:rPr>
          <w:rStyle w:val="Funotenzeichen"/>
          <w:lang w:val="de-DE"/>
        </w:rPr>
        <w:t xml:space="preserve"> </w:t>
      </w:r>
      <w:r w:rsidRPr="0017378F">
        <w:rPr>
          <w:lang w:val="de-DE"/>
        </w:rPr>
        <w:t>Thomann, C. (2007). Klärungshilfe 2. Konflikte im Beruf. Reinbek: Rowohlt /. Thomann, C., Prior, C. (2007). Klärungshilfe 3. Reinbek: Rowohlt</w:t>
      </w:r>
    </w:p>
  </w:footnote>
  <w:footnote w:id="2">
    <w:p w14:paraId="0E3CDE0C" w14:textId="77777777" w:rsidR="00F423B4" w:rsidRDefault="00F423B4" w:rsidP="004971E1">
      <w:pPr>
        <w:pStyle w:val="Funotentext"/>
      </w:pPr>
      <w:r>
        <w:rPr>
          <w:rStyle w:val="Funotenzeichen"/>
        </w:rPr>
        <w:footnoteRef/>
      </w:r>
      <w:r>
        <w:t xml:space="preserve"> Ekman, P. (1984). </w:t>
      </w:r>
      <w:proofErr w:type="gramStart"/>
      <w:r>
        <w:t>Expression and the Nature of Emotion.</w:t>
      </w:r>
      <w:proofErr w:type="gramEnd"/>
      <w:r>
        <w:t xml:space="preserve"> In Scherer, K.R., Ekman, P. (Eds.): Approaches to emotion (pp. 319-443). </w:t>
      </w:r>
      <w:r w:rsidRPr="00985998">
        <w:t>Hillsdale</w:t>
      </w:r>
      <w:r>
        <w:t xml:space="preserve"> N.J.: Lawrence Erlbaum.</w:t>
      </w:r>
    </w:p>
  </w:footnote>
  <w:footnote w:id="3">
    <w:p w14:paraId="501F356B" w14:textId="77777777" w:rsidR="00F423B4" w:rsidRPr="0017378F" w:rsidRDefault="00F423B4" w:rsidP="0017378F">
      <w:pPr>
        <w:pStyle w:val="Funotentext"/>
        <w:rPr>
          <w:lang w:val="de-DE"/>
        </w:rPr>
      </w:pPr>
      <w:r w:rsidRPr="0017378F">
        <w:rPr>
          <w:rStyle w:val="Funotenzeichen"/>
          <w:lang w:val="de-DE"/>
        </w:rPr>
        <w:footnoteRef/>
      </w:r>
      <w:r w:rsidRPr="0017378F">
        <w:rPr>
          <w:rStyle w:val="Funotenzeichen"/>
          <w:lang w:val="de-DE"/>
        </w:rPr>
        <w:t xml:space="preserve"> </w:t>
      </w:r>
      <w:r w:rsidRPr="0017378F">
        <w:rPr>
          <w:lang w:val="de-DE"/>
        </w:rPr>
        <w:t xml:space="preserve">nach Krause, R. (1990). Psychodynamik der Emotionsstörungen. In Scherer, K.R. (Hrsg., 1990). Psychologie der Emotionen. Göttingen: </w:t>
      </w:r>
      <w:proofErr w:type="spellStart"/>
      <w:r w:rsidRPr="0017378F">
        <w:rPr>
          <w:lang w:val="de-DE"/>
        </w:rPr>
        <w:t>Hogrefe</w:t>
      </w:r>
      <w:proofErr w:type="spellEnd"/>
    </w:p>
    <w:p w14:paraId="58513983" w14:textId="77777777" w:rsidR="00F423B4" w:rsidRPr="004143E4" w:rsidRDefault="00F423B4" w:rsidP="004971E1">
      <w:pPr>
        <w:pStyle w:val="Funotentext"/>
      </w:pPr>
    </w:p>
  </w:footnote>
  <w:footnote w:id="4">
    <w:p w14:paraId="3F184928" w14:textId="77777777" w:rsidR="00F423B4" w:rsidRPr="0017378F" w:rsidRDefault="00F423B4" w:rsidP="00131EC3">
      <w:pPr>
        <w:pStyle w:val="Funotentext"/>
        <w:rPr>
          <w:lang w:val="de-DE"/>
        </w:rPr>
      </w:pPr>
      <w:r w:rsidRPr="0017378F">
        <w:rPr>
          <w:rStyle w:val="Funotenzeichen"/>
          <w:lang w:val="de-DE"/>
        </w:rPr>
        <w:footnoteRef/>
      </w:r>
      <w:r w:rsidRPr="0017378F">
        <w:rPr>
          <w:lang w:val="de-DE"/>
        </w:rPr>
        <w:t xml:space="preserve"> Thomann, C. (2007). Klärungshilfe 2. Konflikte im Beruf. Reinbek: Rowohlt (S. 166ff)</w:t>
      </w:r>
    </w:p>
  </w:footnote>
  <w:footnote w:id="5">
    <w:p w14:paraId="21BB52F5" w14:textId="77777777" w:rsidR="00F423B4" w:rsidRDefault="00F423B4" w:rsidP="004971E1">
      <w:pPr>
        <w:pStyle w:val="Funotentext"/>
      </w:pPr>
      <w:r w:rsidRPr="009E7D4A">
        <w:rPr>
          <w:rStyle w:val="Funotenzeichen"/>
        </w:rPr>
        <w:footnoteRef/>
      </w:r>
      <w:r>
        <w:t xml:space="preserve"> Moreno, J.L. (2007). </w:t>
      </w:r>
      <w:proofErr w:type="spellStart"/>
      <w:proofErr w:type="gramStart"/>
      <w:r>
        <w:t>Gruppenpsychotherapie</w:t>
      </w:r>
      <w:proofErr w:type="spellEnd"/>
      <w:r>
        <w:t xml:space="preserve"> und Psychodrama.</w:t>
      </w:r>
      <w:proofErr w:type="gramEnd"/>
      <w:r>
        <w:t xml:space="preserve"> Stuttgart: Thieme</w:t>
      </w:r>
    </w:p>
  </w:footnote>
  <w:footnote w:id="6">
    <w:p w14:paraId="2A6A4929" w14:textId="77777777" w:rsidR="00F423B4" w:rsidRPr="0017378F" w:rsidRDefault="00F423B4" w:rsidP="004971E1">
      <w:pPr>
        <w:pStyle w:val="Funotentext"/>
        <w:rPr>
          <w:lang w:val="de-DE"/>
        </w:rPr>
      </w:pPr>
      <w:r w:rsidRPr="0017378F">
        <w:rPr>
          <w:rStyle w:val="Funotenzeichen"/>
          <w:lang w:val="de-DE"/>
        </w:rPr>
        <w:footnoteRef/>
      </w:r>
      <w:r w:rsidRPr="0017378F">
        <w:rPr>
          <w:lang w:val="de-DE"/>
        </w:rPr>
        <w:t xml:space="preserve"> Thomann, C. (2002): Klärungshilfe. Konflikte im Beruf. Reinbek: Rowohlt (S. 276 ff)</w:t>
      </w:r>
    </w:p>
  </w:footnote>
  <w:footnote w:id="7">
    <w:p w14:paraId="4A8580A9" w14:textId="77777777" w:rsidR="00F423B4" w:rsidRPr="00C31F5A" w:rsidRDefault="00F423B4" w:rsidP="009E7D4A">
      <w:pPr>
        <w:pStyle w:val="Funotentext"/>
        <w:rPr>
          <w:lang w:val="de-DE"/>
        </w:rPr>
      </w:pPr>
      <w:r w:rsidRPr="00C31F5A">
        <w:rPr>
          <w:rStyle w:val="Funotenzeichen"/>
          <w:lang w:val="de-DE"/>
        </w:rPr>
        <w:footnoteRef/>
      </w:r>
      <w:r w:rsidRPr="00C31F5A">
        <w:rPr>
          <w:lang w:val="de-DE"/>
        </w:rPr>
        <w:t xml:space="preserve"> Schulz von Thun, F. (2006). Miteinander reden 1. Reinbek: Rowohlt</w:t>
      </w:r>
    </w:p>
  </w:footnote>
  <w:footnote w:id="8">
    <w:p w14:paraId="7EA5BA44" w14:textId="77777777" w:rsidR="00F423B4" w:rsidRPr="00F803AB" w:rsidRDefault="00F423B4" w:rsidP="004971E1">
      <w:pPr>
        <w:pStyle w:val="Funotentext"/>
        <w:rPr>
          <w:lang w:val="de-DE"/>
        </w:rPr>
      </w:pPr>
      <w:r w:rsidRPr="00F803AB">
        <w:rPr>
          <w:rStyle w:val="Funotenzeichen"/>
          <w:lang w:val="de-DE"/>
        </w:rPr>
        <w:footnoteRef/>
      </w:r>
      <w:r w:rsidRPr="00F803AB">
        <w:rPr>
          <w:lang w:val="de-DE"/>
        </w:rPr>
        <w:t xml:space="preserve"> </w:t>
      </w:r>
      <w:proofErr w:type="spellStart"/>
      <w:r w:rsidRPr="00F803AB">
        <w:rPr>
          <w:lang w:val="de-DE"/>
        </w:rPr>
        <w:t>Watzke</w:t>
      </w:r>
      <w:proofErr w:type="spellEnd"/>
      <w:r w:rsidRPr="00F803AB">
        <w:rPr>
          <w:lang w:val="de-DE"/>
        </w:rPr>
        <w:t>, E. (1999). Das gemischte Doppel. In Klammer, G., Geissler, P. (Hrsg.): Mediation. Einblicke in Theorie und Praxis professioneller Konfliktregelung. Wien: Falter (S. 190ff)</w:t>
      </w:r>
    </w:p>
  </w:footnote>
  <w:footnote w:id="9">
    <w:p w14:paraId="36E7D1F8" w14:textId="136E2568" w:rsidR="00F423B4" w:rsidRDefault="00F423B4" w:rsidP="00966892">
      <w:pPr>
        <w:pStyle w:val="Funotentext"/>
      </w:pPr>
      <w:r w:rsidRPr="006F5D00">
        <w:rPr>
          <w:rStyle w:val="Funotenzeichen"/>
        </w:rPr>
        <w:footnoteRef/>
      </w:r>
      <w:r>
        <w:t xml:space="preserve"> Cf. Chapter 2: Step 1 – Contract Building (in this manual)</w:t>
      </w:r>
    </w:p>
  </w:footnote>
  <w:footnote w:id="10">
    <w:p w14:paraId="766ED5F5" w14:textId="19908C86" w:rsidR="00F423B4" w:rsidRPr="00F803AB" w:rsidRDefault="00F423B4" w:rsidP="004971E1">
      <w:pPr>
        <w:pStyle w:val="Funotentext"/>
        <w:rPr>
          <w:lang w:val="de-DE"/>
        </w:rPr>
      </w:pPr>
      <w:r w:rsidRPr="00F803AB">
        <w:rPr>
          <w:rStyle w:val="Funotenzeichen"/>
          <w:lang w:val="de-DE"/>
        </w:rPr>
        <w:footnoteRef/>
      </w:r>
      <w:r>
        <w:rPr>
          <w:lang w:val="de-DE"/>
        </w:rPr>
        <w:t xml:space="preserve"> Redlich, A. (2012</w:t>
      </w:r>
      <w:r w:rsidRPr="00F803AB">
        <w:rPr>
          <w:lang w:val="de-DE"/>
        </w:rPr>
        <w:t>): Konfliktmoderation in Gruppen. Hamburg: Windmühle (S.182ff)</w:t>
      </w:r>
    </w:p>
  </w:footnote>
  <w:footnote w:id="11">
    <w:p w14:paraId="1513010E" w14:textId="77777777" w:rsidR="00F423B4" w:rsidRPr="00F803AB" w:rsidRDefault="00F423B4" w:rsidP="004971E1">
      <w:pPr>
        <w:pStyle w:val="Funotentext"/>
        <w:rPr>
          <w:lang w:val="de-DE"/>
        </w:rPr>
      </w:pPr>
      <w:r w:rsidRPr="00F803AB">
        <w:rPr>
          <w:rStyle w:val="Funotenzeichen"/>
          <w:lang w:val="de-DE"/>
        </w:rPr>
        <w:footnoteRef/>
      </w:r>
      <w:r w:rsidRPr="00F803AB">
        <w:rPr>
          <w:lang w:val="de-DE"/>
        </w:rPr>
        <w:t xml:space="preserve">Stagge, C., Redlich, A. (2007). Wir? Nein, ihr! Auf dem Weg zu einer Methodik der Konfliktmoderation zwischen Gruppen. In: Lange, R., Kaeding, P., </w:t>
      </w:r>
      <w:proofErr w:type="spellStart"/>
      <w:r w:rsidRPr="00F803AB">
        <w:rPr>
          <w:lang w:val="de-DE"/>
        </w:rPr>
        <w:t>Lehmkuhl</w:t>
      </w:r>
      <w:proofErr w:type="spellEnd"/>
      <w:r w:rsidRPr="00F803AB">
        <w:rPr>
          <w:lang w:val="de-DE"/>
        </w:rPr>
        <w:t>, M., Pfingsten-Wismer, H. (Hrsg. 2007). Frischer Wind für Mediation. Frankfurt: Bundesverband für Mediation, S. 94-115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DC799" w14:textId="77777777" w:rsidR="00F423B4" w:rsidRPr="008A0117" w:rsidRDefault="00F423B4" w:rsidP="004143E4">
    <w:r w:rsidRPr="008A0117">
      <w:rPr>
        <w:noProof/>
        <w:lang w:val="de-DE" w:eastAsia="de-DE"/>
      </w:rPr>
      <mc:AlternateContent>
        <mc:Choice Requires="wps">
          <w:drawing>
            <wp:anchor distT="0" distB="0" distL="114300" distR="114300" simplePos="0" relativeHeight="251662336" behindDoc="0" locked="0" layoutInCell="0" allowOverlap="1" wp14:anchorId="697EDC55" wp14:editId="42D7A569">
              <wp:simplePos x="0" y="0"/>
              <wp:positionH relativeFrom="page">
                <wp:posOffset>899795</wp:posOffset>
              </wp:positionH>
              <wp:positionV relativeFrom="page">
                <wp:posOffset>368935</wp:posOffset>
              </wp:positionV>
              <wp:extent cx="5756275" cy="160655"/>
              <wp:effectExtent l="0" t="0" r="0" b="0"/>
              <wp:wrapNone/>
              <wp:docPr id="90" name="Textfeld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71965" w14:textId="77777777" w:rsidR="00F423B4" w:rsidRPr="007D5ED5" w:rsidRDefault="00F423B4" w:rsidP="004143E4">
                          <w:pPr>
                            <w:spacing w:after="0"/>
                            <w:jc w:val="center"/>
                          </w:pPr>
                          <w:r>
                            <w:t>Chapter 5: Step 4 – Clarifying backgrounds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3" o:spid="_x0000_s1201" type="#_x0000_t202" style="position:absolute;left:0;text-align:left;margin-left:70.85pt;margin-top:29.05pt;width:453.25pt;height:12.65pt;z-index:251662336;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" o:allowincell="f" filled="f" stroked="f">
              <v:textbox style="mso-fit-shape-to-text:t" inset=",0,,0">
                <w:txbxContent>
                  <w:p w14:paraId="00371965" w14:textId="77777777" w:rsidR="00F423B4" w:rsidRPr="007D5ED5" w:rsidRDefault="00F423B4" w:rsidP="004143E4">
                    <w:pPr>
                      <w:spacing w:after="0"/>
                      <w:jc w:val="center"/>
                    </w:pPr>
                    <w:r>
                      <w:t>Chapter 5: Step 4 – Clarifying backgrounds</w:t>
                    </w:r>
                  </w:p>
                </w:txbxContent>
              </v:textbox>
              <w10:wrap anchorx="page" anchory="page"/>
            </v:shape>
          </w:pict>
        </mc:Fallback>
      </mc:AlternateContent>
    </w:r>
    <w:r w:rsidRPr="008A0117">
      <w:rPr>
        <w:noProof/>
        <w:lang w:val="de-DE" w:eastAsia="de-DE"/>
      </w:rPr>
      <mc:AlternateContent>
        <mc:Choice Requires="wps">
          <w:drawing>
            <wp:anchor distT="0" distB="0" distL="114300" distR="114300" simplePos="0" relativeHeight="251661312" behindDoc="0" locked="0" layoutInCell="0" allowOverlap="1" wp14:anchorId="65F182A3" wp14:editId="7D2D8AB7">
              <wp:simplePos x="0" y="0"/>
              <wp:positionH relativeFrom="page">
                <wp:posOffset>0</wp:posOffset>
              </wp:positionH>
              <wp:positionV relativeFrom="page">
                <wp:posOffset>368935</wp:posOffset>
              </wp:positionV>
              <wp:extent cx="899795" cy="160655"/>
              <wp:effectExtent l="0" t="0" r="0" b="0"/>
              <wp:wrapNone/>
              <wp:docPr id="91" name="Textfeld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rgbClr val="4F81BD"/>
                      </a:solidFill>
                      <a:extLst/>
                    </wps:spPr>
                    <wps:txbx>
                      <w:txbxContent>
                        <w:p w14:paraId="16525ACC" w14:textId="77777777" w:rsidR="00F423B4" w:rsidRPr="00434E1C" w:rsidRDefault="00F423B4">
                          <w:pPr>
                            <w:spacing w:after="0"/>
                            <w:jc w:val="right"/>
                            <w:rPr>
                              <w:color w:val="FFFFFF"/>
                            </w:rPr>
                          </w:pPr>
                          <w:r w:rsidRPr="00434E1C">
                            <w:rPr>
                              <w:color w:val="auto"/>
                            </w:rPr>
                            <w:fldChar w:fldCharType="begin"/>
                          </w:r>
                          <w:r w:rsidRPr="00434E1C">
                            <w:instrText>PAGE   \* MERGEFORMAT</w:instrText>
                          </w:r>
                          <w:r w:rsidRPr="00434E1C">
                            <w:rPr>
                              <w:color w:val="auto"/>
                            </w:rPr>
                            <w:fldChar w:fldCharType="separate"/>
                          </w:r>
                          <w:r w:rsidR="005E300D" w:rsidRPr="005E300D">
                            <w:rPr>
                              <w:noProof/>
                              <w:color w:val="FFFFFF"/>
                              <w:lang w:val="de-DE"/>
                            </w:rPr>
                            <w:t>30</w:t>
                          </w:r>
                          <w:r w:rsidRPr="00434E1C">
                            <w:rPr>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Textfeld 474" o:spid="_x0000_s1202" type="#_x0000_t202" style="position:absolute;left:0;text-align:left;margin-left:0;margin-top:29.05pt;width:70.85pt;height:12.65pt;z-index:25166131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" o:allowincell="f" fillcolor="#4f81bd" stroked="f">
              <v:textbox style="mso-fit-shape-to-text:t" inset=",0,,0">
                <w:txbxContent>
                  <w:p w14:paraId="16525ACC" w14:textId="77777777" w:rsidR="00F423B4" w:rsidRPr="00434E1C" w:rsidRDefault="00F423B4">
                    <w:pPr>
                      <w:spacing w:after="0"/>
                      <w:jc w:val="right"/>
                      <w:rPr>
                        <w:color w:val="FFFFFF"/>
                      </w:rPr>
                    </w:pPr>
                    <w:r w:rsidRPr="00434E1C">
                      <w:rPr>
                        <w:color w:val="auto"/>
                      </w:rPr>
                      <w:fldChar w:fldCharType="begin"/>
                    </w:r>
                    <w:r w:rsidRPr="00434E1C">
                      <w:instrText>PAGE   \* MERGEFORMAT</w:instrText>
                    </w:r>
                    <w:r w:rsidRPr="00434E1C">
                      <w:rPr>
                        <w:color w:val="auto"/>
                      </w:rPr>
                      <w:fldChar w:fldCharType="separate"/>
                    </w:r>
                    <w:r w:rsidR="005E300D" w:rsidRPr="005E300D">
                      <w:rPr>
                        <w:noProof/>
                        <w:color w:val="FFFFFF"/>
                        <w:lang w:val="de-DE"/>
                      </w:rPr>
                      <w:t>30</w:t>
                    </w:r>
                    <w:r w:rsidRPr="00434E1C">
                      <w:rPr>
                        <w:color w:val="FFFFFF"/>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CC296E" w14:textId="77777777" w:rsidR="00F423B4" w:rsidRPr="00407566" w:rsidRDefault="00F423B4" w:rsidP="004143E4">
    <w:pPr>
      <w:pStyle w:val="Kopfzeile"/>
      <w:tabs>
        <w:tab w:val="clear" w:pos="4536"/>
      </w:tabs>
      <w:jc w:val="center"/>
      <w:rPr>
        <w:lang w:val="de-DE"/>
      </w:rPr>
    </w:pPr>
    <w:r w:rsidRPr="009D53F0">
      <w:rPr>
        <w:noProof/>
        <w:lang w:val="de-DE" w:eastAsia="de-DE"/>
      </w:rPr>
      <mc:AlternateContent>
        <mc:Choice Requires="wps">
          <w:drawing>
            <wp:anchor distT="0" distB="0" distL="114300" distR="114300" simplePos="0" relativeHeight="251665408" behindDoc="0" locked="0" layoutInCell="0" allowOverlap="1" wp14:anchorId="572F9713" wp14:editId="57C392D6">
              <wp:simplePos x="0" y="0"/>
              <wp:positionH relativeFrom="margin">
                <wp:align>left</wp:align>
              </wp:positionH>
              <wp:positionV relativeFrom="topMargin">
                <wp:align>center</wp:align>
              </wp:positionV>
              <wp:extent cx="5760720" cy="160655"/>
              <wp:effectExtent l="0" t="0" r="0" b="1905"/>
              <wp:wrapNone/>
              <wp:docPr id="475" name="Textfeld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77E5E" w14:textId="77777777" w:rsidR="00F423B4" w:rsidRPr="009D53F0" w:rsidRDefault="00F423B4" w:rsidP="009D53F0">
                          <w:pPr>
                            <w:spacing w:after="0"/>
                            <w:jc w:val="center"/>
                          </w:pPr>
                          <w:r w:rsidRPr="009D53F0">
                            <w:t>Introduction: Going deeper – facts, actions, relations, and identities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475" o:spid="_x0000_s1203" type="#_x0000_t202" style="position:absolute;left:0;text-align:left;margin-left:0;margin-top:0;width:453.6pt;height:12.65pt;z-index:25166540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" o:allowincell="f" filled="f" stroked="f">
              <v:textbox style="mso-fit-shape-to-text:t" inset=",0,,0">
                <w:txbxContent>
                  <w:p w14:paraId="5FF77E5E" w14:textId="77777777" w:rsidR="00F423B4" w:rsidRPr="009D53F0" w:rsidRDefault="00F423B4" w:rsidP="009D53F0">
                    <w:pPr>
                      <w:spacing w:after="0"/>
                      <w:jc w:val="center"/>
                    </w:pPr>
                    <w:r w:rsidRPr="009D53F0">
                      <w:t>Introduction: Going deeper – facts, actions, relations, and identities</w:t>
                    </w:r>
                  </w:p>
                </w:txbxContent>
              </v:textbox>
              <w10:wrap anchorx="margin" anchory="margin"/>
            </v:shape>
          </w:pict>
        </mc:Fallback>
      </mc:AlternateContent>
    </w:r>
    <w:r w:rsidRPr="009D53F0">
      <w:rPr>
        <w:noProof/>
        <w:lang w:val="de-DE" w:eastAsia="de-DE"/>
      </w:rPr>
      <mc:AlternateContent>
        <mc:Choice Requires="wps">
          <w:drawing>
            <wp:anchor distT="0" distB="0" distL="114300" distR="114300" simplePos="0" relativeHeight="251664384" behindDoc="0" locked="0" layoutInCell="0" allowOverlap="1" wp14:anchorId="04E4FAE8" wp14:editId="5F7A3D9E">
              <wp:simplePos x="0" y="0"/>
              <wp:positionH relativeFrom="page">
                <wp:align>right</wp:align>
              </wp:positionH>
              <wp:positionV relativeFrom="topMargin">
                <wp:align>center</wp:align>
              </wp:positionV>
              <wp:extent cx="899795" cy="160655"/>
              <wp:effectExtent l="0" t="0" r="0" b="0"/>
              <wp:wrapNone/>
              <wp:docPr id="476" name="Textfeld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795" cy="160655"/>
                      </a:xfrm>
                      <a:prstGeom prst="rect">
                        <a:avLst/>
                      </a:prstGeom>
                      <a:solidFill>
                        <a:schemeClr val="accent1"/>
                      </a:solidFill>
                      <a:extLst/>
                    </wps:spPr>
                    <wps:txbx>
                      <w:txbxContent>
                        <w:p w14:paraId="0AC14F10"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476" o:spid="_x0000_s1204" type="#_x0000_t202" style="position:absolute;left:0;text-align:left;margin-left:19.65pt;margin-top:0;width:70.85pt;height:12.65pt;z-index:25166438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" o:allowincell="f" fillcolor="#4f81bd [3204]" stroked="f">
              <v:textbox style="mso-fit-shape-to-text:t" inset=",0,,0">
                <w:txbxContent>
                  <w:p w14:paraId="0AC14F10"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1</w:t>
                    </w:r>
                    <w:r>
                      <w:rPr>
                        <w:color w:val="FFFFFF" w:themeColor="background1"/>
                        <w14:numForm w14:val="lining"/>
                      </w:rPr>
                      <w:fldChar w:fldCharType="end"/>
                    </w:r>
                  </w:p>
                </w:txbxContent>
              </v:textbox>
              <w10:wrap anchorx="page" anchory="margin"/>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707DB" w14:textId="77777777" w:rsidR="00F423B4" w:rsidRPr="00407566" w:rsidRDefault="00F423B4" w:rsidP="004143E4">
    <w:pPr>
      <w:pStyle w:val="Kopfzeile"/>
      <w:tabs>
        <w:tab w:val="clear" w:pos="4536"/>
      </w:tabs>
      <w:jc w:val="center"/>
      <w:rPr>
        <w:lang w:val="de-DE"/>
      </w:rPr>
    </w:pPr>
    <w:r w:rsidRPr="009D53F0">
      <w:rPr>
        <w:noProof/>
        <w:lang w:val="de-DE" w:eastAsia="de-DE"/>
      </w:rPr>
      <mc:AlternateContent>
        <mc:Choice Requires="wps">
          <w:drawing>
            <wp:anchor distT="0" distB="0" distL="114300" distR="114300" simplePos="0" relativeHeight="251668480" behindDoc="0" locked="0" layoutInCell="0" allowOverlap="1" wp14:anchorId="6F9ABE19" wp14:editId="1E7BADE9">
              <wp:simplePos x="0" y="0"/>
              <wp:positionH relativeFrom="margin">
                <wp:align>left</wp:align>
              </wp:positionH>
              <wp:positionV relativeFrom="topMargin">
                <wp:align>center</wp:align>
              </wp:positionV>
              <wp:extent cx="5759450" cy="160655"/>
              <wp:effectExtent l="0" t="0" r="0" b="1905"/>
              <wp:wrapNone/>
              <wp:docPr id="627" name="Textfeld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6B8EA" w14:textId="77777777" w:rsidR="00F423B4" w:rsidRPr="00536AAC" w:rsidRDefault="00F423B4" w:rsidP="00536AAC">
                          <w:pPr>
                            <w:spacing w:after="0"/>
                            <w:jc w:val="center"/>
                          </w:pPr>
                          <w:r w:rsidRPr="00536AAC">
                            <w:t>Introduction: Exploring in depth – facts, actions, relationships, and identities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27" o:spid="_x0000_s1205" type="#_x0000_t202" style="position:absolute;left:0;text-align:left;margin-left:0;margin-top:0;width:453.5pt;height:12.65pt;z-index:25166848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" o:allowincell="f" filled="f" stroked="f">
              <v:textbox style="mso-fit-shape-to-text:t" inset=",0,,0">
                <w:txbxContent>
                  <w:p w14:paraId="4866B8EA" w14:textId="77777777" w:rsidR="00F423B4" w:rsidRPr="00536AAC" w:rsidRDefault="00F423B4" w:rsidP="00536AAC">
                    <w:pPr>
                      <w:spacing w:after="0"/>
                      <w:jc w:val="center"/>
                    </w:pPr>
                    <w:r w:rsidRPr="00536AAC">
                      <w:t>Introduction: Exploring in depth – facts, actions, relationships, and identities</w:t>
                    </w:r>
                  </w:p>
                </w:txbxContent>
              </v:textbox>
              <w10:wrap anchorx="margin" anchory="margin"/>
            </v:shape>
          </w:pict>
        </mc:Fallback>
      </mc:AlternateContent>
    </w:r>
    <w:r w:rsidRPr="009D53F0">
      <w:rPr>
        <w:noProof/>
        <w:lang w:val="de-DE" w:eastAsia="de-DE"/>
      </w:rPr>
      <mc:AlternateContent>
        <mc:Choice Requires="wps">
          <w:drawing>
            <wp:anchor distT="0" distB="0" distL="114300" distR="114300" simplePos="0" relativeHeight="251667456" behindDoc="0" locked="0" layoutInCell="0" allowOverlap="1" wp14:anchorId="09CB7B9F" wp14:editId="5E522A2C">
              <wp:simplePos x="0" y="0"/>
              <wp:positionH relativeFrom="page">
                <wp:align>right</wp:align>
              </wp:positionH>
              <wp:positionV relativeFrom="topMargin">
                <wp:align>center</wp:align>
              </wp:positionV>
              <wp:extent cx="900430" cy="160655"/>
              <wp:effectExtent l="0" t="0" r="0" b="0"/>
              <wp:wrapNone/>
              <wp:docPr id="628" name="Textfeld 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160655"/>
                      </a:xfrm>
                      <a:prstGeom prst="rect">
                        <a:avLst/>
                      </a:prstGeom>
                      <a:solidFill>
                        <a:schemeClr val="accent1"/>
                      </a:solidFill>
                      <a:extLst/>
                    </wps:spPr>
                    <wps:txbx>
                      <w:txbxContent>
                        <w:p w14:paraId="10A73B4C"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7</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28" o:spid="_x0000_s1206" type="#_x0000_t202" style="position:absolute;left:0;text-align:left;margin-left:19.7pt;margin-top:0;width:70.9pt;height:12.65pt;z-index:25166745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" o:allowincell="f" fillcolor="#4f81bd [3204]" stroked="f">
              <v:textbox style="mso-fit-shape-to-text:t" inset=",0,,0">
                <w:txbxContent>
                  <w:p w14:paraId="10A73B4C"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7</w:t>
                    </w:r>
                    <w:r>
                      <w:rPr>
                        <w:color w:val="FFFFFF" w:themeColor="background1"/>
                        <w14:numForm w14:val="lining"/>
                      </w:rPr>
                      <w:fldChar w:fldCharType="end"/>
                    </w:r>
                  </w:p>
                </w:txbxContent>
              </v:textbox>
              <w10:wrap anchorx="page"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18A8C7" w14:textId="77777777" w:rsidR="00F423B4" w:rsidRPr="00407566" w:rsidRDefault="00F423B4" w:rsidP="004143E4">
    <w:pPr>
      <w:pStyle w:val="Kopfzeile"/>
      <w:tabs>
        <w:tab w:val="clear" w:pos="4536"/>
      </w:tabs>
      <w:jc w:val="center"/>
      <w:rPr>
        <w:lang w:val="de-DE"/>
      </w:rPr>
    </w:pPr>
    <w:r w:rsidRPr="009D53F0">
      <w:rPr>
        <w:noProof/>
        <w:lang w:val="de-DE" w:eastAsia="de-DE"/>
      </w:rPr>
      <mc:AlternateContent>
        <mc:Choice Requires="wps">
          <w:drawing>
            <wp:anchor distT="0" distB="0" distL="114300" distR="114300" simplePos="0" relativeHeight="251671552" behindDoc="0" locked="0" layoutInCell="0" allowOverlap="1" wp14:anchorId="1128C8A8" wp14:editId="64A6935F">
              <wp:simplePos x="0" y="0"/>
              <wp:positionH relativeFrom="margin">
                <wp:align>left</wp:align>
              </wp:positionH>
              <wp:positionV relativeFrom="topMargin">
                <wp:align>center</wp:align>
              </wp:positionV>
              <wp:extent cx="5759450" cy="160655"/>
              <wp:effectExtent l="0" t="0" r="0" b="1905"/>
              <wp:wrapNone/>
              <wp:docPr id="629" name="Textfeld 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8F318" w14:textId="77777777" w:rsidR="00F423B4" w:rsidRPr="00536AAC" w:rsidRDefault="00F423B4" w:rsidP="00536AAC">
                          <w:pPr>
                            <w:spacing w:after="0"/>
                            <w:jc w:val="center"/>
                          </w:pPr>
                          <w:r w:rsidRPr="00536AAC">
                            <w:t>Introduction: Exploring in depth – facts, actions, relationships, and identities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29" o:spid="_x0000_s1207" type="#_x0000_t202" style="position:absolute;left:0;text-align:left;margin-left:0;margin-top:0;width:453.5pt;height:12.65pt;z-index:251671552;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" o:allowincell="f" filled="f" stroked="f">
              <v:textbox style="mso-fit-shape-to-text:t" inset=",0,,0">
                <w:txbxContent>
                  <w:p w14:paraId="1738F318" w14:textId="77777777" w:rsidR="00F423B4" w:rsidRPr="00536AAC" w:rsidRDefault="00F423B4" w:rsidP="00536AAC">
                    <w:pPr>
                      <w:spacing w:after="0"/>
                      <w:jc w:val="center"/>
                    </w:pPr>
                    <w:r w:rsidRPr="00536AAC">
                      <w:t>Introduction: Exploring in depth – facts, actions, relationships, and identities</w:t>
                    </w:r>
                  </w:p>
                </w:txbxContent>
              </v:textbox>
              <w10:wrap anchorx="margin" anchory="margin"/>
            </v:shape>
          </w:pict>
        </mc:Fallback>
      </mc:AlternateContent>
    </w:r>
    <w:r w:rsidRPr="009D53F0">
      <w:rPr>
        <w:noProof/>
        <w:lang w:val="de-DE" w:eastAsia="de-DE"/>
      </w:rPr>
      <mc:AlternateContent>
        <mc:Choice Requires="wps">
          <w:drawing>
            <wp:anchor distT="0" distB="0" distL="114300" distR="114300" simplePos="0" relativeHeight="251670528" behindDoc="0" locked="0" layoutInCell="0" allowOverlap="1" wp14:anchorId="65708225" wp14:editId="283DAF18">
              <wp:simplePos x="0" y="0"/>
              <wp:positionH relativeFrom="page">
                <wp:align>right</wp:align>
              </wp:positionH>
              <wp:positionV relativeFrom="topMargin">
                <wp:align>center</wp:align>
              </wp:positionV>
              <wp:extent cx="900430" cy="160655"/>
              <wp:effectExtent l="0" t="0" r="0" b="0"/>
              <wp:wrapNone/>
              <wp:docPr id="630" name="Textfeld 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160655"/>
                      </a:xfrm>
                      <a:prstGeom prst="rect">
                        <a:avLst/>
                      </a:prstGeom>
                      <a:solidFill>
                        <a:schemeClr val="accent1"/>
                      </a:solidFill>
                      <a:extLst/>
                    </wps:spPr>
                    <wps:txbx>
                      <w:txbxContent>
                        <w:p w14:paraId="72B8908D"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Pr="005B72F1">
                            <w:rPr>
                              <w:noProof/>
                              <w:color w:val="FFFFFF" w:themeColor="background1"/>
                              <w:lang w:val="de-DE"/>
                              <w14:numForm w14:val="lining"/>
                            </w:rPr>
                            <w:t>9</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30" o:spid="_x0000_s1208" type="#_x0000_t202" style="position:absolute;left:0;text-align:left;margin-left:19.7pt;margin-top:0;width:70.9pt;height:12.65pt;z-index:251670528;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" o:allowincell="f" fillcolor="#4f81bd [3204]" stroked="f">
              <v:textbox style="mso-fit-shape-to-text:t" inset=",0,,0">
                <w:txbxContent>
                  <w:p w14:paraId="72B8908D"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Pr="005B72F1">
                      <w:rPr>
                        <w:noProof/>
                        <w:color w:val="FFFFFF" w:themeColor="background1"/>
                        <w:lang w:val="de-DE"/>
                        <w14:numForm w14:val="lining"/>
                      </w:rPr>
                      <w:t>9</w:t>
                    </w:r>
                    <w:r>
                      <w:rPr>
                        <w:color w:val="FFFFFF" w:themeColor="background1"/>
                        <w14:numForm w14:val="lining"/>
                      </w:rPr>
                      <w:fldChar w:fldCharType="end"/>
                    </w:r>
                  </w:p>
                </w:txbxContent>
              </v:textbox>
              <w10:wrap anchorx="page" anchory="margin"/>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DC7BB8" w14:textId="77777777" w:rsidR="00F423B4" w:rsidRPr="00407566" w:rsidRDefault="00F423B4" w:rsidP="004143E4">
    <w:pPr>
      <w:pStyle w:val="Kopfzeile"/>
      <w:tabs>
        <w:tab w:val="clear" w:pos="4536"/>
      </w:tabs>
      <w:jc w:val="center"/>
      <w:rPr>
        <w:lang w:val="de-DE"/>
      </w:rPr>
    </w:pPr>
    <w:r w:rsidRPr="009D53F0">
      <w:rPr>
        <w:noProof/>
        <w:lang w:val="de-DE" w:eastAsia="de-DE"/>
      </w:rPr>
      <mc:AlternateContent>
        <mc:Choice Requires="wps">
          <w:drawing>
            <wp:anchor distT="0" distB="0" distL="114300" distR="114300" simplePos="0" relativeHeight="251674624" behindDoc="0" locked="0" layoutInCell="0" allowOverlap="1" wp14:anchorId="6172E38A" wp14:editId="0F900B57">
              <wp:simplePos x="0" y="0"/>
              <wp:positionH relativeFrom="margin">
                <wp:align>left</wp:align>
              </wp:positionH>
              <wp:positionV relativeFrom="topMargin">
                <wp:align>center</wp:align>
              </wp:positionV>
              <wp:extent cx="5759450" cy="160655"/>
              <wp:effectExtent l="0" t="0" r="0" b="1905"/>
              <wp:wrapNone/>
              <wp:docPr id="631" name="Textfeld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1A769" w14:textId="77777777" w:rsidR="00F423B4" w:rsidRPr="00B56133" w:rsidRDefault="00F423B4" w:rsidP="00536AAC">
                          <w:pPr>
                            <w:spacing w:after="0"/>
                            <w:jc w:val="center"/>
                          </w:pPr>
                          <w:r w:rsidRPr="00B56133">
                            <w:t>Exercise: different feelings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31" o:spid="_x0000_s1209" type="#_x0000_t202" style="position:absolute;left:0;text-align:left;margin-left:0;margin-top:0;width:453.5pt;height:12.65pt;z-index:25167462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" o:allowincell="f" filled="f" stroked="f">
              <v:textbox style="mso-fit-shape-to-text:t" inset=",0,,0">
                <w:txbxContent>
                  <w:p w14:paraId="4DC1A769" w14:textId="77777777" w:rsidR="00F423B4" w:rsidRPr="00B56133" w:rsidRDefault="00F423B4" w:rsidP="00536AAC">
                    <w:pPr>
                      <w:spacing w:after="0"/>
                      <w:jc w:val="center"/>
                    </w:pPr>
                    <w:r w:rsidRPr="00B56133">
                      <w:t>Exercise: different feelings</w:t>
                    </w:r>
                  </w:p>
                </w:txbxContent>
              </v:textbox>
              <w10:wrap anchorx="margin" anchory="margin"/>
            </v:shape>
          </w:pict>
        </mc:Fallback>
      </mc:AlternateContent>
    </w:r>
    <w:r w:rsidRPr="009D53F0">
      <w:rPr>
        <w:noProof/>
        <w:lang w:val="de-DE" w:eastAsia="de-DE"/>
      </w:rPr>
      <mc:AlternateContent>
        <mc:Choice Requires="wps">
          <w:drawing>
            <wp:anchor distT="0" distB="0" distL="114300" distR="114300" simplePos="0" relativeHeight="251673600" behindDoc="0" locked="0" layoutInCell="0" allowOverlap="1" wp14:anchorId="240FB2CB" wp14:editId="094AD357">
              <wp:simplePos x="0" y="0"/>
              <wp:positionH relativeFrom="page">
                <wp:align>right</wp:align>
              </wp:positionH>
              <wp:positionV relativeFrom="topMargin">
                <wp:align>center</wp:align>
              </wp:positionV>
              <wp:extent cx="900430" cy="160655"/>
              <wp:effectExtent l="0" t="0" r="0" b="0"/>
              <wp:wrapNone/>
              <wp:docPr id="632" name="Textfeld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160655"/>
                      </a:xfrm>
                      <a:prstGeom prst="rect">
                        <a:avLst/>
                      </a:prstGeom>
                      <a:solidFill>
                        <a:schemeClr val="accent1"/>
                      </a:solidFill>
                      <a:extLst/>
                    </wps:spPr>
                    <wps:txbx>
                      <w:txbxContent>
                        <w:p w14:paraId="537F58E5"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13</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32" o:spid="_x0000_s1210" type="#_x0000_t202" style="position:absolute;left:0;text-align:left;margin-left:19.7pt;margin-top:0;width:70.9pt;height:12.65pt;z-index:251673600;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" o:allowincell="f" fillcolor="#4f81bd [3204]" stroked="f">
              <v:textbox style="mso-fit-shape-to-text:t" inset=",0,,0">
                <w:txbxContent>
                  <w:p w14:paraId="537F58E5"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13</w:t>
                    </w:r>
                    <w:r>
                      <w:rPr>
                        <w:color w:val="FFFFFF" w:themeColor="background1"/>
                        <w14:numForm w14:val="lining"/>
                      </w:rPr>
                      <w:fldChar w:fldCharType="end"/>
                    </w:r>
                  </w:p>
                </w:txbxContent>
              </v:textbox>
              <w10:wrap anchorx="page"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322F24" w14:textId="77777777" w:rsidR="00F423B4" w:rsidRPr="00407566" w:rsidRDefault="00F423B4" w:rsidP="004143E4">
    <w:pPr>
      <w:pStyle w:val="Kopfzeile"/>
      <w:tabs>
        <w:tab w:val="clear" w:pos="4536"/>
      </w:tabs>
      <w:jc w:val="center"/>
      <w:rPr>
        <w:lang w:val="de-DE"/>
      </w:rPr>
    </w:pPr>
    <w:r w:rsidRPr="009D53F0">
      <w:rPr>
        <w:noProof/>
        <w:lang w:val="de-DE" w:eastAsia="de-DE"/>
      </w:rPr>
      <mc:AlternateContent>
        <mc:Choice Requires="wps">
          <w:drawing>
            <wp:anchor distT="0" distB="0" distL="114300" distR="114300" simplePos="0" relativeHeight="251677696" behindDoc="0" locked="0" layoutInCell="0" allowOverlap="1" wp14:anchorId="169A6FEC" wp14:editId="3DC476DE">
              <wp:simplePos x="0" y="0"/>
              <wp:positionH relativeFrom="margin">
                <wp:align>left</wp:align>
              </wp:positionH>
              <wp:positionV relativeFrom="topMargin">
                <wp:align>center</wp:align>
              </wp:positionV>
              <wp:extent cx="5759450" cy="160655"/>
              <wp:effectExtent l="0" t="0" r="0" b="1905"/>
              <wp:wrapNone/>
              <wp:docPr id="633" name="Textfeld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2FFCEE" w14:textId="77777777" w:rsidR="00F423B4" w:rsidRPr="00B56133" w:rsidRDefault="00F423B4" w:rsidP="00B56133">
                          <w:pPr>
                            <w:spacing w:after="0"/>
                            <w:jc w:val="center"/>
                          </w:pPr>
                          <w:r w:rsidRPr="00B56133">
                            <w:t xml:space="preserve">Exercise: </w:t>
                          </w:r>
                          <w:r>
                            <w:t>exploring emotions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33" o:spid="_x0000_s1211" type="#_x0000_t202" style="position:absolute;left:0;text-align:left;margin-left:0;margin-top:0;width:453.5pt;height:12.65pt;z-index:251677696;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" o:allowincell="f" filled="f" stroked="f">
              <v:textbox style="mso-fit-shape-to-text:t" inset=",0,,0">
                <w:txbxContent>
                  <w:p w14:paraId="392FFCEE" w14:textId="77777777" w:rsidR="00F423B4" w:rsidRPr="00B56133" w:rsidRDefault="00F423B4" w:rsidP="00B56133">
                    <w:pPr>
                      <w:spacing w:after="0"/>
                      <w:jc w:val="center"/>
                    </w:pPr>
                    <w:r w:rsidRPr="00B56133">
                      <w:t xml:space="preserve">Exercise: </w:t>
                    </w:r>
                    <w:r>
                      <w:t>exploring emotions</w:t>
                    </w:r>
                  </w:p>
                </w:txbxContent>
              </v:textbox>
              <w10:wrap anchorx="margin" anchory="margin"/>
            </v:shape>
          </w:pict>
        </mc:Fallback>
      </mc:AlternateContent>
    </w:r>
    <w:r w:rsidRPr="009D53F0">
      <w:rPr>
        <w:noProof/>
        <w:lang w:val="de-DE" w:eastAsia="de-DE"/>
      </w:rPr>
      <mc:AlternateContent>
        <mc:Choice Requires="wps">
          <w:drawing>
            <wp:anchor distT="0" distB="0" distL="114300" distR="114300" simplePos="0" relativeHeight="251676672" behindDoc="0" locked="0" layoutInCell="0" allowOverlap="1" wp14:anchorId="3510FD16" wp14:editId="67CA180C">
              <wp:simplePos x="0" y="0"/>
              <wp:positionH relativeFrom="page">
                <wp:align>right</wp:align>
              </wp:positionH>
              <wp:positionV relativeFrom="topMargin">
                <wp:align>center</wp:align>
              </wp:positionV>
              <wp:extent cx="900430" cy="160655"/>
              <wp:effectExtent l="0" t="0" r="0" b="0"/>
              <wp:wrapNone/>
              <wp:docPr id="634" name="Textfeld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160655"/>
                      </a:xfrm>
                      <a:prstGeom prst="rect">
                        <a:avLst/>
                      </a:prstGeom>
                      <a:solidFill>
                        <a:schemeClr val="accent1"/>
                      </a:solidFill>
                      <a:extLst/>
                    </wps:spPr>
                    <wps:txbx>
                      <w:txbxContent>
                        <w:p w14:paraId="04546AD1"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21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34" o:spid="_x0000_s1212" type="#_x0000_t202" style="position:absolute;left:0;text-align:left;margin-left:19.7pt;margin-top:0;width:70.9pt;height:12.65pt;z-index:251676672;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" o:allowincell="f" fillcolor="#4f81bd [3204]" stroked="f">
              <v:textbox style="mso-fit-shape-to-text:t" inset=",0,,0">
                <w:txbxContent>
                  <w:p w14:paraId="04546AD1"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21</w:t>
                    </w:r>
                    <w:r>
                      <w:rPr>
                        <w:color w:val="FFFFFF" w:themeColor="background1"/>
                        <w14:numForm w14:val="lining"/>
                      </w:rPr>
                      <w:fldChar w:fldCharType="end"/>
                    </w:r>
                  </w:p>
                </w:txbxContent>
              </v:textbox>
              <w10:wrap anchorx="page" anchory="margin"/>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AE668E" w14:textId="77777777" w:rsidR="00F423B4" w:rsidRPr="00407566" w:rsidRDefault="00F423B4" w:rsidP="004143E4">
    <w:pPr>
      <w:pStyle w:val="Kopfzeile"/>
      <w:tabs>
        <w:tab w:val="clear" w:pos="4536"/>
      </w:tabs>
      <w:jc w:val="center"/>
      <w:rPr>
        <w:lang w:val="de-DE"/>
      </w:rPr>
    </w:pPr>
    <w:r w:rsidRPr="009D53F0">
      <w:rPr>
        <w:noProof/>
        <w:lang w:val="de-DE" w:eastAsia="de-DE"/>
      </w:rPr>
      <mc:AlternateContent>
        <mc:Choice Requires="wps">
          <w:drawing>
            <wp:anchor distT="0" distB="0" distL="114300" distR="114300" simplePos="0" relativeHeight="251683840" behindDoc="0" locked="0" layoutInCell="0" allowOverlap="1" wp14:anchorId="4F096325" wp14:editId="362D53AA">
              <wp:simplePos x="0" y="0"/>
              <wp:positionH relativeFrom="margin">
                <wp:align>left</wp:align>
              </wp:positionH>
              <wp:positionV relativeFrom="topMargin">
                <wp:align>center</wp:align>
              </wp:positionV>
              <wp:extent cx="5759450" cy="160655"/>
              <wp:effectExtent l="0" t="0" r="0" b="1905"/>
              <wp:wrapNone/>
              <wp:docPr id="637" name="Textfeld 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6065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C3FBC" w14:textId="77777777" w:rsidR="00F423B4" w:rsidRPr="008735A8" w:rsidRDefault="00F423B4" w:rsidP="008735A8">
                          <w:pPr>
                            <w:pStyle w:val="berschrift2"/>
                            <w:numPr>
                              <w:ilvl w:val="0"/>
                              <w:numId w:val="0"/>
                            </w:numPr>
                            <w:spacing w:before="0" w:after="0"/>
                            <w:ind w:left="425" w:hanging="425"/>
                            <w:jc w:val="center"/>
                            <w:rPr>
                              <w:b w:val="0"/>
                              <w:bCs w:val="0"/>
                              <w:sz w:val="22"/>
                              <w:szCs w:val="22"/>
                            </w:rPr>
                          </w:pPr>
                          <w:r w:rsidRPr="008735A8">
                            <w:rPr>
                              <w:b w:val="0"/>
                              <w:bCs w:val="0"/>
                              <w:sz w:val="22"/>
                              <w:szCs w:val="22"/>
                            </w:rPr>
                            <w:t>Exercise: Simulation of a fishbowl dialogue in small groups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feld 637" o:spid="_x0000_s1213" type="#_x0000_t202" style="position:absolute;left:0;text-align:left;margin-left:0;margin-top:0;width:453.5pt;height:12.65pt;z-index:25168384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" o:allowincell="f" filled="f" stroked="f">
              <v:textbox style="mso-fit-shape-to-text:t" inset=",0,,0">
                <w:txbxContent>
                  <w:p w14:paraId="50AC3FBC" w14:textId="77777777" w:rsidR="00F423B4" w:rsidRPr="008735A8" w:rsidRDefault="00F423B4" w:rsidP="008735A8">
                    <w:pPr>
                      <w:pStyle w:val="berschrift2"/>
                      <w:numPr>
                        <w:ilvl w:val="0"/>
                        <w:numId w:val="0"/>
                      </w:numPr>
                      <w:spacing w:before="0" w:after="0"/>
                      <w:ind w:left="425" w:hanging="425"/>
                      <w:jc w:val="center"/>
                      <w:rPr>
                        <w:b w:val="0"/>
                        <w:bCs w:val="0"/>
                        <w:sz w:val="22"/>
                        <w:szCs w:val="22"/>
                      </w:rPr>
                    </w:pPr>
                    <w:r w:rsidRPr="008735A8">
                      <w:rPr>
                        <w:b w:val="0"/>
                        <w:bCs w:val="0"/>
                        <w:sz w:val="22"/>
                        <w:szCs w:val="22"/>
                      </w:rPr>
                      <w:t>Exercise: Simulation of a fishbowl dialogue in small groups</w:t>
                    </w:r>
                  </w:p>
                </w:txbxContent>
              </v:textbox>
              <w10:wrap anchorx="margin" anchory="margin"/>
            </v:shape>
          </w:pict>
        </mc:Fallback>
      </mc:AlternateContent>
    </w:r>
    <w:r w:rsidRPr="009D53F0">
      <w:rPr>
        <w:noProof/>
        <w:lang w:val="de-DE" w:eastAsia="de-DE"/>
      </w:rPr>
      <mc:AlternateContent>
        <mc:Choice Requires="wps">
          <w:drawing>
            <wp:anchor distT="0" distB="0" distL="114300" distR="114300" simplePos="0" relativeHeight="251682816" behindDoc="0" locked="0" layoutInCell="0" allowOverlap="1" wp14:anchorId="03EF76B4" wp14:editId="14A997FB">
              <wp:simplePos x="0" y="0"/>
              <wp:positionH relativeFrom="page">
                <wp:align>right</wp:align>
              </wp:positionH>
              <wp:positionV relativeFrom="topMargin">
                <wp:align>center</wp:align>
              </wp:positionV>
              <wp:extent cx="900430" cy="160655"/>
              <wp:effectExtent l="0" t="0" r="0" b="0"/>
              <wp:wrapNone/>
              <wp:docPr id="638" name="Textfeld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160655"/>
                      </a:xfrm>
                      <a:prstGeom prst="rect">
                        <a:avLst/>
                      </a:prstGeom>
                      <a:solidFill>
                        <a:schemeClr val="accent1"/>
                      </a:solidFill>
                      <a:extLst/>
                    </wps:spPr>
                    <wps:txbx>
                      <w:txbxContent>
                        <w:p w14:paraId="12449966"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31</w:t>
                          </w:r>
                          <w:r>
                            <w:rPr>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feld 638" o:spid="_x0000_s1214" type="#_x0000_t202" style="position:absolute;left:0;text-align:left;margin-left:19.7pt;margin-top:0;width:70.9pt;height:12.65pt;z-index:25168281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" o:allowincell="f" fillcolor="#4f81bd [3204]" stroked="f">
              <v:textbox style="mso-fit-shape-to-text:t" inset=",0,,0">
                <w:txbxContent>
                  <w:p w14:paraId="12449966" w14:textId="77777777" w:rsidR="00F423B4" w:rsidRDefault="00F423B4">
                    <w:pPr>
                      <w:spacing w:after="0"/>
                      <w:rPr>
                        <w:color w:val="FFFFFF" w:themeColor="background1"/>
                        <w14:numForm w14:val="lining"/>
                      </w:rPr>
                    </w:pPr>
                    <w:r>
                      <w:rPr>
                        <w:color w:val="auto"/>
                        <w14:numForm w14:val="lining"/>
                      </w:rPr>
                      <w:fldChar w:fldCharType="begin"/>
                    </w:r>
                    <w:r>
                      <w:rPr>
                        <w14:numForm w14:val="lining"/>
                      </w:rPr>
                      <w:instrText>PAGE   \* MERGEFORMAT</w:instrText>
                    </w:r>
                    <w:r>
                      <w:rPr>
                        <w:color w:val="auto"/>
                        <w14:numForm w14:val="lining"/>
                      </w:rPr>
                      <w:fldChar w:fldCharType="separate"/>
                    </w:r>
                    <w:r w:rsidR="005E300D" w:rsidRPr="005E300D">
                      <w:rPr>
                        <w:noProof/>
                        <w:color w:val="FFFFFF" w:themeColor="background1"/>
                        <w:lang w:val="de-DE"/>
                        <w14:numForm w14:val="lining"/>
                      </w:rPr>
                      <w:t>31</w:t>
                    </w:r>
                    <w:r>
                      <w:rPr>
                        <w:color w:val="FFFFFF" w:themeColor="background1"/>
                        <w14:numForm w14:val="lining"/>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720" w:hanging="360"/>
      </w:pPr>
      <w:rPr>
        <w:rFonts w:ascii="TheSans UHH" w:hAnsi="TheSans UHH" w:cs="TheSans UHH"/>
        <w:lang w:val="de-DE"/>
      </w:rPr>
    </w:lvl>
  </w:abstractNum>
  <w:abstractNum w:abstractNumId="1">
    <w:nsid w:val="00000003"/>
    <w:multiLevelType w:val="multilevel"/>
    <w:tmpl w:val="02DAD770"/>
    <w:name w:val="WW8Num3"/>
    <w:lvl w:ilvl="0">
      <w:start w:val="1"/>
      <w:numFmt w:val="bullet"/>
      <w:lvlText w:val="·"/>
      <w:lvlJc w:val="left"/>
      <w:pPr>
        <w:tabs>
          <w:tab w:val="num" w:pos="0"/>
        </w:tabs>
        <w:ind w:left="720" w:hanging="360"/>
      </w:pPr>
      <w:rPr>
        <w:rFonts w:ascii="TheSans UHH" w:hAnsi="TheSans UHH" w:hint="default"/>
      </w:rPr>
    </w:lvl>
    <w:lvl w:ilvl="1">
      <w:start w:val="1"/>
      <w:numFmt w:val="bullet"/>
      <w:lvlText w:val="o"/>
      <w:lvlJc w:val="left"/>
      <w:pPr>
        <w:tabs>
          <w:tab w:val="num" w:pos="0"/>
        </w:tabs>
        <w:ind w:left="1440" w:hanging="360"/>
      </w:pPr>
      <w:rPr>
        <w:rFonts w:ascii="Courier New" w:hAnsi="Courier New" w:cs="Symbol"/>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Wingdings"/>
      </w:rPr>
    </w:lvl>
    <w:lvl w:ilvl="4">
      <w:start w:val="1"/>
      <w:numFmt w:val="bullet"/>
      <w:lvlText w:val="o"/>
      <w:lvlJc w:val="left"/>
      <w:pPr>
        <w:tabs>
          <w:tab w:val="num" w:pos="0"/>
        </w:tabs>
        <w:ind w:left="3600" w:hanging="360"/>
      </w:pPr>
      <w:rPr>
        <w:rFonts w:ascii="Courier New" w:hAnsi="Courier New" w:cs="Symbol"/>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Wingdings"/>
      </w:rPr>
    </w:lvl>
    <w:lvl w:ilvl="7">
      <w:start w:val="1"/>
      <w:numFmt w:val="bullet"/>
      <w:lvlText w:val="o"/>
      <w:lvlJc w:val="left"/>
      <w:pPr>
        <w:tabs>
          <w:tab w:val="num" w:pos="0"/>
        </w:tabs>
        <w:ind w:left="5760" w:hanging="360"/>
      </w:pPr>
      <w:rPr>
        <w:rFonts w:ascii="Courier New" w:hAnsi="Courier New" w:cs="Symbol"/>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4"/>
    <w:multiLevelType w:val="multilevel"/>
    <w:tmpl w:val="00000004"/>
    <w:name w:val="WW8Num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nsid w:val="00000006"/>
    <w:multiLevelType w:val="multilevel"/>
    <w:tmpl w:val="00000006"/>
    <w:name w:val="WW8Num6"/>
    <w:lvl w:ilvl="0">
      <w:start w:val="4"/>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
    <w:nsid w:val="00000007"/>
    <w:multiLevelType w:val="singleLevel"/>
    <w:tmpl w:val="00000007"/>
    <w:name w:val="WW8Num7"/>
    <w:lvl w:ilvl="0">
      <w:start w:val="1"/>
      <w:numFmt w:val="bullet"/>
      <w:lvlText w:val="·"/>
      <w:lvlJc w:val="left"/>
      <w:pPr>
        <w:tabs>
          <w:tab w:val="num" w:pos="0"/>
        </w:tabs>
        <w:ind w:left="720" w:hanging="360"/>
      </w:pPr>
      <w:rPr>
        <w:rFonts w:ascii="TheSans UHH" w:hAnsi="TheSans UHH" w:cs="TheSans UHH"/>
        <w:lang w:val="de-DE"/>
      </w:rPr>
    </w:lvl>
  </w:abstractNum>
  <w:abstractNum w:abstractNumId="5">
    <w:nsid w:val="00000008"/>
    <w:multiLevelType w:val="multilevel"/>
    <w:tmpl w:val="00000008"/>
    <w:name w:val="WW8Num8"/>
    <w:lvl w:ilvl="0">
      <w:start w:val="2"/>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6">
    <w:nsid w:val="00000009"/>
    <w:multiLevelType w:val="singleLevel"/>
    <w:tmpl w:val="00000009"/>
    <w:name w:val="WW8Num9"/>
    <w:lvl w:ilvl="0">
      <w:start w:val="1"/>
      <w:numFmt w:val="bullet"/>
      <w:lvlText w:val="·"/>
      <w:lvlJc w:val="left"/>
      <w:pPr>
        <w:tabs>
          <w:tab w:val="num" w:pos="0"/>
        </w:tabs>
        <w:ind w:left="720" w:hanging="360"/>
      </w:pPr>
      <w:rPr>
        <w:rFonts w:ascii="TheSans UHH" w:hAnsi="TheSans UHH"/>
      </w:rPr>
    </w:lvl>
  </w:abstractNum>
  <w:abstractNum w:abstractNumId="7">
    <w:nsid w:val="0000000B"/>
    <w:multiLevelType w:val="multilevel"/>
    <w:tmpl w:val="B846F818"/>
    <w:name w:val="WW8Num11"/>
    <w:lvl w:ilvl="0">
      <w:start w:val="1"/>
      <w:numFmt w:val="decimal"/>
      <w:lvlText w:val="%1."/>
      <w:lvlJc w:val="left"/>
      <w:pPr>
        <w:tabs>
          <w:tab w:val="num" w:pos="0"/>
        </w:tabs>
        <w:ind w:left="720" w:hanging="360"/>
      </w:pPr>
      <w:rPr>
        <w:rFonts w:cs="Arial"/>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nsid w:val="0000000C"/>
    <w:multiLevelType w:val="multilevel"/>
    <w:tmpl w:val="0000000C"/>
    <w:name w:val="WW8Num12"/>
    <w:lvl w:ilvl="0">
      <w:start w:val="1"/>
      <w:numFmt w:val="decimal"/>
      <w:lvlText w:val="%1"/>
      <w:lvlJc w:val="left"/>
      <w:pPr>
        <w:tabs>
          <w:tab w:val="num" w:pos="708"/>
        </w:tabs>
        <w:ind w:left="708" w:hanging="708"/>
      </w:pPr>
    </w:lvl>
    <w:lvl w:ilvl="1">
      <w:start w:val="1"/>
      <w:numFmt w:val="decimal"/>
      <w:lvlText w:val="%1.%2"/>
      <w:lvlJc w:val="left"/>
      <w:pPr>
        <w:tabs>
          <w:tab w:val="num" w:pos="708"/>
        </w:tabs>
        <w:ind w:left="708" w:hanging="708"/>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9">
    <w:nsid w:val="0000000D"/>
    <w:multiLevelType w:val="multilevel"/>
    <w:tmpl w:val="6706A812"/>
    <w:name w:val="WW8Num1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rPr>
        <w:rFonts w:ascii="TheSans UHH" w:hAnsi="TheSans UHH" w:cs="TheSans UHH"/>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nsid w:val="059258B8"/>
    <w:multiLevelType w:val="hybridMultilevel"/>
    <w:tmpl w:val="C464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5DB412C"/>
    <w:multiLevelType w:val="multilevel"/>
    <w:tmpl w:val="99003238"/>
    <w:lvl w:ilvl="0">
      <w:start w:val="5"/>
      <w:numFmt w:val="decimal"/>
      <w:pStyle w:val="berschrift1"/>
      <w:lvlText w:val="%1."/>
      <w:lvlJc w:val="left"/>
      <w:pPr>
        <w:ind w:left="720" w:hanging="360"/>
      </w:pPr>
    </w:lvl>
    <w:lvl w:ilvl="1">
      <w:start w:val="1"/>
      <w:numFmt w:val="decimal"/>
      <w:pStyle w:val="berschrift2"/>
      <w:lvlText w:val="%1.%2"/>
      <w:lvlJc w:val="left"/>
      <w:pPr>
        <w:ind w:left="8202" w:hanging="405"/>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2">
    <w:nsid w:val="0B1438CF"/>
    <w:multiLevelType w:val="multilevel"/>
    <w:tmpl w:val="48FE8CE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1215544B"/>
    <w:multiLevelType w:val="multilevel"/>
    <w:tmpl w:val="03B0F01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nsid w:val="14F10E39"/>
    <w:multiLevelType w:val="hybridMultilevel"/>
    <w:tmpl w:val="19C84C26"/>
    <w:lvl w:ilvl="0" w:tplc="AF8866EA">
      <w:start w:val="1"/>
      <w:numFmt w:val="decimal"/>
      <w:pStyle w:val="berschrift4"/>
      <w:lvlText w:val="(%1)"/>
      <w:lvlJc w:val="left"/>
      <w:pPr>
        <w:ind w:left="720" w:hanging="360"/>
      </w:pPr>
      <w:rPr>
        <w:rFonts w:hint="default"/>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15B86156"/>
    <w:multiLevelType w:val="multilevel"/>
    <w:tmpl w:val="F4563A40"/>
    <w:lvl w:ilvl="0">
      <w:start w:val="1"/>
      <w:numFmt w:val="decimal"/>
      <w:lvlText w:val="(%1)"/>
      <w:lvlJc w:val="left"/>
      <w:pPr>
        <w:ind w:left="720" w:hanging="360"/>
      </w:pPr>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17427B59"/>
    <w:multiLevelType w:val="multilevel"/>
    <w:tmpl w:val="C146124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nsid w:val="1C093243"/>
    <w:multiLevelType w:val="hybridMultilevel"/>
    <w:tmpl w:val="2B629EE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nsid w:val="2AE4205B"/>
    <w:multiLevelType w:val="multilevel"/>
    <w:tmpl w:val="11D694C0"/>
    <w:lvl w:ilvl="0">
      <w:start w:val="1"/>
      <w:numFmt w:val="decimal"/>
      <w:pStyle w:val="Listenabsatz"/>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38474DA8"/>
    <w:multiLevelType w:val="multilevel"/>
    <w:tmpl w:val="F4563A40"/>
    <w:lvl w:ilvl="0">
      <w:start w:val="1"/>
      <w:numFmt w:val="decimal"/>
      <w:lvlText w:val="(%1)"/>
      <w:lvlJc w:val="left"/>
      <w:pPr>
        <w:ind w:left="720" w:hanging="360"/>
      </w:pPr>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39FD4EAE"/>
    <w:multiLevelType w:val="multilevel"/>
    <w:tmpl w:val="3DA8EB22"/>
    <w:lvl w:ilvl="0">
      <w:start w:val="1"/>
      <w:numFmt w:val="bullet"/>
      <w:lvlText w:val="·"/>
      <w:lvlJc w:val="left"/>
      <w:pPr>
        <w:ind w:left="720" w:hanging="360"/>
      </w:pPr>
      <w:rPr>
        <w:rFonts w:ascii="TheSans UHH" w:hAnsi="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1">
    <w:nsid w:val="3ACC50F5"/>
    <w:multiLevelType w:val="multilevel"/>
    <w:tmpl w:val="F4563A40"/>
    <w:lvl w:ilvl="0">
      <w:start w:val="1"/>
      <w:numFmt w:val="decimal"/>
      <w:lvlText w:val="(%1)"/>
      <w:lvlJc w:val="left"/>
      <w:pPr>
        <w:ind w:left="720" w:hanging="360"/>
      </w:pPr>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67A1633D"/>
    <w:multiLevelType w:val="multilevel"/>
    <w:tmpl w:val="2422AC56"/>
    <w:lvl w:ilvl="0">
      <w:start w:val="1"/>
      <w:numFmt w:val="decimal"/>
      <w:lvlText w:val="%1."/>
      <w:lvlJc w:val="left"/>
      <w:pPr>
        <w:ind w:left="36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nsid w:val="70507940"/>
    <w:multiLevelType w:val="multilevel"/>
    <w:tmpl w:val="BECE9160"/>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4">
    <w:nsid w:val="71ED6C24"/>
    <w:multiLevelType w:val="multilevel"/>
    <w:tmpl w:val="F4563A40"/>
    <w:lvl w:ilvl="0">
      <w:start w:val="1"/>
      <w:numFmt w:val="decimal"/>
      <w:lvlText w:val="(%1)"/>
      <w:lvlJc w:val="left"/>
      <w:pPr>
        <w:ind w:left="720" w:hanging="360"/>
      </w:pPr>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76AF57D0"/>
    <w:multiLevelType w:val="multilevel"/>
    <w:tmpl w:val="38B4AD76"/>
    <w:lvl w:ilvl="0">
      <w:start w:val="1"/>
      <w:numFmt w:val="bullet"/>
      <w:lvlText w:val="·"/>
      <w:lvlJc w:val="left"/>
      <w:pPr>
        <w:ind w:left="720" w:hanging="360"/>
      </w:pPr>
      <w:rPr>
        <w:rFonts w:ascii="TheSans UHH" w:hAnsi="TheSans UHH" w:cs="TheSans UHH"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nsid w:val="78CE51C0"/>
    <w:multiLevelType w:val="hybridMultilevel"/>
    <w:tmpl w:val="13D8B3F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1"/>
  </w:num>
  <w:num w:numId="2">
    <w:abstractNumId w:val="18"/>
  </w:num>
  <w:num w:numId="3">
    <w:abstractNumId w:val="19"/>
  </w:num>
  <w:num w:numId="4">
    <w:abstractNumId w:val="12"/>
  </w:num>
  <w:num w:numId="5">
    <w:abstractNumId w:val="13"/>
  </w:num>
  <w:num w:numId="6">
    <w:abstractNumId w:val="25"/>
  </w:num>
  <w:num w:numId="7">
    <w:abstractNumId w:val="16"/>
  </w:num>
  <w:num w:numId="8">
    <w:abstractNumId w:val="23"/>
  </w:num>
  <w:num w:numId="9">
    <w:abstractNumId w:val="14"/>
  </w:num>
  <w:num w:numId="10">
    <w:abstractNumId w:val="14"/>
    <w:lvlOverride w:ilvl="0">
      <w:startOverride w:val="1"/>
    </w:lvlOverride>
  </w:num>
  <w:num w:numId="11">
    <w:abstractNumId w:val="17"/>
  </w:num>
  <w:num w:numId="12">
    <w:abstractNumId w:val="14"/>
    <w:lvlOverride w:ilvl="0">
      <w:startOverride w:val="1"/>
    </w:lvlOverride>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num>
  <w:num w:numId="17">
    <w:abstractNumId w:val="14"/>
    <w:lvlOverride w:ilvl="0">
      <w:startOverride w:val="1"/>
    </w:lvlOverride>
  </w:num>
  <w:num w:numId="18">
    <w:abstractNumId w:val="20"/>
  </w:num>
  <w:num w:numId="19">
    <w:abstractNumId w:val="14"/>
    <w:lvlOverride w:ilvl="0">
      <w:startOverride w:val="1"/>
    </w:lvlOverride>
  </w:num>
  <w:num w:numId="20">
    <w:abstractNumId w:val="15"/>
  </w:num>
  <w:num w:numId="21">
    <w:abstractNumId w:val="21"/>
  </w:num>
  <w:num w:numId="22">
    <w:abstractNumId w:val="24"/>
  </w:num>
  <w:num w:numId="23">
    <w:abstractNumId w:val="26"/>
  </w:num>
  <w:num w:numId="24">
    <w:abstractNumId w:val="22"/>
  </w:num>
  <w:num w:numId="25">
    <w:abstractNumId w:val="14"/>
    <w:lvlOverride w:ilvl="0">
      <w:startOverride w:val="1"/>
    </w:lvlOverride>
  </w:num>
  <w:num w:numId="26">
    <w:abstractNumId w:val="10"/>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4"/>
  </w:num>
  <w:num w:numId="34">
    <w:abstractNumId w:val="14"/>
  </w:num>
  <w:num w:numId="35">
    <w:abstractNumId w:val="1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2BA8"/>
    <w:rsid w:val="00020BBE"/>
    <w:rsid w:val="000319D6"/>
    <w:rsid w:val="0003566F"/>
    <w:rsid w:val="00040125"/>
    <w:rsid w:val="00041106"/>
    <w:rsid w:val="00050AC5"/>
    <w:rsid w:val="00055293"/>
    <w:rsid w:val="000774DF"/>
    <w:rsid w:val="000910B5"/>
    <w:rsid w:val="000C08DD"/>
    <w:rsid w:val="000F0CD0"/>
    <w:rsid w:val="00106EFE"/>
    <w:rsid w:val="001073F5"/>
    <w:rsid w:val="00131EC3"/>
    <w:rsid w:val="001429F4"/>
    <w:rsid w:val="00145BB2"/>
    <w:rsid w:val="001566FE"/>
    <w:rsid w:val="001577CE"/>
    <w:rsid w:val="0017378F"/>
    <w:rsid w:val="00177184"/>
    <w:rsid w:val="001A157F"/>
    <w:rsid w:val="001B2C38"/>
    <w:rsid w:val="001B3B19"/>
    <w:rsid w:val="001B54B9"/>
    <w:rsid w:val="001B7FA6"/>
    <w:rsid w:val="001C67FE"/>
    <w:rsid w:val="001E0C09"/>
    <w:rsid w:val="00205275"/>
    <w:rsid w:val="00210F45"/>
    <w:rsid w:val="002538DE"/>
    <w:rsid w:val="00260572"/>
    <w:rsid w:val="00263459"/>
    <w:rsid w:val="002664F6"/>
    <w:rsid w:val="002B604E"/>
    <w:rsid w:val="002C50AD"/>
    <w:rsid w:val="002E5B94"/>
    <w:rsid w:val="002E62EA"/>
    <w:rsid w:val="00302C73"/>
    <w:rsid w:val="0031666C"/>
    <w:rsid w:val="00323D17"/>
    <w:rsid w:val="003305E1"/>
    <w:rsid w:val="00360392"/>
    <w:rsid w:val="003A1468"/>
    <w:rsid w:val="003A52DA"/>
    <w:rsid w:val="003C2BA8"/>
    <w:rsid w:val="004143E4"/>
    <w:rsid w:val="00445C76"/>
    <w:rsid w:val="00453950"/>
    <w:rsid w:val="00454F0A"/>
    <w:rsid w:val="0047624B"/>
    <w:rsid w:val="004856DC"/>
    <w:rsid w:val="004971E1"/>
    <w:rsid w:val="004B622C"/>
    <w:rsid w:val="00504A23"/>
    <w:rsid w:val="0051170A"/>
    <w:rsid w:val="00516F04"/>
    <w:rsid w:val="005365BB"/>
    <w:rsid w:val="00536AAC"/>
    <w:rsid w:val="005528DB"/>
    <w:rsid w:val="00554D98"/>
    <w:rsid w:val="00556171"/>
    <w:rsid w:val="00584F47"/>
    <w:rsid w:val="00592B75"/>
    <w:rsid w:val="005964CD"/>
    <w:rsid w:val="005B72F1"/>
    <w:rsid w:val="005E300D"/>
    <w:rsid w:val="005F1DD5"/>
    <w:rsid w:val="006256B6"/>
    <w:rsid w:val="00633213"/>
    <w:rsid w:val="0066749E"/>
    <w:rsid w:val="00681CA4"/>
    <w:rsid w:val="00690F1F"/>
    <w:rsid w:val="006A1E2B"/>
    <w:rsid w:val="006C6F04"/>
    <w:rsid w:val="006C7DD7"/>
    <w:rsid w:val="006D2502"/>
    <w:rsid w:val="006F1691"/>
    <w:rsid w:val="006F5D00"/>
    <w:rsid w:val="00760E09"/>
    <w:rsid w:val="00766E04"/>
    <w:rsid w:val="00782844"/>
    <w:rsid w:val="007C1A0C"/>
    <w:rsid w:val="007E1A96"/>
    <w:rsid w:val="007F4E4E"/>
    <w:rsid w:val="00802F7A"/>
    <w:rsid w:val="00805BD0"/>
    <w:rsid w:val="00812A22"/>
    <w:rsid w:val="00833F8B"/>
    <w:rsid w:val="00866B7A"/>
    <w:rsid w:val="008735A8"/>
    <w:rsid w:val="00875987"/>
    <w:rsid w:val="008B3F34"/>
    <w:rsid w:val="008B656B"/>
    <w:rsid w:val="008C3AF8"/>
    <w:rsid w:val="00904B4C"/>
    <w:rsid w:val="009366F9"/>
    <w:rsid w:val="00966892"/>
    <w:rsid w:val="009814FD"/>
    <w:rsid w:val="009855C2"/>
    <w:rsid w:val="00985998"/>
    <w:rsid w:val="009B0D05"/>
    <w:rsid w:val="009C7004"/>
    <w:rsid w:val="009D53F0"/>
    <w:rsid w:val="009E29FA"/>
    <w:rsid w:val="009E5A0E"/>
    <w:rsid w:val="009E7D4A"/>
    <w:rsid w:val="00A117BD"/>
    <w:rsid w:val="00A54B24"/>
    <w:rsid w:val="00A8493D"/>
    <w:rsid w:val="00AE742A"/>
    <w:rsid w:val="00AF2E40"/>
    <w:rsid w:val="00AF4EF6"/>
    <w:rsid w:val="00B318FA"/>
    <w:rsid w:val="00B3602A"/>
    <w:rsid w:val="00B41E9B"/>
    <w:rsid w:val="00B56133"/>
    <w:rsid w:val="00B6670E"/>
    <w:rsid w:val="00B92429"/>
    <w:rsid w:val="00BA1A1E"/>
    <w:rsid w:val="00BA4E86"/>
    <w:rsid w:val="00BB4FC5"/>
    <w:rsid w:val="00BC714C"/>
    <w:rsid w:val="00BD2502"/>
    <w:rsid w:val="00C11060"/>
    <w:rsid w:val="00C26430"/>
    <w:rsid w:val="00C31F5A"/>
    <w:rsid w:val="00C823C2"/>
    <w:rsid w:val="00C84ACE"/>
    <w:rsid w:val="00C92635"/>
    <w:rsid w:val="00CC0117"/>
    <w:rsid w:val="00CD3ECE"/>
    <w:rsid w:val="00CE0307"/>
    <w:rsid w:val="00DA272C"/>
    <w:rsid w:val="00DB26E0"/>
    <w:rsid w:val="00DB315D"/>
    <w:rsid w:val="00DB56F8"/>
    <w:rsid w:val="00DE4FE1"/>
    <w:rsid w:val="00DF0DAC"/>
    <w:rsid w:val="00E03824"/>
    <w:rsid w:val="00E200AB"/>
    <w:rsid w:val="00E25373"/>
    <w:rsid w:val="00E356E2"/>
    <w:rsid w:val="00E41BF2"/>
    <w:rsid w:val="00EC1D5A"/>
    <w:rsid w:val="00EC42E4"/>
    <w:rsid w:val="00EF38AD"/>
    <w:rsid w:val="00F069E9"/>
    <w:rsid w:val="00F423B4"/>
    <w:rsid w:val="00F542B6"/>
    <w:rsid w:val="00F7656E"/>
    <w:rsid w:val="00F803AB"/>
    <w:rsid w:val="00F975FD"/>
    <w:rsid w:val="00FA76DF"/>
    <w:rsid w:val="00FB76F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F947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sid w:val="00F542B6"/>
    <w:pPr>
      <w:suppressAutoHyphens/>
      <w:spacing w:after="80" w:line="240" w:lineRule="auto"/>
      <w:jc w:val="both"/>
    </w:pPr>
    <w:rPr>
      <w:rFonts w:ascii="Arial" w:eastAsia="Calibri" w:hAnsi="Arial" w:cs="Arial"/>
      <w:color w:val="00000A"/>
      <w:lang w:val="en-US" w:eastAsia="en-US"/>
    </w:rPr>
  </w:style>
  <w:style w:type="paragraph" w:styleId="berschrift1">
    <w:name w:val="heading 1"/>
    <w:basedOn w:val="Standard"/>
    <w:link w:val="berschrift1Zchn"/>
    <w:uiPriority w:val="9"/>
    <w:qFormat/>
    <w:rsid w:val="004971E1"/>
    <w:pPr>
      <w:keepNext/>
      <w:keepLines/>
      <w:numPr>
        <w:numId w:val="1"/>
      </w:numPr>
      <w:spacing w:after="160"/>
      <w:ind w:left="284" w:hanging="284"/>
      <w:jc w:val="left"/>
      <w:outlineLvl w:val="0"/>
    </w:pPr>
    <w:rPr>
      <w:rFonts w:eastAsia="Times New Roman"/>
      <w:b/>
      <w:bCs/>
      <w:sz w:val="28"/>
      <w:szCs w:val="28"/>
    </w:rPr>
  </w:style>
  <w:style w:type="paragraph" w:styleId="berschrift2">
    <w:name w:val="heading 2"/>
    <w:basedOn w:val="Standard"/>
    <w:link w:val="berschrift2Zchn"/>
    <w:uiPriority w:val="9"/>
    <w:qFormat/>
    <w:rsid w:val="00536AAC"/>
    <w:pPr>
      <w:keepNext/>
      <w:numPr>
        <w:ilvl w:val="1"/>
        <w:numId w:val="1"/>
      </w:numPr>
      <w:spacing w:before="240" w:after="60"/>
      <w:ind w:left="425" w:hanging="425"/>
      <w:jc w:val="left"/>
      <w:outlineLvl w:val="1"/>
    </w:pPr>
    <w:rPr>
      <w:rFonts w:eastAsia="Times New Roman"/>
      <w:b/>
      <w:bCs/>
      <w:color w:val="000000"/>
      <w:sz w:val="24"/>
      <w:szCs w:val="24"/>
      <w:lang w:eastAsia="de-DE"/>
    </w:rPr>
  </w:style>
  <w:style w:type="paragraph" w:styleId="berschrift3">
    <w:name w:val="heading 3"/>
    <w:basedOn w:val="berschrift4"/>
    <w:link w:val="berschrift3Zchn"/>
    <w:uiPriority w:val="9"/>
    <w:qFormat/>
    <w:rsid w:val="004971E1"/>
    <w:pPr>
      <w:numPr>
        <w:numId w:val="0"/>
      </w:numPr>
      <w:spacing w:before="200" w:after="120"/>
      <w:outlineLvl w:val="2"/>
    </w:pPr>
    <w:rPr>
      <w:iCs w:val="0"/>
      <w:sz w:val="22"/>
    </w:rPr>
  </w:style>
  <w:style w:type="paragraph" w:styleId="berschrift4">
    <w:name w:val="heading 4"/>
    <w:basedOn w:val="Standard"/>
    <w:link w:val="berschrift4Zchn"/>
    <w:qFormat/>
    <w:rsid w:val="004971E1"/>
    <w:pPr>
      <w:keepNext/>
      <w:keepLines/>
      <w:numPr>
        <w:numId w:val="9"/>
      </w:numPr>
      <w:spacing w:before="160" w:after="100"/>
      <w:jc w:val="left"/>
      <w:outlineLvl w:val="3"/>
    </w:pPr>
    <w:rPr>
      <w:rFonts w:eastAsia="Times New Roman"/>
      <w:b/>
      <w:bCs/>
      <w:iCs/>
      <w:sz w:val="20"/>
      <w:lang w:eastAsia="de-DE"/>
    </w:rPr>
  </w:style>
  <w:style w:type="paragraph" w:styleId="berschrift5">
    <w:name w:val="heading 5"/>
    <w:basedOn w:val="Standard"/>
    <w:next w:val="Standard"/>
    <w:link w:val="berschrift5Zchn"/>
    <w:uiPriority w:val="9"/>
    <w:unhideWhenUsed/>
    <w:qFormat/>
    <w:rsid w:val="009E7D4A"/>
    <w:pPr>
      <w:keepNext/>
      <w:keepLines/>
      <w:spacing w:before="200"/>
      <w:outlineLvl w:val="4"/>
    </w:pPr>
    <w:rPr>
      <w:rFonts w:asciiTheme="minorBidi" w:eastAsiaTheme="majorEastAsia" w:hAnsiTheme="minorBidi" w:cstheme="minorBidi"/>
      <w:b/>
      <w:bCs/>
      <w:color w:val="auto"/>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143E4"/>
    <w:rPr>
      <w:rFonts w:ascii="Arial" w:eastAsia="Times New Roman" w:hAnsi="Arial" w:cs="Arial"/>
      <w:b/>
      <w:bCs/>
      <w:color w:val="00000A"/>
      <w:sz w:val="28"/>
      <w:szCs w:val="28"/>
      <w:lang w:val="en-US" w:eastAsia="en-US"/>
    </w:rPr>
  </w:style>
  <w:style w:type="character" w:customStyle="1" w:styleId="berschrift2Zchn">
    <w:name w:val="Überschrift 2 Zchn"/>
    <w:link w:val="berschrift2"/>
    <w:uiPriority w:val="9"/>
    <w:rsid w:val="00536AAC"/>
    <w:rPr>
      <w:rFonts w:ascii="Arial" w:eastAsia="Times New Roman" w:hAnsi="Arial" w:cs="Arial"/>
      <w:b/>
      <w:bCs/>
      <w:color w:val="000000"/>
      <w:sz w:val="24"/>
      <w:szCs w:val="24"/>
      <w:lang w:val="en-US"/>
    </w:rPr>
  </w:style>
  <w:style w:type="character" w:customStyle="1" w:styleId="berschrift4Zchn">
    <w:name w:val="Überschrift 4 Zchn"/>
    <w:link w:val="berschrift4"/>
    <w:rsid w:val="004143E4"/>
    <w:rPr>
      <w:rFonts w:ascii="Arial" w:eastAsia="Times New Roman" w:hAnsi="Arial" w:cs="Arial"/>
      <w:b/>
      <w:bCs/>
      <w:iCs/>
      <w:color w:val="00000A"/>
      <w:sz w:val="20"/>
      <w:lang w:val="en-US"/>
    </w:rPr>
  </w:style>
  <w:style w:type="character" w:customStyle="1" w:styleId="berschrift3Zchn">
    <w:name w:val="Überschrift 3 Zchn"/>
    <w:link w:val="berschrift3"/>
    <w:uiPriority w:val="9"/>
    <w:rsid w:val="004143E4"/>
    <w:rPr>
      <w:rFonts w:ascii="Arial" w:eastAsia="Times New Roman" w:hAnsi="Arial" w:cs="Arial"/>
      <w:b/>
      <w:bCs/>
      <w:color w:val="00000A"/>
      <w:lang w:val="en-US"/>
    </w:rPr>
  </w:style>
  <w:style w:type="character" w:customStyle="1" w:styleId="berschrift5Zchn">
    <w:name w:val="Überschrift 5 Zchn"/>
    <w:basedOn w:val="Absatz-Standardschriftart"/>
    <w:link w:val="berschrift5"/>
    <w:uiPriority w:val="9"/>
    <w:rsid w:val="009E7D4A"/>
    <w:rPr>
      <w:rFonts w:asciiTheme="minorBidi" w:eastAsiaTheme="majorEastAsia" w:hAnsiTheme="minorBidi"/>
      <w:b/>
      <w:bCs/>
      <w:sz w:val="20"/>
      <w:szCs w:val="20"/>
      <w:lang w:val="en-US" w:eastAsia="en-US"/>
    </w:rPr>
  </w:style>
  <w:style w:type="character" w:customStyle="1" w:styleId="KopfzeileZchn">
    <w:name w:val="Kopfzeile Zchn"/>
    <w:uiPriority w:val="99"/>
    <w:rPr>
      <w:sz w:val="22"/>
      <w:szCs w:val="22"/>
      <w:lang w:eastAsia="en-US"/>
    </w:rPr>
  </w:style>
  <w:style w:type="character" w:customStyle="1" w:styleId="FuzeileZchn">
    <w:name w:val="Fußzeile Zchn"/>
    <w:uiPriority w:val="99"/>
    <w:rPr>
      <w:sz w:val="22"/>
      <w:szCs w:val="22"/>
      <w:lang w:eastAsia="en-US"/>
    </w:rPr>
  </w:style>
  <w:style w:type="paragraph" w:styleId="StandardWeb">
    <w:name w:val="Normal (Web)"/>
    <w:basedOn w:val="Standard"/>
    <w:uiPriority w:val="99"/>
    <w:unhideWhenUsed/>
    <w:rsid w:val="00050AC5"/>
    <w:pPr>
      <w:suppressAutoHyphens w:val="0"/>
      <w:spacing w:before="100" w:beforeAutospacing="1" w:after="100" w:afterAutospacing="1"/>
      <w:jc w:val="left"/>
    </w:pPr>
    <w:rPr>
      <w:rFonts w:ascii="Times New Roman" w:eastAsiaTheme="minorEastAsia" w:hAnsi="Times New Roman" w:cs="Times New Roman"/>
      <w:color w:val="auto"/>
      <w:sz w:val="24"/>
      <w:szCs w:val="24"/>
      <w:lang w:val="de-DE" w:eastAsia="de-DE"/>
    </w:rPr>
  </w:style>
  <w:style w:type="character" w:customStyle="1" w:styleId="shorttext">
    <w:name w:val="short_text"/>
  </w:style>
  <w:style w:type="character" w:customStyle="1" w:styleId="alt-edited">
    <w:name w:val="alt-edited"/>
  </w:style>
  <w:style w:type="character" w:styleId="Kommentarzeichen">
    <w:name w:val="annotation reference"/>
    <w:uiPriority w:val="99"/>
    <w:rPr>
      <w:sz w:val="16"/>
      <w:szCs w:val="16"/>
    </w:rPr>
  </w:style>
  <w:style w:type="character" w:customStyle="1" w:styleId="KommentartextZchn">
    <w:name w:val="Kommentartext Zchn"/>
    <w:uiPriority w:val="99"/>
    <w:rPr>
      <w:rFonts w:ascii="Arial" w:hAnsi="Arial" w:cs="Arial"/>
      <w:lang w:val="en-US" w:eastAsia="en-US"/>
    </w:rPr>
  </w:style>
  <w:style w:type="character" w:customStyle="1" w:styleId="KommentarthemaZchn">
    <w:name w:val="Kommentarthema Zchn"/>
    <w:uiPriority w:val="99"/>
    <w:rPr>
      <w:rFonts w:ascii="Arial" w:hAnsi="Arial" w:cs="Arial"/>
      <w:b/>
      <w:bCs/>
      <w:lang w:val="en-US" w:eastAsia="en-US"/>
    </w:rPr>
  </w:style>
  <w:style w:type="character" w:customStyle="1" w:styleId="SprechblasentextZchn">
    <w:name w:val="Sprechblasentext Zchn"/>
    <w:uiPriority w:val="99"/>
    <w:rPr>
      <w:rFonts w:ascii="Tahoma" w:hAnsi="Tahoma" w:cs="Tahoma"/>
      <w:sz w:val="16"/>
      <w:szCs w:val="16"/>
      <w:lang w:val="en-US" w:eastAsia="en-US"/>
    </w:rPr>
  </w:style>
  <w:style w:type="character" w:styleId="Funotenzeichen">
    <w:name w:val="footnote reference"/>
    <w:basedOn w:val="Absatz-Standardschriftart"/>
    <w:uiPriority w:val="99"/>
    <w:rsid w:val="00985998"/>
    <w:rPr>
      <w:vertAlign w:val="superscript"/>
    </w:rPr>
  </w:style>
  <w:style w:type="character" w:customStyle="1" w:styleId="TitelZchn">
    <w:name w:val="Titel Zchn"/>
    <w:uiPriority w:val="10"/>
    <w:rPr>
      <w:rFonts w:ascii="Cambria" w:eastAsia="Times New Roman" w:hAnsi="Cambria"/>
      <w:b/>
      <w:bCs/>
      <w:sz w:val="28"/>
      <w:szCs w:val="32"/>
      <w:lang w:eastAsia="en-US"/>
    </w:rPr>
  </w:style>
  <w:style w:type="character" w:customStyle="1" w:styleId="atn">
    <w:name w:val="atn"/>
  </w:style>
  <w:style w:type="character" w:customStyle="1" w:styleId="ListenabsatzZchn">
    <w:name w:val="Listenabsatz Zchn"/>
    <w:rPr>
      <w:rFonts w:ascii="Calibri" w:hAnsi="Calibri" w:cs="Times New Roman"/>
      <w:sz w:val="22"/>
      <w:szCs w:val="22"/>
      <w:lang w:val="de-CH"/>
    </w:rPr>
  </w:style>
  <w:style w:type="character" w:customStyle="1" w:styleId="Internetlink">
    <w:name w:val="Internetlink"/>
    <w:rPr>
      <w:color w:val="0000FF"/>
      <w:u w:val="single"/>
    </w:rPr>
  </w:style>
  <w:style w:type="character" w:customStyle="1" w:styleId="LeitlinienZchn">
    <w:name w:val="Leitlinien Zchn"/>
    <w:rPr>
      <w:rFonts w:ascii="Arial Narrow" w:eastAsia="Times New Roman" w:hAnsi="Arial Narrow"/>
      <w:b/>
      <w:sz w:val="24"/>
      <w:szCs w:val="24"/>
      <w:lang w:val="en-US" w:eastAsia="ru-RU"/>
    </w:rPr>
  </w:style>
  <w:style w:type="character" w:customStyle="1" w:styleId="ListLabel1">
    <w:name w:val="ListLabel 1"/>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
    <w:name w:val="ListLabel 2"/>
    <w:rPr>
      <w:rFonts w:eastAsia="Calibri" w:cs="Times New Roman"/>
    </w:rPr>
  </w:style>
  <w:style w:type="character" w:customStyle="1" w:styleId="ListLabel3">
    <w:name w:val="ListLabel 3"/>
    <w:rPr>
      <w:rFonts w:cs="Courier New"/>
    </w:rPr>
  </w:style>
  <w:style w:type="character" w:customStyle="1" w:styleId="ListLabel4">
    <w:name w:val="ListLabel 4"/>
    <w:rPr>
      <w:rFonts w:cs="TheSans UHH"/>
      <w:lang w:val="de-DE"/>
    </w:rPr>
  </w:style>
  <w:style w:type="character" w:customStyle="1" w:styleId="ListLabel5">
    <w:name w:val="ListLabel 5"/>
    <w:rPr>
      <w:rFonts w:cs="TheSans UHH"/>
    </w:rPr>
  </w:style>
  <w:style w:type="character" w:customStyle="1" w:styleId="ListLabel6">
    <w:name w:val="ListLabel 6"/>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Funotenanker">
    <w:name w:val="Fußnotenanker"/>
    <w:rPr>
      <w:vertAlign w:val="superscript"/>
    </w:rPr>
  </w:style>
  <w:style w:type="character" w:customStyle="1" w:styleId="Aufzhlungszeichen1">
    <w:name w:val="Aufzählungszeichen1"/>
    <w:rPr>
      <w:rFonts w:ascii="OpenSymbol" w:eastAsia="OpenSymbol" w:hAnsi="OpenSymbol" w:cs="OpenSymbol"/>
    </w:rPr>
  </w:style>
  <w:style w:type="character" w:customStyle="1" w:styleId="Endnotenanker">
    <w:name w:val="Endnotenanker"/>
    <w:rPr>
      <w:vertAlign w:val="superscript"/>
    </w:rPr>
  </w:style>
  <w:style w:type="character" w:customStyle="1" w:styleId="ListLabel7">
    <w:name w:val="ListLabel 7"/>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
    <w:name w:val="ListLabel 8"/>
    <w:rPr>
      <w:rFonts w:cs="Calibri"/>
    </w:rPr>
  </w:style>
  <w:style w:type="character" w:customStyle="1" w:styleId="ListLabel9">
    <w:name w:val="ListLabel 9"/>
    <w:rPr>
      <w:rFonts w:cs="Courier New"/>
    </w:rPr>
  </w:style>
  <w:style w:type="character" w:customStyle="1" w:styleId="ListLabel10">
    <w:name w:val="ListLabel 10"/>
    <w:rPr>
      <w:rFonts w:cs="Wingdings"/>
    </w:rPr>
  </w:style>
  <w:style w:type="character" w:customStyle="1" w:styleId="ListLabel11">
    <w:name w:val="ListLabel 11"/>
    <w:rPr>
      <w:rFonts w:cs="Symbol"/>
    </w:rPr>
  </w:style>
  <w:style w:type="character" w:customStyle="1" w:styleId="ListLabel12">
    <w:name w:val="ListLabel 12"/>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3">
    <w:name w:val="ListLabel 13"/>
    <w:rPr>
      <w:rFonts w:cs="TheSans UHH"/>
    </w:rPr>
  </w:style>
  <w:style w:type="character" w:customStyle="1" w:styleId="ListLabel14">
    <w:name w:val="ListLabel 14"/>
    <w:rPr>
      <w:rFonts w:cs="OpenSymbol"/>
    </w:rPr>
  </w:style>
  <w:style w:type="character" w:customStyle="1" w:styleId="ListLabel15">
    <w:name w:val="ListLabel 15"/>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6">
    <w:name w:val="ListLabel 16"/>
    <w:rPr>
      <w:rFonts w:cs="Calibri"/>
    </w:rPr>
  </w:style>
  <w:style w:type="character" w:customStyle="1" w:styleId="ListLabel17">
    <w:name w:val="ListLabel 17"/>
    <w:rPr>
      <w:rFonts w:cs="Courier New"/>
    </w:rPr>
  </w:style>
  <w:style w:type="character" w:customStyle="1" w:styleId="ListLabel18">
    <w:name w:val="ListLabel 18"/>
    <w:rPr>
      <w:rFonts w:cs="Wingdings"/>
    </w:rPr>
  </w:style>
  <w:style w:type="character" w:customStyle="1" w:styleId="ListLabel19">
    <w:name w:val="ListLabel 19"/>
    <w:rPr>
      <w:rFonts w:cs="Symbol"/>
    </w:rPr>
  </w:style>
  <w:style w:type="character" w:customStyle="1" w:styleId="ListLabel20">
    <w:name w:val="ListLabel 20"/>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1">
    <w:name w:val="ListLabel 21"/>
    <w:rPr>
      <w:rFonts w:cs="TheSans UHH"/>
    </w:rPr>
  </w:style>
  <w:style w:type="character" w:customStyle="1" w:styleId="ListLabel22">
    <w:name w:val="ListLabel 22"/>
    <w:rPr>
      <w:rFonts w:cs="OpenSymbol"/>
    </w:rPr>
  </w:style>
  <w:style w:type="character" w:styleId="Endnotenzeichen">
    <w:name w:val="endnote reference"/>
  </w:style>
  <w:style w:type="character" w:customStyle="1" w:styleId="Nummerierungszeichen">
    <w:name w:val="Nummerierungszeichen"/>
  </w:style>
  <w:style w:type="paragraph" w:customStyle="1" w:styleId="berschrift">
    <w:name w:val="Überschrift"/>
    <w:basedOn w:val="Standard"/>
    <w:next w:val="Textkrper"/>
    <w:pPr>
      <w:keepNext/>
      <w:spacing w:before="240" w:after="120"/>
    </w:pPr>
    <w:rPr>
      <w:rFonts w:eastAsia="DejaVu Sans" w:cs="Lohit Hindi"/>
      <w:sz w:val="28"/>
      <w:szCs w:val="28"/>
    </w:rPr>
  </w:style>
  <w:style w:type="paragraph" w:styleId="Textkrper">
    <w:name w:val="Body Text"/>
    <w:basedOn w:val="Standard"/>
    <w:link w:val="TextkrperZchn"/>
    <w:uiPriority w:val="99"/>
    <w:pPr>
      <w:spacing w:after="120"/>
    </w:pPr>
  </w:style>
  <w:style w:type="character" w:customStyle="1" w:styleId="TextkrperZchn">
    <w:name w:val="Textkörper Zchn"/>
    <w:link w:val="Textkrper"/>
    <w:uiPriority w:val="99"/>
    <w:rsid w:val="004143E4"/>
    <w:rPr>
      <w:rFonts w:ascii="Arial" w:eastAsia="Calibri" w:hAnsi="Arial" w:cs="Arial"/>
      <w:color w:val="00000A"/>
      <w:lang w:val="en-US" w:eastAsia="en-US"/>
    </w:rPr>
  </w:style>
  <w:style w:type="paragraph" w:styleId="Liste">
    <w:name w:val="List"/>
    <w:basedOn w:val="Textkrper"/>
    <w:rPr>
      <w:rFonts w:cs="Lohit Hindi"/>
    </w:rPr>
  </w:style>
  <w:style w:type="paragraph" w:styleId="Beschriftung">
    <w:name w:val="caption"/>
    <w:basedOn w:val="Standard"/>
    <w:qFormat/>
    <w:pPr>
      <w:suppressLineNumbers/>
      <w:spacing w:before="120" w:after="120"/>
    </w:pPr>
    <w:rPr>
      <w:rFonts w:cs="Lohit Hindi"/>
      <w:i/>
      <w:iCs/>
      <w:sz w:val="24"/>
      <w:szCs w:val="24"/>
    </w:rPr>
  </w:style>
  <w:style w:type="paragraph" w:customStyle="1" w:styleId="Verzeichnis">
    <w:name w:val="Verzeichnis"/>
    <w:basedOn w:val="Standard"/>
    <w:pPr>
      <w:suppressLineNumbers/>
    </w:pPr>
    <w:rPr>
      <w:rFonts w:cs="Lohit Hindi"/>
    </w:rPr>
  </w:style>
  <w:style w:type="paragraph" w:customStyle="1" w:styleId="Legende">
    <w:name w:val="Legende"/>
    <w:basedOn w:val="Standard"/>
    <w:qFormat/>
    <w:rsid w:val="007E1A96"/>
    <w:pPr>
      <w:spacing w:after="0"/>
    </w:pPr>
    <w:rPr>
      <w:rFonts w:asciiTheme="minorBidi" w:hAnsiTheme="minorBidi"/>
      <w:color w:val="000000"/>
      <w:kern w:val="24"/>
      <w:szCs w:val="20"/>
    </w:rPr>
  </w:style>
  <w:style w:type="paragraph" w:styleId="Listenabsatz">
    <w:name w:val="List Paragraph"/>
    <w:basedOn w:val="Standard"/>
    <w:uiPriority w:val="34"/>
    <w:qFormat/>
    <w:rsid w:val="006256B6"/>
    <w:pPr>
      <w:numPr>
        <w:numId w:val="2"/>
      </w:numPr>
    </w:pPr>
    <w:rPr>
      <w:rFonts w:asciiTheme="minorBidi" w:hAnsiTheme="minorBidi" w:cstheme="minorBidi"/>
      <w:iCs/>
      <w:lang w:eastAsia="de-DE"/>
    </w:rPr>
  </w:style>
  <w:style w:type="paragraph" w:styleId="Kopfzeile">
    <w:name w:val="header"/>
    <w:basedOn w:val="Standard"/>
    <w:uiPriority w:val="99"/>
    <w:pPr>
      <w:tabs>
        <w:tab w:val="center" w:pos="4536"/>
        <w:tab w:val="right" w:pos="9072"/>
      </w:tabs>
    </w:pPr>
  </w:style>
  <w:style w:type="paragraph" w:styleId="Fuzeile">
    <w:name w:val="footer"/>
    <w:basedOn w:val="Standard"/>
    <w:uiPriority w:val="99"/>
    <w:pPr>
      <w:tabs>
        <w:tab w:val="center" w:pos="4536"/>
        <w:tab w:val="right" w:pos="9072"/>
      </w:tabs>
    </w:pPr>
  </w:style>
  <w:style w:type="paragraph" w:styleId="Kommentartext">
    <w:name w:val="annotation text"/>
    <w:basedOn w:val="Standard"/>
    <w:uiPriority w:val="99"/>
    <w:rPr>
      <w:sz w:val="20"/>
      <w:szCs w:val="20"/>
    </w:rPr>
  </w:style>
  <w:style w:type="paragraph" w:styleId="Kommentarthema">
    <w:name w:val="annotation subject"/>
    <w:basedOn w:val="Kommentartext"/>
    <w:uiPriority w:val="99"/>
    <w:rPr>
      <w:b/>
      <w:bCs/>
    </w:rPr>
  </w:style>
  <w:style w:type="paragraph" w:styleId="Sprechblasentext">
    <w:name w:val="Balloon Text"/>
    <w:basedOn w:val="Standard"/>
    <w:uiPriority w:val="99"/>
    <w:pPr>
      <w:spacing w:after="0"/>
    </w:pPr>
    <w:rPr>
      <w:rFonts w:ascii="Tahoma" w:hAnsi="Tahoma" w:cs="Tahoma"/>
      <w:sz w:val="16"/>
      <w:szCs w:val="16"/>
    </w:rPr>
  </w:style>
  <w:style w:type="paragraph" w:styleId="berarbeitung">
    <w:name w:val="Revision"/>
    <w:pPr>
      <w:suppressAutoHyphens/>
    </w:pPr>
    <w:rPr>
      <w:rFonts w:ascii="Arial" w:eastAsia="Calibri" w:hAnsi="Arial" w:cs="Arial"/>
      <w:color w:val="00000A"/>
      <w:lang w:val="en-US" w:eastAsia="en-US"/>
    </w:rPr>
  </w:style>
  <w:style w:type="paragraph" w:styleId="Funotentext">
    <w:name w:val="footnote text"/>
    <w:basedOn w:val="Standard"/>
    <w:link w:val="FunotentextZchn"/>
    <w:uiPriority w:val="99"/>
    <w:rsid w:val="00985998"/>
    <w:rPr>
      <w:sz w:val="20"/>
      <w:szCs w:val="20"/>
    </w:rPr>
  </w:style>
  <w:style w:type="character" w:customStyle="1" w:styleId="FunotentextZchn">
    <w:name w:val="Fußnotentext Zchn"/>
    <w:link w:val="Funotentext"/>
    <w:uiPriority w:val="99"/>
    <w:rsid w:val="004143E4"/>
    <w:rPr>
      <w:rFonts w:ascii="Arial" w:eastAsia="Calibri" w:hAnsi="Arial" w:cs="Arial"/>
      <w:color w:val="00000A"/>
      <w:sz w:val="20"/>
      <w:szCs w:val="20"/>
      <w:lang w:val="en-US" w:eastAsia="en-US"/>
    </w:rPr>
  </w:style>
  <w:style w:type="paragraph" w:styleId="Titel">
    <w:name w:val="Title"/>
    <w:basedOn w:val="Standard"/>
    <w:uiPriority w:val="10"/>
    <w:qFormat/>
    <w:pPr>
      <w:spacing w:after="240"/>
      <w:jc w:val="center"/>
    </w:pPr>
    <w:rPr>
      <w:rFonts w:ascii="Cambria" w:eastAsia="Times New Roman" w:hAnsi="Cambria" w:cs="Times New Roman"/>
      <w:b/>
      <w:bCs/>
      <w:sz w:val="28"/>
      <w:szCs w:val="32"/>
    </w:rPr>
  </w:style>
  <w:style w:type="paragraph" w:customStyle="1" w:styleId="Leitlinien">
    <w:name w:val="Leitlinien"/>
    <w:basedOn w:val="Standard"/>
    <w:pPr>
      <w:spacing w:after="0"/>
    </w:pPr>
    <w:rPr>
      <w:rFonts w:ascii="Arial Narrow" w:eastAsia="Times New Roman" w:hAnsi="Arial Narrow" w:cs="Times New Roman"/>
      <w:b/>
      <w:sz w:val="24"/>
      <w:szCs w:val="24"/>
      <w:lang w:eastAsia="ru-RU"/>
    </w:rPr>
  </w:style>
  <w:style w:type="paragraph" w:customStyle="1" w:styleId="Beispiel">
    <w:name w:val="Beispiel"/>
    <w:basedOn w:val="Standard"/>
    <w:link w:val="BeispielChar"/>
    <w:qFormat/>
    <w:rPr>
      <w:sz w:val="20"/>
    </w:rPr>
  </w:style>
  <w:style w:type="character" w:customStyle="1" w:styleId="BeispielChar">
    <w:name w:val="Beispiel Char"/>
    <w:link w:val="Beispiel"/>
    <w:rsid w:val="004143E4"/>
    <w:rPr>
      <w:rFonts w:ascii="Arial" w:eastAsia="Calibri" w:hAnsi="Arial" w:cs="Arial"/>
      <w:color w:val="00000A"/>
      <w:sz w:val="20"/>
      <w:lang w:val="en-US" w:eastAsia="en-US"/>
    </w:rPr>
  </w:style>
  <w:style w:type="paragraph" w:customStyle="1" w:styleId="Rahmeninhalt">
    <w:name w:val="Rahmeninhalt"/>
    <w:basedOn w:val="Standard"/>
  </w:style>
  <w:style w:type="paragraph" w:customStyle="1" w:styleId="Funote">
    <w:name w:val="Fußnote"/>
    <w:basedOn w:val="Standard"/>
    <w:qFormat/>
  </w:style>
  <w:style w:type="paragraph" w:customStyle="1" w:styleId="TabellenInhalt">
    <w:name w:val="Tabellen Inhalt"/>
    <w:basedOn w:val="Standard"/>
  </w:style>
  <w:style w:type="character" w:customStyle="1" w:styleId="hps">
    <w:name w:val="hps"/>
    <w:basedOn w:val="Absatz-Standardschriftart"/>
    <w:rsid w:val="000319D6"/>
  </w:style>
  <w:style w:type="character" w:customStyle="1" w:styleId="FormatvorlageKursiv">
    <w:name w:val="Formatvorlage Kursiv"/>
    <w:rsid w:val="004143E4"/>
    <w:rPr>
      <w:i/>
      <w:iCs/>
      <w:lang w:val="en-US"/>
    </w:rPr>
  </w:style>
  <w:style w:type="character" w:styleId="Seitenzahl">
    <w:name w:val="page number"/>
    <w:rsid w:val="004143E4"/>
  </w:style>
  <w:style w:type="character" w:styleId="Hyperlink">
    <w:name w:val="Hyperlink"/>
    <w:uiPriority w:val="99"/>
    <w:rsid w:val="004143E4"/>
    <w:rPr>
      <w:color w:val="0000FF"/>
      <w:u w:val="single"/>
    </w:rPr>
  </w:style>
  <w:style w:type="paragraph" w:customStyle="1" w:styleId="Litrtr">
    <w:name w:val="Litrtr"/>
    <w:basedOn w:val="Beispiel"/>
    <w:rsid w:val="004143E4"/>
    <w:pPr>
      <w:suppressAutoHyphens w:val="0"/>
      <w:spacing w:after="0"/>
      <w:ind w:left="300" w:hanging="300"/>
    </w:pPr>
    <w:rPr>
      <w:rFonts w:eastAsia="Times New Roman" w:cs="Times New Roman"/>
      <w:color w:val="auto"/>
      <w:szCs w:val="20"/>
      <w:lang w:eastAsia="de-DE"/>
    </w:rPr>
  </w:style>
  <w:style w:type="character" w:customStyle="1" w:styleId="Funotenzeichen1">
    <w:name w:val="Fußnotenzeichen1"/>
    <w:rsid w:val="004143E4"/>
    <w:rPr>
      <w:vertAlign w:val="superscript"/>
    </w:rPr>
  </w:style>
  <w:style w:type="paragraph" w:customStyle="1" w:styleId="Textkrper-Einzug21">
    <w:name w:val="Textkörper-Einzug 21"/>
    <w:basedOn w:val="Standard"/>
    <w:rsid w:val="004143E4"/>
    <w:pPr>
      <w:suppressAutoHyphens w:val="0"/>
      <w:spacing w:after="120" w:line="360" w:lineRule="exact"/>
      <w:ind w:left="709" w:hanging="709"/>
      <w:jc w:val="left"/>
    </w:pPr>
    <w:rPr>
      <w:rFonts w:ascii="Times New Roman" w:eastAsia="Times New Roman" w:hAnsi="Times New Roman" w:cs="Times New Roman"/>
      <w:color w:val="auto"/>
      <w:szCs w:val="20"/>
      <w:lang w:val="de-DE" w:eastAsia="zh-CN"/>
    </w:rPr>
  </w:style>
  <w:style w:type="paragraph" w:customStyle="1" w:styleId="Rolle">
    <w:name w:val="Rolle"/>
    <w:basedOn w:val="Standard"/>
    <w:rsid w:val="004143E4"/>
    <w:pPr>
      <w:pageBreakBefore/>
      <w:suppressAutoHyphens w:val="0"/>
      <w:spacing w:after="120"/>
      <w:jc w:val="left"/>
    </w:pPr>
    <w:rPr>
      <w:rFonts w:eastAsia="Times New Roman"/>
      <w:b/>
      <w:color w:val="auto"/>
      <w:szCs w:val="24"/>
      <w:lang w:val="de-DE" w:eastAsia="de-DE"/>
    </w:rPr>
  </w:style>
  <w:style w:type="paragraph" w:customStyle="1" w:styleId="Einleitung">
    <w:name w:val="Einleitung"/>
    <w:basedOn w:val="Standard"/>
    <w:next w:val="Standard"/>
    <w:rsid w:val="004143E4"/>
    <w:pPr>
      <w:suppressAutoHyphens w:val="0"/>
      <w:spacing w:line="260" w:lineRule="atLeast"/>
    </w:pPr>
    <w:rPr>
      <w:rFonts w:eastAsia="Times New Roman" w:cs="Times New Roman"/>
      <w:i/>
      <w:color w:val="auto"/>
      <w:szCs w:val="20"/>
      <w:lang w:val="de-DE" w:eastAsia="de-DE"/>
    </w:rPr>
  </w:style>
  <w:style w:type="paragraph" w:customStyle="1" w:styleId="GrafikenStandard">
    <w:name w:val="Grafiken Standard"/>
    <w:basedOn w:val="Standard"/>
    <w:next w:val="Standard"/>
    <w:link w:val="GrafikenStandardZchn"/>
    <w:uiPriority w:val="99"/>
    <w:rsid w:val="004143E4"/>
    <w:pPr>
      <w:suppressAutoHyphens w:val="0"/>
      <w:spacing w:after="0"/>
    </w:pPr>
    <w:rPr>
      <w:rFonts w:ascii="Verdana" w:eastAsia="Times New Roman" w:hAnsi="Verdana" w:cs="Times New Roman"/>
      <w:color w:val="auto"/>
      <w:sz w:val="24"/>
      <w:szCs w:val="24"/>
      <w:lang w:eastAsia="de-DE"/>
    </w:rPr>
  </w:style>
  <w:style w:type="character" w:customStyle="1" w:styleId="GrafikenStandardZchn">
    <w:name w:val="Grafiken Standard Zchn"/>
    <w:link w:val="GrafikenStandard"/>
    <w:uiPriority w:val="99"/>
    <w:locked/>
    <w:rsid w:val="004143E4"/>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4143E4"/>
    <w:pPr>
      <w:suppressAutoHyphens w:val="0"/>
    </w:pPr>
    <w:rPr>
      <w:i/>
      <w:iCs/>
      <w:color w:val="000000"/>
    </w:rPr>
  </w:style>
  <w:style w:type="character" w:customStyle="1" w:styleId="ZitatZchn">
    <w:name w:val="Zitat Zchn"/>
    <w:basedOn w:val="Absatz-Standardschriftart"/>
    <w:link w:val="Zitat"/>
    <w:uiPriority w:val="29"/>
    <w:rsid w:val="004143E4"/>
    <w:rPr>
      <w:rFonts w:ascii="Arial" w:eastAsia="Calibri" w:hAnsi="Arial" w:cs="Arial"/>
      <w:i/>
      <w:iCs/>
      <w:color w:val="000000"/>
      <w:lang w:val="en-US" w:eastAsia="en-US"/>
    </w:rPr>
  </w:style>
  <w:style w:type="paragraph" w:customStyle="1" w:styleId="Trainer">
    <w:name w:val="Trainer"/>
    <w:basedOn w:val="Beispiel"/>
    <w:qFormat/>
    <w:rsid w:val="004143E4"/>
    <w:pPr>
      <w:shd w:val="clear" w:color="auto" w:fill="D9D9D9"/>
      <w:suppressAutoHyphens w:val="0"/>
    </w:pPr>
    <w:rPr>
      <w:i/>
      <w:iCs/>
      <w:color w:val="000000"/>
      <w:lang w:val="en"/>
    </w:rPr>
  </w:style>
  <w:style w:type="paragraph" w:customStyle="1" w:styleId="Leitfrage">
    <w:name w:val="Leitfrage"/>
    <w:basedOn w:val="Leitlinien"/>
    <w:link w:val="LeitfrageZchn"/>
    <w:qFormat/>
    <w:rsid w:val="004143E4"/>
    <w:pPr>
      <w:suppressAutoHyphens w:val="0"/>
    </w:pPr>
    <w:rPr>
      <w:rFonts w:ascii="Arial" w:hAnsi="Arial" w:cs="Arial"/>
      <w:color w:val="auto"/>
      <w:sz w:val="22"/>
      <w:szCs w:val="22"/>
    </w:rPr>
  </w:style>
  <w:style w:type="character" w:customStyle="1" w:styleId="LeitfrageZchn">
    <w:name w:val="Leitfrage Zchn"/>
    <w:link w:val="Leitfrage"/>
    <w:rsid w:val="004143E4"/>
    <w:rPr>
      <w:rFonts w:ascii="Arial" w:eastAsia="Times New Roman" w:hAnsi="Arial" w:cs="Arial"/>
      <w:b/>
      <w:lang w:val="en-US" w:eastAsia="ru-RU"/>
    </w:rPr>
  </w:style>
  <w:style w:type="paragraph" w:styleId="Untertitel">
    <w:name w:val="Subtitle"/>
    <w:basedOn w:val="Standard"/>
    <w:next w:val="Standard"/>
    <w:link w:val="UntertitelZchn"/>
    <w:uiPriority w:val="11"/>
    <w:qFormat/>
    <w:rsid w:val="004143E4"/>
    <w:pPr>
      <w:numPr>
        <w:ilvl w:val="1"/>
      </w:numPr>
      <w:suppressAutoHyphens w:val="0"/>
      <w:spacing w:after="200" w:line="276" w:lineRule="auto"/>
      <w:jc w:val="left"/>
    </w:pPr>
    <w:rPr>
      <w:rFonts w:ascii="Cambria" w:eastAsia="Times New Roman" w:hAnsi="Cambria" w:cs="Times New Roman"/>
      <w:i/>
      <w:iCs/>
      <w:color w:val="4F81BD"/>
      <w:spacing w:val="15"/>
      <w:sz w:val="24"/>
      <w:szCs w:val="24"/>
      <w:lang w:val="de-DE" w:eastAsia="de-DE"/>
    </w:rPr>
  </w:style>
  <w:style w:type="character" w:customStyle="1" w:styleId="UntertitelZchn">
    <w:name w:val="Untertitel Zchn"/>
    <w:basedOn w:val="Absatz-Standardschriftart"/>
    <w:link w:val="Untertitel"/>
    <w:uiPriority w:val="11"/>
    <w:rsid w:val="004143E4"/>
    <w:rPr>
      <w:rFonts w:ascii="Cambria" w:eastAsia="Times New Roman" w:hAnsi="Cambria" w:cs="Times New Roman"/>
      <w:i/>
      <w:iCs/>
      <w:color w:val="4F81BD"/>
      <w:spacing w:val="15"/>
      <w:sz w:val="24"/>
      <w:szCs w:val="24"/>
    </w:rPr>
  </w:style>
  <w:style w:type="paragraph" w:styleId="Verzeichnis1">
    <w:name w:val="toc 1"/>
    <w:basedOn w:val="Standard"/>
    <w:next w:val="Standard"/>
    <w:autoRedefine/>
    <w:uiPriority w:val="39"/>
    <w:unhideWhenUsed/>
    <w:qFormat/>
    <w:rsid w:val="004143E4"/>
    <w:pPr>
      <w:tabs>
        <w:tab w:val="left" w:pos="284"/>
        <w:tab w:val="right" w:leader="dot" w:pos="9062"/>
      </w:tabs>
      <w:suppressAutoHyphens w:val="0"/>
      <w:spacing w:after="100"/>
    </w:pPr>
    <w:rPr>
      <w:b/>
      <w:bCs/>
      <w:noProof/>
      <w:color w:val="auto"/>
      <w:sz w:val="24"/>
      <w:szCs w:val="24"/>
      <w:lang w:eastAsia="de-DE"/>
    </w:rPr>
  </w:style>
  <w:style w:type="paragraph" w:styleId="Verzeichnis3">
    <w:name w:val="toc 3"/>
    <w:basedOn w:val="Standard"/>
    <w:next w:val="Standard"/>
    <w:autoRedefine/>
    <w:uiPriority w:val="39"/>
    <w:unhideWhenUsed/>
    <w:qFormat/>
    <w:rsid w:val="00E03824"/>
    <w:pPr>
      <w:tabs>
        <w:tab w:val="right" w:leader="dot" w:pos="9062"/>
      </w:tabs>
      <w:suppressAutoHyphens w:val="0"/>
      <w:spacing w:after="100"/>
      <w:ind w:left="851"/>
      <w:jc w:val="left"/>
    </w:pPr>
    <w:rPr>
      <w:rFonts w:asciiTheme="minorBidi" w:eastAsiaTheme="minorEastAsia" w:hAnsiTheme="minorBidi" w:cstheme="minorBidi"/>
      <w:noProof/>
      <w:color w:val="auto"/>
      <w:lang w:val="de-DE" w:eastAsia="de-DE"/>
    </w:rPr>
  </w:style>
  <w:style w:type="paragraph" w:styleId="Verzeichnis2">
    <w:name w:val="toc 2"/>
    <w:basedOn w:val="Standard"/>
    <w:next w:val="Standard"/>
    <w:autoRedefine/>
    <w:uiPriority w:val="39"/>
    <w:unhideWhenUsed/>
    <w:qFormat/>
    <w:rsid w:val="005B72F1"/>
    <w:pPr>
      <w:tabs>
        <w:tab w:val="left" w:pos="851"/>
        <w:tab w:val="right" w:leader="dot" w:pos="9062"/>
      </w:tabs>
      <w:suppressAutoHyphens w:val="0"/>
      <w:spacing w:after="100"/>
      <w:ind w:left="284"/>
    </w:pPr>
    <w:rPr>
      <w:b/>
      <w:bCs/>
      <w:noProof/>
      <w:color w:val="auto"/>
      <w:lang w:eastAsia="de-DE"/>
    </w:rPr>
  </w:style>
  <w:style w:type="character" w:styleId="Hervorhebung">
    <w:name w:val="Emphasis"/>
    <w:basedOn w:val="Absatz-Standardschriftart"/>
    <w:uiPriority w:val="20"/>
    <w:qFormat/>
    <w:rsid w:val="004143E4"/>
    <w:rPr>
      <w:i/>
      <w:iCs/>
    </w:rPr>
  </w:style>
  <w:style w:type="paragraph" w:styleId="Verzeichnis4">
    <w:name w:val="toc 4"/>
    <w:basedOn w:val="Standard"/>
    <w:next w:val="Standard"/>
    <w:autoRedefine/>
    <w:uiPriority w:val="39"/>
    <w:unhideWhenUsed/>
    <w:rsid w:val="004143E4"/>
    <w:pPr>
      <w:tabs>
        <w:tab w:val="left" w:pos="993"/>
        <w:tab w:val="right" w:leader="dot" w:pos="9062"/>
      </w:tabs>
      <w:suppressAutoHyphens w:val="0"/>
      <w:spacing w:after="100"/>
      <w:ind w:left="993" w:hanging="333"/>
    </w:pPr>
    <w:rPr>
      <w:color w:val="auto"/>
      <w:lang w:eastAsia="de-DE"/>
    </w:rPr>
  </w:style>
  <w:style w:type="paragraph" w:styleId="Verzeichnis5">
    <w:name w:val="toc 5"/>
    <w:basedOn w:val="Standard"/>
    <w:next w:val="Standard"/>
    <w:autoRedefine/>
    <w:uiPriority w:val="39"/>
    <w:unhideWhenUsed/>
    <w:rsid w:val="004143E4"/>
    <w:pPr>
      <w:suppressAutoHyphens w:val="0"/>
      <w:spacing w:after="100"/>
      <w:ind w:left="880"/>
    </w:pPr>
    <w:rPr>
      <w:color w:val="auto"/>
      <w:lang w:eastAsia="de-DE"/>
    </w:rPr>
  </w:style>
  <w:style w:type="paragraph" w:customStyle="1" w:styleId="western">
    <w:name w:val="western"/>
    <w:basedOn w:val="Standard"/>
    <w:rsid w:val="005365BB"/>
    <w:pPr>
      <w:suppressAutoHyphens w:val="0"/>
      <w:spacing w:before="100" w:beforeAutospacing="1" w:after="119"/>
    </w:pPr>
    <w:rPr>
      <w:rFonts w:eastAsia="Times New Roman"/>
      <w:sz w:val="20"/>
      <w:szCs w:val="20"/>
      <w:lang w:val="de-DE" w:eastAsia="de-DE"/>
    </w:rPr>
  </w:style>
  <w:style w:type="character" w:styleId="BesuchterHyperlink">
    <w:name w:val="FollowedHyperlink"/>
    <w:basedOn w:val="Absatz-Standardschriftart"/>
    <w:uiPriority w:val="99"/>
    <w:semiHidden/>
    <w:unhideWhenUsed/>
    <w:rsid w:val="00E0382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sid w:val="00F542B6"/>
    <w:pPr>
      <w:suppressAutoHyphens/>
      <w:spacing w:after="80" w:line="240" w:lineRule="auto"/>
      <w:jc w:val="both"/>
    </w:pPr>
    <w:rPr>
      <w:rFonts w:ascii="Arial" w:eastAsia="Calibri" w:hAnsi="Arial" w:cs="Arial"/>
      <w:color w:val="00000A"/>
      <w:lang w:val="en-US" w:eastAsia="en-US"/>
    </w:rPr>
  </w:style>
  <w:style w:type="paragraph" w:styleId="berschrift1">
    <w:name w:val="heading 1"/>
    <w:basedOn w:val="Standard"/>
    <w:link w:val="berschrift1Zchn"/>
    <w:uiPriority w:val="9"/>
    <w:qFormat/>
    <w:rsid w:val="004971E1"/>
    <w:pPr>
      <w:keepNext/>
      <w:keepLines/>
      <w:numPr>
        <w:numId w:val="1"/>
      </w:numPr>
      <w:spacing w:after="160"/>
      <w:ind w:left="284" w:hanging="284"/>
      <w:jc w:val="left"/>
      <w:outlineLvl w:val="0"/>
    </w:pPr>
    <w:rPr>
      <w:rFonts w:eastAsia="Times New Roman"/>
      <w:b/>
      <w:bCs/>
      <w:sz w:val="28"/>
      <w:szCs w:val="28"/>
    </w:rPr>
  </w:style>
  <w:style w:type="paragraph" w:styleId="berschrift2">
    <w:name w:val="heading 2"/>
    <w:basedOn w:val="Standard"/>
    <w:link w:val="berschrift2Zchn"/>
    <w:uiPriority w:val="9"/>
    <w:qFormat/>
    <w:rsid w:val="00536AAC"/>
    <w:pPr>
      <w:keepNext/>
      <w:numPr>
        <w:ilvl w:val="1"/>
        <w:numId w:val="1"/>
      </w:numPr>
      <w:spacing w:before="240" w:after="60"/>
      <w:ind w:left="425" w:hanging="425"/>
      <w:jc w:val="left"/>
      <w:outlineLvl w:val="1"/>
    </w:pPr>
    <w:rPr>
      <w:rFonts w:eastAsia="Times New Roman"/>
      <w:b/>
      <w:bCs/>
      <w:color w:val="000000"/>
      <w:sz w:val="24"/>
      <w:szCs w:val="24"/>
      <w:lang w:eastAsia="de-DE"/>
    </w:rPr>
  </w:style>
  <w:style w:type="paragraph" w:styleId="berschrift3">
    <w:name w:val="heading 3"/>
    <w:basedOn w:val="berschrift4"/>
    <w:link w:val="berschrift3Zchn"/>
    <w:uiPriority w:val="9"/>
    <w:qFormat/>
    <w:rsid w:val="004971E1"/>
    <w:pPr>
      <w:numPr>
        <w:numId w:val="0"/>
      </w:numPr>
      <w:spacing w:before="200" w:after="120"/>
      <w:outlineLvl w:val="2"/>
    </w:pPr>
    <w:rPr>
      <w:iCs w:val="0"/>
      <w:sz w:val="22"/>
    </w:rPr>
  </w:style>
  <w:style w:type="paragraph" w:styleId="berschrift4">
    <w:name w:val="heading 4"/>
    <w:basedOn w:val="Standard"/>
    <w:link w:val="berschrift4Zchn"/>
    <w:qFormat/>
    <w:rsid w:val="004971E1"/>
    <w:pPr>
      <w:keepNext/>
      <w:keepLines/>
      <w:numPr>
        <w:numId w:val="9"/>
      </w:numPr>
      <w:spacing w:before="160" w:after="100"/>
      <w:jc w:val="left"/>
      <w:outlineLvl w:val="3"/>
    </w:pPr>
    <w:rPr>
      <w:rFonts w:eastAsia="Times New Roman"/>
      <w:b/>
      <w:bCs/>
      <w:iCs/>
      <w:sz w:val="20"/>
      <w:lang w:eastAsia="de-DE"/>
    </w:rPr>
  </w:style>
  <w:style w:type="paragraph" w:styleId="berschrift5">
    <w:name w:val="heading 5"/>
    <w:basedOn w:val="Standard"/>
    <w:next w:val="Standard"/>
    <w:link w:val="berschrift5Zchn"/>
    <w:uiPriority w:val="9"/>
    <w:unhideWhenUsed/>
    <w:qFormat/>
    <w:rsid w:val="009E7D4A"/>
    <w:pPr>
      <w:keepNext/>
      <w:keepLines/>
      <w:spacing w:before="200"/>
      <w:outlineLvl w:val="4"/>
    </w:pPr>
    <w:rPr>
      <w:rFonts w:asciiTheme="minorBidi" w:eastAsiaTheme="majorEastAsia" w:hAnsiTheme="minorBidi" w:cstheme="minorBidi"/>
      <w:b/>
      <w:bCs/>
      <w:color w:val="auto"/>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143E4"/>
    <w:rPr>
      <w:rFonts w:ascii="Arial" w:eastAsia="Times New Roman" w:hAnsi="Arial" w:cs="Arial"/>
      <w:b/>
      <w:bCs/>
      <w:color w:val="00000A"/>
      <w:sz w:val="28"/>
      <w:szCs w:val="28"/>
      <w:lang w:val="en-US" w:eastAsia="en-US"/>
    </w:rPr>
  </w:style>
  <w:style w:type="character" w:customStyle="1" w:styleId="berschrift2Zchn">
    <w:name w:val="Überschrift 2 Zchn"/>
    <w:link w:val="berschrift2"/>
    <w:uiPriority w:val="9"/>
    <w:rsid w:val="00536AAC"/>
    <w:rPr>
      <w:rFonts w:ascii="Arial" w:eastAsia="Times New Roman" w:hAnsi="Arial" w:cs="Arial"/>
      <w:b/>
      <w:bCs/>
      <w:color w:val="000000"/>
      <w:sz w:val="24"/>
      <w:szCs w:val="24"/>
      <w:lang w:val="en-US"/>
    </w:rPr>
  </w:style>
  <w:style w:type="character" w:customStyle="1" w:styleId="berschrift4Zchn">
    <w:name w:val="Überschrift 4 Zchn"/>
    <w:link w:val="berschrift4"/>
    <w:rsid w:val="004143E4"/>
    <w:rPr>
      <w:rFonts w:ascii="Arial" w:eastAsia="Times New Roman" w:hAnsi="Arial" w:cs="Arial"/>
      <w:b/>
      <w:bCs/>
      <w:iCs/>
      <w:color w:val="00000A"/>
      <w:sz w:val="20"/>
      <w:lang w:val="en-US"/>
    </w:rPr>
  </w:style>
  <w:style w:type="character" w:customStyle="1" w:styleId="berschrift3Zchn">
    <w:name w:val="Überschrift 3 Zchn"/>
    <w:link w:val="berschrift3"/>
    <w:uiPriority w:val="9"/>
    <w:rsid w:val="004143E4"/>
    <w:rPr>
      <w:rFonts w:ascii="Arial" w:eastAsia="Times New Roman" w:hAnsi="Arial" w:cs="Arial"/>
      <w:b/>
      <w:bCs/>
      <w:color w:val="00000A"/>
      <w:lang w:val="en-US"/>
    </w:rPr>
  </w:style>
  <w:style w:type="character" w:customStyle="1" w:styleId="berschrift5Zchn">
    <w:name w:val="Überschrift 5 Zchn"/>
    <w:basedOn w:val="Absatz-Standardschriftart"/>
    <w:link w:val="berschrift5"/>
    <w:uiPriority w:val="9"/>
    <w:rsid w:val="009E7D4A"/>
    <w:rPr>
      <w:rFonts w:asciiTheme="minorBidi" w:eastAsiaTheme="majorEastAsia" w:hAnsiTheme="minorBidi"/>
      <w:b/>
      <w:bCs/>
      <w:sz w:val="20"/>
      <w:szCs w:val="20"/>
      <w:lang w:val="en-US" w:eastAsia="en-US"/>
    </w:rPr>
  </w:style>
  <w:style w:type="character" w:customStyle="1" w:styleId="KopfzeileZchn">
    <w:name w:val="Kopfzeile Zchn"/>
    <w:uiPriority w:val="99"/>
    <w:rPr>
      <w:sz w:val="22"/>
      <w:szCs w:val="22"/>
      <w:lang w:eastAsia="en-US"/>
    </w:rPr>
  </w:style>
  <w:style w:type="character" w:customStyle="1" w:styleId="FuzeileZchn">
    <w:name w:val="Fußzeile Zchn"/>
    <w:uiPriority w:val="99"/>
    <w:rPr>
      <w:sz w:val="22"/>
      <w:szCs w:val="22"/>
      <w:lang w:eastAsia="en-US"/>
    </w:rPr>
  </w:style>
  <w:style w:type="paragraph" w:styleId="StandardWeb">
    <w:name w:val="Normal (Web)"/>
    <w:basedOn w:val="Standard"/>
    <w:uiPriority w:val="99"/>
    <w:unhideWhenUsed/>
    <w:rsid w:val="00050AC5"/>
    <w:pPr>
      <w:suppressAutoHyphens w:val="0"/>
      <w:spacing w:before="100" w:beforeAutospacing="1" w:after="100" w:afterAutospacing="1"/>
      <w:jc w:val="left"/>
    </w:pPr>
    <w:rPr>
      <w:rFonts w:ascii="Times New Roman" w:eastAsiaTheme="minorEastAsia" w:hAnsi="Times New Roman" w:cs="Times New Roman"/>
      <w:color w:val="auto"/>
      <w:sz w:val="24"/>
      <w:szCs w:val="24"/>
      <w:lang w:val="de-DE" w:eastAsia="de-DE"/>
    </w:rPr>
  </w:style>
  <w:style w:type="character" w:customStyle="1" w:styleId="shorttext">
    <w:name w:val="short_text"/>
  </w:style>
  <w:style w:type="character" w:customStyle="1" w:styleId="alt-edited">
    <w:name w:val="alt-edited"/>
  </w:style>
  <w:style w:type="character" w:styleId="Kommentarzeichen">
    <w:name w:val="annotation reference"/>
    <w:uiPriority w:val="99"/>
    <w:rPr>
      <w:sz w:val="16"/>
      <w:szCs w:val="16"/>
    </w:rPr>
  </w:style>
  <w:style w:type="character" w:customStyle="1" w:styleId="KommentartextZchn">
    <w:name w:val="Kommentartext Zchn"/>
    <w:uiPriority w:val="99"/>
    <w:rPr>
      <w:rFonts w:ascii="Arial" w:hAnsi="Arial" w:cs="Arial"/>
      <w:lang w:val="en-US" w:eastAsia="en-US"/>
    </w:rPr>
  </w:style>
  <w:style w:type="character" w:customStyle="1" w:styleId="KommentarthemaZchn">
    <w:name w:val="Kommentarthema Zchn"/>
    <w:uiPriority w:val="99"/>
    <w:rPr>
      <w:rFonts w:ascii="Arial" w:hAnsi="Arial" w:cs="Arial"/>
      <w:b/>
      <w:bCs/>
      <w:lang w:val="en-US" w:eastAsia="en-US"/>
    </w:rPr>
  </w:style>
  <w:style w:type="character" w:customStyle="1" w:styleId="SprechblasentextZchn">
    <w:name w:val="Sprechblasentext Zchn"/>
    <w:uiPriority w:val="99"/>
    <w:rPr>
      <w:rFonts w:ascii="Tahoma" w:hAnsi="Tahoma" w:cs="Tahoma"/>
      <w:sz w:val="16"/>
      <w:szCs w:val="16"/>
      <w:lang w:val="en-US" w:eastAsia="en-US"/>
    </w:rPr>
  </w:style>
  <w:style w:type="character" w:styleId="Funotenzeichen">
    <w:name w:val="footnote reference"/>
    <w:basedOn w:val="Absatz-Standardschriftart"/>
    <w:uiPriority w:val="99"/>
    <w:rsid w:val="00985998"/>
    <w:rPr>
      <w:vertAlign w:val="superscript"/>
    </w:rPr>
  </w:style>
  <w:style w:type="character" w:customStyle="1" w:styleId="TitelZchn">
    <w:name w:val="Titel Zchn"/>
    <w:uiPriority w:val="10"/>
    <w:rPr>
      <w:rFonts w:ascii="Cambria" w:eastAsia="Times New Roman" w:hAnsi="Cambria"/>
      <w:b/>
      <w:bCs/>
      <w:sz w:val="28"/>
      <w:szCs w:val="32"/>
      <w:lang w:eastAsia="en-US"/>
    </w:rPr>
  </w:style>
  <w:style w:type="character" w:customStyle="1" w:styleId="atn">
    <w:name w:val="atn"/>
  </w:style>
  <w:style w:type="character" w:customStyle="1" w:styleId="ListenabsatzZchn">
    <w:name w:val="Listenabsatz Zchn"/>
    <w:rPr>
      <w:rFonts w:ascii="Calibri" w:hAnsi="Calibri" w:cs="Times New Roman"/>
      <w:sz w:val="22"/>
      <w:szCs w:val="22"/>
      <w:lang w:val="de-CH"/>
    </w:rPr>
  </w:style>
  <w:style w:type="character" w:customStyle="1" w:styleId="Internetlink">
    <w:name w:val="Internetlink"/>
    <w:rPr>
      <w:color w:val="0000FF"/>
      <w:u w:val="single"/>
    </w:rPr>
  </w:style>
  <w:style w:type="character" w:customStyle="1" w:styleId="LeitlinienZchn">
    <w:name w:val="Leitlinien Zchn"/>
    <w:rPr>
      <w:rFonts w:ascii="Arial Narrow" w:eastAsia="Times New Roman" w:hAnsi="Arial Narrow"/>
      <w:b/>
      <w:sz w:val="24"/>
      <w:szCs w:val="24"/>
      <w:lang w:val="en-US" w:eastAsia="ru-RU"/>
    </w:rPr>
  </w:style>
  <w:style w:type="character" w:customStyle="1" w:styleId="ListLabel1">
    <w:name w:val="ListLabel 1"/>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
    <w:name w:val="ListLabel 2"/>
    <w:rPr>
      <w:rFonts w:eastAsia="Calibri" w:cs="Times New Roman"/>
    </w:rPr>
  </w:style>
  <w:style w:type="character" w:customStyle="1" w:styleId="ListLabel3">
    <w:name w:val="ListLabel 3"/>
    <w:rPr>
      <w:rFonts w:cs="Courier New"/>
    </w:rPr>
  </w:style>
  <w:style w:type="character" w:customStyle="1" w:styleId="ListLabel4">
    <w:name w:val="ListLabel 4"/>
    <w:rPr>
      <w:rFonts w:cs="TheSans UHH"/>
      <w:lang w:val="de-DE"/>
    </w:rPr>
  </w:style>
  <w:style w:type="character" w:customStyle="1" w:styleId="ListLabel5">
    <w:name w:val="ListLabel 5"/>
    <w:rPr>
      <w:rFonts w:cs="TheSans UHH"/>
    </w:rPr>
  </w:style>
  <w:style w:type="character" w:customStyle="1" w:styleId="ListLabel6">
    <w:name w:val="ListLabel 6"/>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Funotenanker">
    <w:name w:val="Fußnotenanker"/>
    <w:rPr>
      <w:vertAlign w:val="superscript"/>
    </w:rPr>
  </w:style>
  <w:style w:type="character" w:customStyle="1" w:styleId="Aufzhlungszeichen1">
    <w:name w:val="Aufzählungszeichen1"/>
    <w:rPr>
      <w:rFonts w:ascii="OpenSymbol" w:eastAsia="OpenSymbol" w:hAnsi="OpenSymbol" w:cs="OpenSymbol"/>
    </w:rPr>
  </w:style>
  <w:style w:type="character" w:customStyle="1" w:styleId="Endnotenanker">
    <w:name w:val="Endnotenanker"/>
    <w:rPr>
      <w:vertAlign w:val="superscript"/>
    </w:rPr>
  </w:style>
  <w:style w:type="character" w:customStyle="1" w:styleId="ListLabel7">
    <w:name w:val="ListLabel 7"/>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
    <w:name w:val="ListLabel 8"/>
    <w:rPr>
      <w:rFonts w:cs="Calibri"/>
    </w:rPr>
  </w:style>
  <w:style w:type="character" w:customStyle="1" w:styleId="ListLabel9">
    <w:name w:val="ListLabel 9"/>
    <w:rPr>
      <w:rFonts w:cs="Courier New"/>
    </w:rPr>
  </w:style>
  <w:style w:type="character" w:customStyle="1" w:styleId="ListLabel10">
    <w:name w:val="ListLabel 10"/>
    <w:rPr>
      <w:rFonts w:cs="Wingdings"/>
    </w:rPr>
  </w:style>
  <w:style w:type="character" w:customStyle="1" w:styleId="ListLabel11">
    <w:name w:val="ListLabel 11"/>
    <w:rPr>
      <w:rFonts w:cs="Symbol"/>
    </w:rPr>
  </w:style>
  <w:style w:type="character" w:customStyle="1" w:styleId="ListLabel12">
    <w:name w:val="ListLabel 12"/>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3">
    <w:name w:val="ListLabel 13"/>
    <w:rPr>
      <w:rFonts w:cs="TheSans UHH"/>
    </w:rPr>
  </w:style>
  <w:style w:type="character" w:customStyle="1" w:styleId="ListLabel14">
    <w:name w:val="ListLabel 14"/>
    <w:rPr>
      <w:rFonts w:cs="OpenSymbol"/>
    </w:rPr>
  </w:style>
  <w:style w:type="character" w:customStyle="1" w:styleId="ListLabel15">
    <w:name w:val="ListLabel 15"/>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6">
    <w:name w:val="ListLabel 16"/>
    <w:rPr>
      <w:rFonts w:cs="Calibri"/>
    </w:rPr>
  </w:style>
  <w:style w:type="character" w:customStyle="1" w:styleId="ListLabel17">
    <w:name w:val="ListLabel 17"/>
    <w:rPr>
      <w:rFonts w:cs="Courier New"/>
    </w:rPr>
  </w:style>
  <w:style w:type="character" w:customStyle="1" w:styleId="ListLabel18">
    <w:name w:val="ListLabel 18"/>
    <w:rPr>
      <w:rFonts w:cs="Wingdings"/>
    </w:rPr>
  </w:style>
  <w:style w:type="character" w:customStyle="1" w:styleId="ListLabel19">
    <w:name w:val="ListLabel 19"/>
    <w:rPr>
      <w:rFonts w:cs="Symbol"/>
    </w:rPr>
  </w:style>
  <w:style w:type="character" w:customStyle="1" w:styleId="ListLabel20">
    <w:name w:val="ListLabel 20"/>
    <w:rPr>
      <w:b/>
      <w:bCs/>
      <w:i w:val="0"/>
      <w:iCs w:val="0"/>
      <w:caps w:val="0"/>
      <w:smallCaps w:val="0"/>
      <w:strike w:val="0"/>
      <w:dstrike w:val="0"/>
      <w:vanish w:val="0"/>
      <w:color w:val="000000"/>
      <w:spacing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1">
    <w:name w:val="ListLabel 21"/>
    <w:rPr>
      <w:rFonts w:cs="TheSans UHH"/>
    </w:rPr>
  </w:style>
  <w:style w:type="character" w:customStyle="1" w:styleId="ListLabel22">
    <w:name w:val="ListLabel 22"/>
    <w:rPr>
      <w:rFonts w:cs="OpenSymbol"/>
    </w:rPr>
  </w:style>
  <w:style w:type="character" w:styleId="Endnotenzeichen">
    <w:name w:val="endnote reference"/>
  </w:style>
  <w:style w:type="character" w:customStyle="1" w:styleId="Nummerierungszeichen">
    <w:name w:val="Nummerierungszeichen"/>
  </w:style>
  <w:style w:type="paragraph" w:customStyle="1" w:styleId="berschrift">
    <w:name w:val="Überschrift"/>
    <w:basedOn w:val="Standard"/>
    <w:next w:val="Textkrper"/>
    <w:pPr>
      <w:keepNext/>
      <w:spacing w:before="240" w:after="120"/>
    </w:pPr>
    <w:rPr>
      <w:rFonts w:eastAsia="DejaVu Sans" w:cs="Lohit Hindi"/>
      <w:sz w:val="28"/>
      <w:szCs w:val="28"/>
    </w:rPr>
  </w:style>
  <w:style w:type="paragraph" w:styleId="Textkrper">
    <w:name w:val="Body Text"/>
    <w:basedOn w:val="Standard"/>
    <w:link w:val="TextkrperZchn"/>
    <w:uiPriority w:val="99"/>
    <w:pPr>
      <w:spacing w:after="120"/>
    </w:pPr>
  </w:style>
  <w:style w:type="character" w:customStyle="1" w:styleId="TextkrperZchn">
    <w:name w:val="Textkörper Zchn"/>
    <w:link w:val="Textkrper"/>
    <w:uiPriority w:val="99"/>
    <w:rsid w:val="004143E4"/>
    <w:rPr>
      <w:rFonts w:ascii="Arial" w:eastAsia="Calibri" w:hAnsi="Arial" w:cs="Arial"/>
      <w:color w:val="00000A"/>
      <w:lang w:val="en-US" w:eastAsia="en-US"/>
    </w:rPr>
  </w:style>
  <w:style w:type="paragraph" w:styleId="Liste">
    <w:name w:val="List"/>
    <w:basedOn w:val="Textkrper"/>
    <w:rPr>
      <w:rFonts w:cs="Lohit Hindi"/>
    </w:rPr>
  </w:style>
  <w:style w:type="paragraph" w:styleId="Beschriftung">
    <w:name w:val="caption"/>
    <w:basedOn w:val="Standard"/>
    <w:qFormat/>
    <w:pPr>
      <w:suppressLineNumbers/>
      <w:spacing w:before="120" w:after="120"/>
    </w:pPr>
    <w:rPr>
      <w:rFonts w:cs="Lohit Hindi"/>
      <w:i/>
      <w:iCs/>
      <w:sz w:val="24"/>
      <w:szCs w:val="24"/>
    </w:rPr>
  </w:style>
  <w:style w:type="paragraph" w:customStyle="1" w:styleId="Verzeichnis">
    <w:name w:val="Verzeichnis"/>
    <w:basedOn w:val="Standard"/>
    <w:pPr>
      <w:suppressLineNumbers/>
    </w:pPr>
    <w:rPr>
      <w:rFonts w:cs="Lohit Hindi"/>
    </w:rPr>
  </w:style>
  <w:style w:type="paragraph" w:customStyle="1" w:styleId="Legende">
    <w:name w:val="Legende"/>
    <w:basedOn w:val="Standard"/>
    <w:qFormat/>
    <w:rsid w:val="007E1A96"/>
    <w:pPr>
      <w:spacing w:after="0"/>
    </w:pPr>
    <w:rPr>
      <w:rFonts w:asciiTheme="minorBidi" w:hAnsiTheme="minorBidi"/>
      <w:color w:val="000000"/>
      <w:kern w:val="24"/>
      <w:szCs w:val="20"/>
    </w:rPr>
  </w:style>
  <w:style w:type="paragraph" w:styleId="Listenabsatz">
    <w:name w:val="List Paragraph"/>
    <w:basedOn w:val="Standard"/>
    <w:uiPriority w:val="34"/>
    <w:qFormat/>
    <w:rsid w:val="006256B6"/>
    <w:pPr>
      <w:numPr>
        <w:numId w:val="2"/>
      </w:numPr>
    </w:pPr>
    <w:rPr>
      <w:rFonts w:asciiTheme="minorBidi" w:hAnsiTheme="minorBidi" w:cstheme="minorBidi"/>
      <w:iCs/>
      <w:lang w:eastAsia="de-DE"/>
    </w:rPr>
  </w:style>
  <w:style w:type="paragraph" w:styleId="Kopfzeile">
    <w:name w:val="header"/>
    <w:basedOn w:val="Standard"/>
    <w:uiPriority w:val="99"/>
    <w:pPr>
      <w:tabs>
        <w:tab w:val="center" w:pos="4536"/>
        <w:tab w:val="right" w:pos="9072"/>
      </w:tabs>
    </w:pPr>
  </w:style>
  <w:style w:type="paragraph" w:styleId="Fuzeile">
    <w:name w:val="footer"/>
    <w:basedOn w:val="Standard"/>
    <w:uiPriority w:val="99"/>
    <w:pPr>
      <w:tabs>
        <w:tab w:val="center" w:pos="4536"/>
        <w:tab w:val="right" w:pos="9072"/>
      </w:tabs>
    </w:pPr>
  </w:style>
  <w:style w:type="paragraph" w:styleId="Kommentartext">
    <w:name w:val="annotation text"/>
    <w:basedOn w:val="Standard"/>
    <w:uiPriority w:val="99"/>
    <w:rPr>
      <w:sz w:val="20"/>
      <w:szCs w:val="20"/>
    </w:rPr>
  </w:style>
  <w:style w:type="paragraph" w:styleId="Kommentarthema">
    <w:name w:val="annotation subject"/>
    <w:basedOn w:val="Kommentartext"/>
    <w:uiPriority w:val="99"/>
    <w:rPr>
      <w:b/>
      <w:bCs/>
    </w:rPr>
  </w:style>
  <w:style w:type="paragraph" w:styleId="Sprechblasentext">
    <w:name w:val="Balloon Text"/>
    <w:basedOn w:val="Standard"/>
    <w:uiPriority w:val="99"/>
    <w:pPr>
      <w:spacing w:after="0"/>
    </w:pPr>
    <w:rPr>
      <w:rFonts w:ascii="Tahoma" w:hAnsi="Tahoma" w:cs="Tahoma"/>
      <w:sz w:val="16"/>
      <w:szCs w:val="16"/>
    </w:rPr>
  </w:style>
  <w:style w:type="paragraph" w:styleId="berarbeitung">
    <w:name w:val="Revision"/>
    <w:pPr>
      <w:suppressAutoHyphens/>
    </w:pPr>
    <w:rPr>
      <w:rFonts w:ascii="Arial" w:eastAsia="Calibri" w:hAnsi="Arial" w:cs="Arial"/>
      <w:color w:val="00000A"/>
      <w:lang w:val="en-US" w:eastAsia="en-US"/>
    </w:rPr>
  </w:style>
  <w:style w:type="paragraph" w:styleId="Funotentext">
    <w:name w:val="footnote text"/>
    <w:basedOn w:val="Standard"/>
    <w:link w:val="FunotentextZchn"/>
    <w:uiPriority w:val="99"/>
    <w:rsid w:val="00985998"/>
    <w:rPr>
      <w:sz w:val="20"/>
      <w:szCs w:val="20"/>
    </w:rPr>
  </w:style>
  <w:style w:type="character" w:customStyle="1" w:styleId="FunotentextZchn">
    <w:name w:val="Fußnotentext Zchn"/>
    <w:link w:val="Funotentext"/>
    <w:uiPriority w:val="99"/>
    <w:rsid w:val="004143E4"/>
    <w:rPr>
      <w:rFonts w:ascii="Arial" w:eastAsia="Calibri" w:hAnsi="Arial" w:cs="Arial"/>
      <w:color w:val="00000A"/>
      <w:sz w:val="20"/>
      <w:szCs w:val="20"/>
      <w:lang w:val="en-US" w:eastAsia="en-US"/>
    </w:rPr>
  </w:style>
  <w:style w:type="paragraph" w:styleId="Titel">
    <w:name w:val="Title"/>
    <w:basedOn w:val="Standard"/>
    <w:uiPriority w:val="10"/>
    <w:qFormat/>
    <w:pPr>
      <w:spacing w:after="240"/>
      <w:jc w:val="center"/>
    </w:pPr>
    <w:rPr>
      <w:rFonts w:ascii="Cambria" w:eastAsia="Times New Roman" w:hAnsi="Cambria" w:cs="Times New Roman"/>
      <w:b/>
      <w:bCs/>
      <w:sz w:val="28"/>
      <w:szCs w:val="32"/>
    </w:rPr>
  </w:style>
  <w:style w:type="paragraph" w:customStyle="1" w:styleId="Leitlinien">
    <w:name w:val="Leitlinien"/>
    <w:basedOn w:val="Standard"/>
    <w:pPr>
      <w:spacing w:after="0"/>
    </w:pPr>
    <w:rPr>
      <w:rFonts w:ascii="Arial Narrow" w:eastAsia="Times New Roman" w:hAnsi="Arial Narrow" w:cs="Times New Roman"/>
      <w:b/>
      <w:sz w:val="24"/>
      <w:szCs w:val="24"/>
      <w:lang w:eastAsia="ru-RU"/>
    </w:rPr>
  </w:style>
  <w:style w:type="paragraph" w:customStyle="1" w:styleId="Beispiel">
    <w:name w:val="Beispiel"/>
    <w:basedOn w:val="Standard"/>
    <w:link w:val="BeispielChar"/>
    <w:qFormat/>
    <w:rPr>
      <w:sz w:val="20"/>
    </w:rPr>
  </w:style>
  <w:style w:type="character" w:customStyle="1" w:styleId="BeispielChar">
    <w:name w:val="Beispiel Char"/>
    <w:link w:val="Beispiel"/>
    <w:rsid w:val="004143E4"/>
    <w:rPr>
      <w:rFonts w:ascii="Arial" w:eastAsia="Calibri" w:hAnsi="Arial" w:cs="Arial"/>
      <w:color w:val="00000A"/>
      <w:sz w:val="20"/>
      <w:lang w:val="en-US" w:eastAsia="en-US"/>
    </w:rPr>
  </w:style>
  <w:style w:type="paragraph" w:customStyle="1" w:styleId="Rahmeninhalt">
    <w:name w:val="Rahmeninhalt"/>
    <w:basedOn w:val="Standard"/>
  </w:style>
  <w:style w:type="paragraph" w:customStyle="1" w:styleId="Funote">
    <w:name w:val="Fußnote"/>
    <w:basedOn w:val="Standard"/>
    <w:qFormat/>
  </w:style>
  <w:style w:type="paragraph" w:customStyle="1" w:styleId="TabellenInhalt">
    <w:name w:val="Tabellen Inhalt"/>
    <w:basedOn w:val="Standard"/>
  </w:style>
  <w:style w:type="character" w:customStyle="1" w:styleId="hps">
    <w:name w:val="hps"/>
    <w:basedOn w:val="Absatz-Standardschriftart"/>
    <w:rsid w:val="000319D6"/>
  </w:style>
  <w:style w:type="character" w:customStyle="1" w:styleId="FormatvorlageKursiv">
    <w:name w:val="Formatvorlage Kursiv"/>
    <w:rsid w:val="004143E4"/>
    <w:rPr>
      <w:i/>
      <w:iCs/>
      <w:lang w:val="en-US"/>
    </w:rPr>
  </w:style>
  <w:style w:type="character" w:styleId="Seitenzahl">
    <w:name w:val="page number"/>
    <w:rsid w:val="004143E4"/>
  </w:style>
  <w:style w:type="character" w:styleId="Hyperlink">
    <w:name w:val="Hyperlink"/>
    <w:uiPriority w:val="99"/>
    <w:rsid w:val="004143E4"/>
    <w:rPr>
      <w:color w:val="0000FF"/>
      <w:u w:val="single"/>
    </w:rPr>
  </w:style>
  <w:style w:type="paragraph" w:customStyle="1" w:styleId="Litrtr">
    <w:name w:val="Litrtr"/>
    <w:basedOn w:val="Beispiel"/>
    <w:rsid w:val="004143E4"/>
    <w:pPr>
      <w:suppressAutoHyphens w:val="0"/>
      <w:spacing w:after="0"/>
      <w:ind w:left="300" w:hanging="300"/>
    </w:pPr>
    <w:rPr>
      <w:rFonts w:eastAsia="Times New Roman" w:cs="Times New Roman"/>
      <w:color w:val="auto"/>
      <w:szCs w:val="20"/>
      <w:lang w:eastAsia="de-DE"/>
    </w:rPr>
  </w:style>
  <w:style w:type="character" w:customStyle="1" w:styleId="Funotenzeichen1">
    <w:name w:val="Fußnotenzeichen1"/>
    <w:rsid w:val="004143E4"/>
    <w:rPr>
      <w:vertAlign w:val="superscript"/>
    </w:rPr>
  </w:style>
  <w:style w:type="paragraph" w:customStyle="1" w:styleId="Textkrper-Einzug21">
    <w:name w:val="Textkörper-Einzug 21"/>
    <w:basedOn w:val="Standard"/>
    <w:rsid w:val="004143E4"/>
    <w:pPr>
      <w:suppressAutoHyphens w:val="0"/>
      <w:spacing w:after="120" w:line="360" w:lineRule="exact"/>
      <w:ind w:left="709" w:hanging="709"/>
      <w:jc w:val="left"/>
    </w:pPr>
    <w:rPr>
      <w:rFonts w:ascii="Times New Roman" w:eastAsia="Times New Roman" w:hAnsi="Times New Roman" w:cs="Times New Roman"/>
      <w:color w:val="auto"/>
      <w:szCs w:val="20"/>
      <w:lang w:val="de-DE" w:eastAsia="zh-CN"/>
    </w:rPr>
  </w:style>
  <w:style w:type="paragraph" w:customStyle="1" w:styleId="Rolle">
    <w:name w:val="Rolle"/>
    <w:basedOn w:val="Standard"/>
    <w:rsid w:val="004143E4"/>
    <w:pPr>
      <w:pageBreakBefore/>
      <w:suppressAutoHyphens w:val="0"/>
      <w:spacing w:after="120"/>
      <w:jc w:val="left"/>
    </w:pPr>
    <w:rPr>
      <w:rFonts w:eastAsia="Times New Roman"/>
      <w:b/>
      <w:color w:val="auto"/>
      <w:szCs w:val="24"/>
      <w:lang w:val="de-DE" w:eastAsia="de-DE"/>
    </w:rPr>
  </w:style>
  <w:style w:type="paragraph" w:customStyle="1" w:styleId="Einleitung">
    <w:name w:val="Einleitung"/>
    <w:basedOn w:val="Standard"/>
    <w:next w:val="Standard"/>
    <w:rsid w:val="004143E4"/>
    <w:pPr>
      <w:suppressAutoHyphens w:val="0"/>
      <w:spacing w:line="260" w:lineRule="atLeast"/>
    </w:pPr>
    <w:rPr>
      <w:rFonts w:eastAsia="Times New Roman" w:cs="Times New Roman"/>
      <w:i/>
      <w:color w:val="auto"/>
      <w:szCs w:val="20"/>
      <w:lang w:val="de-DE" w:eastAsia="de-DE"/>
    </w:rPr>
  </w:style>
  <w:style w:type="paragraph" w:customStyle="1" w:styleId="GrafikenStandard">
    <w:name w:val="Grafiken Standard"/>
    <w:basedOn w:val="Standard"/>
    <w:next w:val="Standard"/>
    <w:link w:val="GrafikenStandardZchn"/>
    <w:uiPriority w:val="99"/>
    <w:rsid w:val="004143E4"/>
    <w:pPr>
      <w:suppressAutoHyphens w:val="0"/>
      <w:spacing w:after="0"/>
    </w:pPr>
    <w:rPr>
      <w:rFonts w:ascii="Verdana" w:eastAsia="Times New Roman" w:hAnsi="Verdana" w:cs="Times New Roman"/>
      <w:color w:val="auto"/>
      <w:sz w:val="24"/>
      <w:szCs w:val="24"/>
      <w:lang w:eastAsia="de-DE"/>
    </w:rPr>
  </w:style>
  <w:style w:type="character" w:customStyle="1" w:styleId="GrafikenStandardZchn">
    <w:name w:val="Grafiken Standard Zchn"/>
    <w:link w:val="GrafikenStandard"/>
    <w:uiPriority w:val="99"/>
    <w:locked/>
    <w:rsid w:val="004143E4"/>
    <w:rPr>
      <w:rFonts w:ascii="Verdana" w:eastAsia="Times New Roman" w:hAnsi="Verdana" w:cs="Times New Roman"/>
      <w:sz w:val="24"/>
      <w:szCs w:val="24"/>
      <w:lang w:val="en-US"/>
    </w:rPr>
  </w:style>
  <w:style w:type="paragraph" w:styleId="Zitat">
    <w:name w:val="Quote"/>
    <w:basedOn w:val="Standard"/>
    <w:next w:val="Standard"/>
    <w:link w:val="ZitatZchn"/>
    <w:uiPriority w:val="29"/>
    <w:qFormat/>
    <w:rsid w:val="004143E4"/>
    <w:pPr>
      <w:suppressAutoHyphens w:val="0"/>
    </w:pPr>
    <w:rPr>
      <w:i/>
      <w:iCs/>
      <w:color w:val="000000"/>
    </w:rPr>
  </w:style>
  <w:style w:type="character" w:customStyle="1" w:styleId="ZitatZchn">
    <w:name w:val="Zitat Zchn"/>
    <w:basedOn w:val="Absatz-Standardschriftart"/>
    <w:link w:val="Zitat"/>
    <w:uiPriority w:val="29"/>
    <w:rsid w:val="004143E4"/>
    <w:rPr>
      <w:rFonts w:ascii="Arial" w:eastAsia="Calibri" w:hAnsi="Arial" w:cs="Arial"/>
      <w:i/>
      <w:iCs/>
      <w:color w:val="000000"/>
      <w:lang w:val="en-US" w:eastAsia="en-US"/>
    </w:rPr>
  </w:style>
  <w:style w:type="paragraph" w:customStyle="1" w:styleId="Trainer">
    <w:name w:val="Trainer"/>
    <w:basedOn w:val="Beispiel"/>
    <w:qFormat/>
    <w:rsid w:val="004143E4"/>
    <w:pPr>
      <w:shd w:val="clear" w:color="auto" w:fill="D9D9D9"/>
      <w:suppressAutoHyphens w:val="0"/>
    </w:pPr>
    <w:rPr>
      <w:i/>
      <w:iCs/>
      <w:color w:val="000000"/>
      <w:lang w:val="en"/>
    </w:rPr>
  </w:style>
  <w:style w:type="paragraph" w:customStyle="1" w:styleId="Leitfrage">
    <w:name w:val="Leitfrage"/>
    <w:basedOn w:val="Leitlinien"/>
    <w:link w:val="LeitfrageZchn"/>
    <w:qFormat/>
    <w:rsid w:val="004143E4"/>
    <w:pPr>
      <w:suppressAutoHyphens w:val="0"/>
    </w:pPr>
    <w:rPr>
      <w:rFonts w:ascii="Arial" w:hAnsi="Arial" w:cs="Arial"/>
      <w:color w:val="auto"/>
      <w:sz w:val="22"/>
      <w:szCs w:val="22"/>
    </w:rPr>
  </w:style>
  <w:style w:type="character" w:customStyle="1" w:styleId="LeitfrageZchn">
    <w:name w:val="Leitfrage Zchn"/>
    <w:link w:val="Leitfrage"/>
    <w:rsid w:val="004143E4"/>
    <w:rPr>
      <w:rFonts w:ascii="Arial" w:eastAsia="Times New Roman" w:hAnsi="Arial" w:cs="Arial"/>
      <w:b/>
      <w:lang w:val="en-US" w:eastAsia="ru-RU"/>
    </w:rPr>
  </w:style>
  <w:style w:type="paragraph" w:styleId="Untertitel">
    <w:name w:val="Subtitle"/>
    <w:basedOn w:val="Standard"/>
    <w:next w:val="Standard"/>
    <w:link w:val="UntertitelZchn"/>
    <w:uiPriority w:val="11"/>
    <w:qFormat/>
    <w:rsid w:val="004143E4"/>
    <w:pPr>
      <w:numPr>
        <w:ilvl w:val="1"/>
      </w:numPr>
      <w:suppressAutoHyphens w:val="0"/>
      <w:spacing w:after="200" w:line="276" w:lineRule="auto"/>
      <w:jc w:val="left"/>
    </w:pPr>
    <w:rPr>
      <w:rFonts w:ascii="Cambria" w:eastAsia="Times New Roman" w:hAnsi="Cambria" w:cs="Times New Roman"/>
      <w:i/>
      <w:iCs/>
      <w:color w:val="4F81BD"/>
      <w:spacing w:val="15"/>
      <w:sz w:val="24"/>
      <w:szCs w:val="24"/>
      <w:lang w:val="de-DE" w:eastAsia="de-DE"/>
    </w:rPr>
  </w:style>
  <w:style w:type="character" w:customStyle="1" w:styleId="UntertitelZchn">
    <w:name w:val="Untertitel Zchn"/>
    <w:basedOn w:val="Absatz-Standardschriftart"/>
    <w:link w:val="Untertitel"/>
    <w:uiPriority w:val="11"/>
    <w:rsid w:val="004143E4"/>
    <w:rPr>
      <w:rFonts w:ascii="Cambria" w:eastAsia="Times New Roman" w:hAnsi="Cambria" w:cs="Times New Roman"/>
      <w:i/>
      <w:iCs/>
      <w:color w:val="4F81BD"/>
      <w:spacing w:val="15"/>
      <w:sz w:val="24"/>
      <w:szCs w:val="24"/>
    </w:rPr>
  </w:style>
  <w:style w:type="paragraph" w:styleId="Verzeichnis1">
    <w:name w:val="toc 1"/>
    <w:basedOn w:val="Standard"/>
    <w:next w:val="Standard"/>
    <w:autoRedefine/>
    <w:uiPriority w:val="39"/>
    <w:unhideWhenUsed/>
    <w:qFormat/>
    <w:rsid w:val="004143E4"/>
    <w:pPr>
      <w:tabs>
        <w:tab w:val="left" w:pos="284"/>
        <w:tab w:val="right" w:leader="dot" w:pos="9062"/>
      </w:tabs>
      <w:suppressAutoHyphens w:val="0"/>
      <w:spacing w:after="100"/>
    </w:pPr>
    <w:rPr>
      <w:b/>
      <w:bCs/>
      <w:noProof/>
      <w:color w:val="auto"/>
      <w:sz w:val="24"/>
      <w:szCs w:val="24"/>
      <w:lang w:eastAsia="de-DE"/>
    </w:rPr>
  </w:style>
  <w:style w:type="paragraph" w:styleId="Verzeichnis3">
    <w:name w:val="toc 3"/>
    <w:basedOn w:val="Standard"/>
    <w:next w:val="Standard"/>
    <w:autoRedefine/>
    <w:uiPriority w:val="39"/>
    <w:unhideWhenUsed/>
    <w:qFormat/>
    <w:rsid w:val="00E03824"/>
    <w:pPr>
      <w:tabs>
        <w:tab w:val="right" w:leader="dot" w:pos="9062"/>
      </w:tabs>
      <w:suppressAutoHyphens w:val="0"/>
      <w:spacing w:after="100"/>
      <w:ind w:left="851"/>
      <w:jc w:val="left"/>
    </w:pPr>
    <w:rPr>
      <w:rFonts w:asciiTheme="minorBidi" w:eastAsiaTheme="minorEastAsia" w:hAnsiTheme="minorBidi" w:cstheme="minorBidi"/>
      <w:noProof/>
      <w:color w:val="auto"/>
      <w:lang w:val="de-DE" w:eastAsia="de-DE"/>
    </w:rPr>
  </w:style>
  <w:style w:type="paragraph" w:styleId="Verzeichnis2">
    <w:name w:val="toc 2"/>
    <w:basedOn w:val="Standard"/>
    <w:next w:val="Standard"/>
    <w:autoRedefine/>
    <w:uiPriority w:val="39"/>
    <w:unhideWhenUsed/>
    <w:qFormat/>
    <w:rsid w:val="005B72F1"/>
    <w:pPr>
      <w:tabs>
        <w:tab w:val="left" w:pos="851"/>
        <w:tab w:val="right" w:leader="dot" w:pos="9062"/>
      </w:tabs>
      <w:suppressAutoHyphens w:val="0"/>
      <w:spacing w:after="100"/>
      <w:ind w:left="284"/>
    </w:pPr>
    <w:rPr>
      <w:b/>
      <w:bCs/>
      <w:noProof/>
      <w:color w:val="auto"/>
      <w:lang w:eastAsia="de-DE"/>
    </w:rPr>
  </w:style>
  <w:style w:type="character" w:styleId="Hervorhebung">
    <w:name w:val="Emphasis"/>
    <w:basedOn w:val="Absatz-Standardschriftart"/>
    <w:uiPriority w:val="20"/>
    <w:qFormat/>
    <w:rsid w:val="004143E4"/>
    <w:rPr>
      <w:i/>
      <w:iCs/>
    </w:rPr>
  </w:style>
  <w:style w:type="paragraph" w:styleId="Verzeichnis4">
    <w:name w:val="toc 4"/>
    <w:basedOn w:val="Standard"/>
    <w:next w:val="Standard"/>
    <w:autoRedefine/>
    <w:uiPriority w:val="39"/>
    <w:unhideWhenUsed/>
    <w:rsid w:val="004143E4"/>
    <w:pPr>
      <w:tabs>
        <w:tab w:val="left" w:pos="993"/>
        <w:tab w:val="right" w:leader="dot" w:pos="9062"/>
      </w:tabs>
      <w:suppressAutoHyphens w:val="0"/>
      <w:spacing w:after="100"/>
      <w:ind w:left="993" w:hanging="333"/>
    </w:pPr>
    <w:rPr>
      <w:color w:val="auto"/>
      <w:lang w:eastAsia="de-DE"/>
    </w:rPr>
  </w:style>
  <w:style w:type="paragraph" w:styleId="Verzeichnis5">
    <w:name w:val="toc 5"/>
    <w:basedOn w:val="Standard"/>
    <w:next w:val="Standard"/>
    <w:autoRedefine/>
    <w:uiPriority w:val="39"/>
    <w:unhideWhenUsed/>
    <w:rsid w:val="004143E4"/>
    <w:pPr>
      <w:suppressAutoHyphens w:val="0"/>
      <w:spacing w:after="100"/>
      <w:ind w:left="880"/>
    </w:pPr>
    <w:rPr>
      <w:color w:val="auto"/>
      <w:lang w:eastAsia="de-DE"/>
    </w:rPr>
  </w:style>
  <w:style w:type="paragraph" w:customStyle="1" w:styleId="western">
    <w:name w:val="western"/>
    <w:basedOn w:val="Standard"/>
    <w:rsid w:val="005365BB"/>
    <w:pPr>
      <w:suppressAutoHyphens w:val="0"/>
      <w:spacing w:before="100" w:beforeAutospacing="1" w:after="119"/>
    </w:pPr>
    <w:rPr>
      <w:rFonts w:eastAsia="Times New Roman"/>
      <w:sz w:val="20"/>
      <w:szCs w:val="20"/>
      <w:lang w:val="de-DE" w:eastAsia="de-DE"/>
    </w:rPr>
  </w:style>
  <w:style w:type="character" w:styleId="BesuchterHyperlink">
    <w:name w:val="FollowedHyperlink"/>
    <w:basedOn w:val="Absatz-Standardschriftart"/>
    <w:uiPriority w:val="99"/>
    <w:semiHidden/>
    <w:unhideWhenUsed/>
    <w:rsid w:val="00E0382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8757953">
      <w:bodyDiv w:val="1"/>
      <w:marLeft w:val="0"/>
      <w:marRight w:val="0"/>
      <w:marTop w:val="0"/>
      <w:marBottom w:val="0"/>
      <w:divBdr>
        <w:top w:val="none" w:sz="0" w:space="0" w:color="auto"/>
        <w:left w:val="none" w:sz="0" w:space="0" w:color="auto"/>
        <w:bottom w:val="none" w:sz="0" w:space="0" w:color="auto"/>
        <w:right w:val="none" w:sz="0" w:space="0" w:color="auto"/>
      </w:divBdr>
    </w:div>
    <w:div w:id="837116435">
      <w:bodyDiv w:val="1"/>
      <w:marLeft w:val="0"/>
      <w:marRight w:val="0"/>
      <w:marTop w:val="0"/>
      <w:marBottom w:val="0"/>
      <w:divBdr>
        <w:top w:val="none" w:sz="0" w:space="0" w:color="auto"/>
        <w:left w:val="none" w:sz="0" w:space="0" w:color="auto"/>
        <w:bottom w:val="none" w:sz="0" w:space="0" w:color="auto"/>
        <w:right w:val="none" w:sz="0" w:space="0" w:color="auto"/>
      </w:divBdr>
    </w:div>
    <w:div w:id="10237443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05_TiMMCO-Clarifying_Backgrounds_en_2010.pptx" TargetMode="External"/><Relationship Id="rId26" Type="http://schemas.openxmlformats.org/officeDocument/2006/relationships/image" Target="media/image12.jpeg"/><Relationship Id="rId39" Type="http://schemas.openxmlformats.org/officeDocument/2006/relationships/hyperlink" Target="05_TiMMCO-Clarifying_Backgrounds_en_2010.pptx" TargetMode="External"/><Relationship Id="rId21" Type="http://schemas.openxmlformats.org/officeDocument/2006/relationships/hyperlink" Target="05_TiMMCO-Clarifying_Backgrounds_en_2010.pptx" TargetMode="External"/><Relationship Id="rId34" Type="http://schemas.openxmlformats.org/officeDocument/2006/relationships/image" Target="media/image20.jpeg"/><Relationship Id="rId42" Type="http://schemas.openxmlformats.org/officeDocument/2006/relationships/image" Target="media/image24.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hyperlink" Target="05_TiMMCO-Clarifying_Backgrounds_en_2010.pptx" TargetMode="External"/><Relationship Id="rId63" Type="http://schemas.openxmlformats.org/officeDocument/2006/relationships/image" Target="media/image39.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footer" Target="footer1.xml"/><Relationship Id="rId40" Type="http://schemas.openxmlformats.org/officeDocument/2006/relationships/image" Target="media/image22.png"/><Relationship Id="rId45" Type="http://schemas.openxmlformats.org/officeDocument/2006/relationships/hyperlink" Target="05_TiMMCO-Clarifying_Backgrounds_en_2010.pptx" TargetMode="External"/><Relationship Id="rId53" Type="http://schemas.openxmlformats.org/officeDocument/2006/relationships/header" Target="header7.xml"/><Relationship Id="rId58" Type="http://schemas.openxmlformats.org/officeDocument/2006/relationships/image" Target="media/image34.png"/><Relationship Id="rId66" Type="http://schemas.openxmlformats.org/officeDocument/2006/relationships/image" Target="media/image42.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header" Target="header3.xml"/><Relationship Id="rId49" Type="http://schemas.openxmlformats.org/officeDocument/2006/relationships/image" Target="media/image29.png"/><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image" Target="media/image2.jpeg"/><Relationship Id="rId19" Type="http://schemas.openxmlformats.org/officeDocument/2006/relationships/hyperlink" Target="05_TiMMCO-Clarifying_Backgrounds_en_2010.pptx" TargetMode="External"/><Relationship Id="rId31" Type="http://schemas.openxmlformats.org/officeDocument/2006/relationships/image" Target="media/image17.jpeg"/><Relationship Id="rId44" Type="http://schemas.openxmlformats.org/officeDocument/2006/relationships/header" Target="header5.xml"/><Relationship Id="rId52" Type="http://schemas.openxmlformats.org/officeDocument/2006/relationships/header" Target="header6.xml"/><Relationship Id="rId60" Type="http://schemas.openxmlformats.org/officeDocument/2006/relationships/image" Target="media/image36.png"/><Relationship Id="rId65" Type="http://schemas.openxmlformats.org/officeDocument/2006/relationships/image" Target="media/image41.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5.png"/><Relationship Id="rId48" Type="http://schemas.openxmlformats.org/officeDocument/2006/relationships/image" Target="media/image28.png"/><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header" Target="header2.xml"/><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header" Target="header4.xml"/><Relationship Id="rId46" Type="http://schemas.openxmlformats.org/officeDocument/2006/relationships/image" Target="media/image26.png"/><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hyperlink" Target="05_TiMMCO-Clarifying_Backgrounds_en_2010.pptx" TargetMode="External"/><Relationship Id="rId41" Type="http://schemas.openxmlformats.org/officeDocument/2006/relationships/image" Target="media/image23.png"/><Relationship Id="rId54" Type="http://schemas.openxmlformats.org/officeDocument/2006/relationships/hyperlink" Target="05_TiMMCO-Clarifying_Backgrounds_en_2010.pptx" TargetMode="External"/><Relationship Id="rId62" Type="http://schemas.openxmlformats.org/officeDocument/2006/relationships/image" Target="media/image3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EB58A8-F76F-42DE-9944-A223ED603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9967</Words>
  <Characters>62794</Characters>
  <Application>Microsoft Office Word</Application>
  <DocSecurity>0</DocSecurity>
  <Lines>523</Lines>
  <Paragraphs>145</Paragraphs>
  <ScaleCrop>false</ScaleCrop>
  <HeadingPairs>
    <vt:vector size="2" baseType="variant">
      <vt:variant>
        <vt:lpstr>Titel</vt:lpstr>
      </vt:variant>
      <vt:variant>
        <vt:i4>1</vt:i4>
      </vt:variant>
    </vt:vector>
  </HeadingPairs>
  <TitlesOfParts>
    <vt:vector size="1" baseType="lpstr">
      <vt:lpstr>Deepening from facts over feelings to needs</vt:lpstr>
    </vt:vector>
  </TitlesOfParts>
  <Company/>
  <LinksUpToDate>false</LinksUpToDate>
  <CharactersWithSpaces>72616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Deepening from facts over feelings to needs</dc:title>
  <dc:creator>cb</dc:creator>
  <cp:lastModifiedBy>Reviewer</cp:lastModifiedBy>
  <cp:revision>43</cp:revision>
  <cp:lastPrinted>2014-05-02T10:50:00Z</cp:lastPrinted>
  <dcterms:created xsi:type="dcterms:W3CDTF">2014-03-28T19:39:00Z</dcterms:created>
  <dcterms:modified xsi:type="dcterms:W3CDTF">2014-07-25T20:57:00Z</dcterms:modified>
</cp:coreProperties>
</file>